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DE3" w:rsidRPr="003A7A30" w:rsidRDefault="00B21DE3" w:rsidP="00B21DE3">
      <w:pPr>
        <w:rPr>
          <w:rFonts w:ascii="Arial" w:hAnsi="Arial" w:cs="Arial"/>
          <w:b/>
          <w:lang w:val="ru-RU"/>
        </w:rPr>
      </w:pPr>
      <w:r w:rsidRPr="003A7A30">
        <w:rPr>
          <w:rFonts w:ascii="Arial" w:hAnsi="Arial" w:cs="Arial"/>
          <w:b/>
          <w:lang w:val="ru-RU"/>
        </w:rPr>
        <w:t>Форма 7 «Проект договора»</w:t>
      </w:r>
    </w:p>
    <w:p w:rsidR="006154B2" w:rsidRPr="00DF5C92" w:rsidRDefault="006154B2" w:rsidP="0052180D">
      <w:pPr>
        <w:pStyle w:val="10"/>
        <w:spacing w:line="240" w:lineRule="auto"/>
        <w:ind w:left="0" w:firstLine="360"/>
        <w:jc w:val="right"/>
        <w:rPr>
          <w:rFonts w:ascii="Arial" w:hAnsi="Arial" w:cs="Arial"/>
          <w:color w:val="000000"/>
          <w:lang w:val="ru-RU"/>
        </w:rPr>
      </w:pPr>
    </w:p>
    <w:p w:rsidR="006154B2" w:rsidRPr="00B21DE3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B21DE3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B21DE3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B21DE3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B21DE3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B21DE3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B21DE3" w:rsidRDefault="006154B2" w:rsidP="00727AC4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p w:rsidR="006154B2" w:rsidRPr="00B21DE3" w:rsidRDefault="006154B2" w:rsidP="00AD193E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154B2" w:rsidRPr="00DF5C92" w:rsidRDefault="006154B2" w:rsidP="00AD193E">
      <w:pPr>
        <w:pStyle w:val="MASTERCONTRACT"/>
        <w:rPr>
          <w:rFonts w:ascii="Arial" w:hAnsi="Arial" w:cs="Arial"/>
          <w:sz w:val="32"/>
          <w:szCs w:val="32"/>
          <w:lang w:val="ru-RU"/>
        </w:rPr>
      </w:pPr>
      <w:r w:rsidRPr="00DF5C92">
        <w:rPr>
          <w:rFonts w:ascii="Arial" w:hAnsi="Arial" w:cs="Arial"/>
          <w:sz w:val="32"/>
          <w:szCs w:val="32"/>
          <w:lang w:val="ru-RU"/>
        </w:rPr>
        <w:t xml:space="preserve">ДОГОВОР № </w:t>
      </w:r>
      <w:bookmarkStart w:id="0" w:name="ТекстовоеПоле849"/>
      <w:r w:rsidR="00E14F8F">
        <w:rPr>
          <w:rFonts w:ascii="Arial" w:hAnsi="Arial" w:cs="Arial"/>
          <w:sz w:val="32"/>
          <w:szCs w:val="32"/>
          <w:lang w:val="ru-RU"/>
        </w:rPr>
        <w:fldChar w:fldCharType="begin">
          <w:ffData>
            <w:name w:val="ТекстовоеПоле849"/>
            <w:enabled/>
            <w:calcOnExit w:val="0"/>
            <w:textInput/>
          </w:ffData>
        </w:fldChar>
      </w:r>
      <w:r>
        <w:rPr>
          <w:rFonts w:ascii="Arial" w:hAnsi="Arial" w:cs="Arial"/>
          <w:sz w:val="32"/>
          <w:szCs w:val="32"/>
          <w:lang w:val="ru-RU"/>
        </w:rPr>
        <w:instrText xml:space="preserve"> FORMTEXT </w:instrText>
      </w:r>
      <w:r w:rsidR="00E14F8F">
        <w:rPr>
          <w:rFonts w:ascii="Arial" w:hAnsi="Arial" w:cs="Arial"/>
          <w:sz w:val="32"/>
          <w:szCs w:val="32"/>
          <w:lang w:val="ru-RU"/>
        </w:rPr>
      </w:r>
      <w:r w:rsidR="00E14F8F">
        <w:rPr>
          <w:rFonts w:ascii="Arial" w:hAnsi="Arial" w:cs="Arial"/>
          <w:sz w:val="32"/>
          <w:szCs w:val="32"/>
          <w:lang w:val="ru-RU"/>
        </w:rPr>
        <w:fldChar w:fldCharType="separate"/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4A0030">
        <w:rPr>
          <w:rFonts w:ascii="Arial" w:hAnsi="Arial" w:cs="Arial"/>
          <w:noProof/>
          <w:sz w:val="32"/>
          <w:szCs w:val="32"/>
          <w:lang w:val="ru-RU"/>
        </w:rPr>
        <w:t> </w:t>
      </w:r>
      <w:r w:rsidR="00E14F8F">
        <w:rPr>
          <w:rFonts w:ascii="Arial" w:hAnsi="Arial" w:cs="Arial"/>
          <w:sz w:val="32"/>
          <w:szCs w:val="32"/>
          <w:lang w:val="ru-RU"/>
        </w:rPr>
        <w:fldChar w:fldCharType="end"/>
      </w:r>
      <w:bookmarkEnd w:id="0"/>
    </w:p>
    <w:p w:rsidR="006154B2" w:rsidRPr="00E67533" w:rsidRDefault="006154B2" w:rsidP="00E67533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DF5C92">
        <w:rPr>
          <w:rFonts w:ascii="Arial" w:hAnsi="Arial" w:cs="Arial"/>
          <w:b/>
          <w:sz w:val="32"/>
          <w:szCs w:val="32"/>
          <w:lang w:val="ru-RU"/>
        </w:rPr>
        <w:t xml:space="preserve">НА </w:t>
      </w:r>
      <w:r w:rsidR="008368BB">
        <w:rPr>
          <w:rFonts w:ascii="Arial" w:hAnsi="Arial" w:cs="Arial"/>
          <w:b/>
          <w:sz w:val="32"/>
          <w:szCs w:val="32"/>
          <w:lang w:val="ru-RU"/>
        </w:rPr>
        <w:t>ОКАЗАНИЕ</w:t>
      </w:r>
      <w:r w:rsidRPr="00DF5C9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059A0">
        <w:rPr>
          <w:rFonts w:ascii="Arial" w:hAnsi="Arial" w:cs="Arial"/>
          <w:b/>
          <w:sz w:val="32"/>
          <w:szCs w:val="32"/>
          <w:lang w:val="ru-RU"/>
        </w:rPr>
        <w:t xml:space="preserve">СЕРВИСНЫХ </w:t>
      </w:r>
      <w:r w:rsidR="001657C9">
        <w:rPr>
          <w:rFonts w:ascii="Arial" w:hAnsi="Arial" w:cs="Arial"/>
          <w:b/>
          <w:sz w:val="32"/>
          <w:szCs w:val="32"/>
          <w:lang w:val="ru-RU"/>
        </w:rPr>
        <w:t>УСЛУГ</w:t>
      </w:r>
      <w:r w:rsidR="00A8679B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93051" w:rsidRPr="00A8679B">
        <w:rPr>
          <w:rFonts w:ascii="Arial" w:hAnsi="Arial" w:cs="Arial"/>
          <w:b/>
          <w:caps/>
          <w:sz w:val="32"/>
          <w:szCs w:val="32"/>
          <w:lang w:val="ru-RU"/>
        </w:rPr>
        <w:t xml:space="preserve">по </w:t>
      </w:r>
      <w:r w:rsidR="00E814F1">
        <w:rPr>
          <w:rFonts w:ascii="Arial" w:hAnsi="Arial" w:cs="Arial"/>
          <w:b/>
          <w:caps/>
          <w:sz w:val="32"/>
          <w:szCs w:val="32"/>
          <w:lang w:val="ru-RU"/>
        </w:rPr>
        <w:t>ИНЖЕНЕРНО-</w:t>
      </w:r>
      <w:r w:rsidR="0027434D">
        <w:rPr>
          <w:rFonts w:ascii="Arial" w:hAnsi="Arial" w:cs="Arial"/>
          <w:b/>
          <w:caps/>
          <w:sz w:val="32"/>
          <w:szCs w:val="32"/>
          <w:lang w:val="ru-RU"/>
        </w:rPr>
        <w:t xml:space="preserve">технологическому </w:t>
      </w:r>
      <w:r w:rsidR="00993051" w:rsidRPr="00C556CE">
        <w:rPr>
          <w:rFonts w:ascii="Arial" w:hAnsi="Arial" w:cs="Arial"/>
          <w:b/>
          <w:sz w:val="32"/>
          <w:szCs w:val="32"/>
          <w:lang w:val="ru-RU"/>
        </w:rPr>
        <w:t>СОПРОВОЖДЕНИЮ БУРОВЫХ РАСТВОРОВ</w:t>
      </w: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  <w:sectPr w:rsidR="006154B2" w:rsidRPr="00DF5C92" w:rsidSect="001D3FAA">
          <w:footerReference w:type="even" r:id="rId8"/>
          <w:footerReference w:type="default" r:id="rId9"/>
          <w:footerReference w:type="first" r:id="rId10"/>
          <w:pgSz w:w="11906" w:h="16838" w:code="9"/>
          <w:pgMar w:top="1440" w:right="1106" w:bottom="1440" w:left="720" w:header="567" w:footer="567" w:gutter="0"/>
          <w:pgNumType w:start="1"/>
          <w:cols w:space="720"/>
          <w:docGrid w:linePitch="360"/>
        </w:sectPr>
      </w:pPr>
    </w:p>
    <w:p w:rsidR="006154B2" w:rsidRPr="00DF5C92" w:rsidRDefault="006154B2" w:rsidP="00AD193E">
      <w:pPr>
        <w:jc w:val="center"/>
        <w:rPr>
          <w:rFonts w:ascii="Arial" w:hAnsi="Arial" w:cs="Arial"/>
          <w:b/>
          <w:color w:val="000000"/>
          <w:sz w:val="32"/>
          <w:szCs w:val="32"/>
          <w:lang w:val="ru-RU"/>
        </w:rPr>
      </w:pPr>
      <w:r w:rsidRPr="00DF5C92">
        <w:rPr>
          <w:rFonts w:ascii="Arial" w:hAnsi="Arial" w:cs="Arial"/>
          <w:b/>
          <w:color w:val="000000"/>
          <w:sz w:val="32"/>
          <w:szCs w:val="32"/>
          <w:lang w:val="ru-RU"/>
        </w:rPr>
        <w:lastRenderedPageBreak/>
        <w:t>СОДЕРЖАНИЕ</w:t>
      </w:r>
    </w:p>
    <w:p w:rsidR="006154B2" w:rsidRPr="00DF5C92" w:rsidRDefault="006154B2" w:rsidP="00FE156C">
      <w:pPr>
        <w:spacing w:after="120"/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>ПРЕАМБУЛА</w:t>
      </w:r>
    </w:p>
    <w:p w:rsidR="006154B2" w:rsidRPr="00DF5C92" w:rsidRDefault="00321915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РАЗДЕЛ 1 – ОСНОВНЫЕ УСЛОВИЯ…………………………………………………………………………………4</w:t>
      </w:r>
    </w:p>
    <w:p w:rsidR="006154B2" w:rsidRPr="00DF5C92" w:rsidRDefault="00FD7EBF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СТАТЬЯ 1 –</w:t>
      </w:r>
      <w:r>
        <w:rPr>
          <w:rFonts w:ascii="Arial" w:hAnsi="Arial" w:cs="Arial"/>
          <w:sz w:val="20"/>
          <w:szCs w:val="20"/>
          <w:lang w:val="ru-RU"/>
        </w:rPr>
        <w:tab/>
        <w:t>ОПРЕДЕЛЕНИЯ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…………………………………………………………………………………...4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2 –</w:t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ПРЕДМЕТ ДОГОВОРА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…………………………………………………………………………...6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3 – </w:t>
      </w:r>
      <w:r w:rsidRPr="00DF5C92">
        <w:rPr>
          <w:rFonts w:ascii="Arial" w:hAnsi="Arial" w:cs="Arial"/>
          <w:sz w:val="20"/>
          <w:szCs w:val="20"/>
          <w:lang w:val="ru-RU"/>
        </w:rPr>
        <w:tab/>
        <w:t>СРОК ДЕЙСТВИЯ ДОГОВОРА</w:t>
      </w:r>
      <w:r w:rsidR="00321915">
        <w:rPr>
          <w:rFonts w:ascii="Arial" w:hAnsi="Arial" w:cs="Arial"/>
          <w:sz w:val="20"/>
          <w:szCs w:val="20"/>
          <w:lang w:val="ru-RU"/>
        </w:rPr>
        <w:t xml:space="preserve"> …………………………………………………………………6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4 –</w:t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СТОИМОСТЬ ДОГОВОРА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</w:t>
      </w:r>
      <w:proofErr w:type="gramStart"/>
      <w:r w:rsidR="00321915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321915">
        <w:rPr>
          <w:rFonts w:ascii="Arial" w:hAnsi="Arial" w:cs="Arial"/>
          <w:sz w:val="20"/>
          <w:szCs w:val="20"/>
          <w:lang w:val="ru-RU"/>
        </w:rPr>
        <w:t>6</w:t>
      </w:r>
    </w:p>
    <w:p w:rsidR="00321915" w:rsidRPr="00DF5C92" w:rsidRDefault="006154B2" w:rsidP="00321915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5 –</w:t>
      </w:r>
      <w:r w:rsidRPr="00DF5C92">
        <w:rPr>
          <w:rFonts w:ascii="Arial" w:hAnsi="Arial" w:cs="Arial"/>
          <w:sz w:val="20"/>
          <w:szCs w:val="20"/>
          <w:lang w:val="ru-RU"/>
        </w:rPr>
        <w:tab/>
        <w:t>ФОРМА ДОГОВОРА, КОЛИЧЕСТВО ЭКЗЕМПЛЯРОВ, ЯЗЫК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</w:t>
      </w:r>
      <w:proofErr w:type="gramStart"/>
      <w:r w:rsidR="00321915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321915">
        <w:rPr>
          <w:rFonts w:ascii="Arial" w:hAnsi="Arial" w:cs="Arial"/>
          <w:sz w:val="20"/>
          <w:szCs w:val="20"/>
          <w:lang w:val="ru-RU"/>
        </w:rPr>
        <w:t>6</w:t>
      </w:r>
    </w:p>
    <w:p w:rsidR="006154B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6 –</w:t>
      </w:r>
      <w:r w:rsidRPr="00DF5C92">
        <w:rPr>
          <w:rFonts w:ascii="Arial" w:hAnsi="Arial" w:cs="Arial"/>
          <w:sz w:val="20"/>
          <w:szCs w:val="20"/>
          <w:lang w:val="ru-RU"/>
        </w:rPr>
        <w:tab/>
        <w:t>УВЕДОМЛЕНИЯ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…………………………………………………………………………………...6</w:t>
      </w:r>
    </w:p>
    <w:p w:rsidR="006154B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7 –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ab/>
        <w:t>ИЗМЕНЕНИЯ И ДОПОЛНЕНИЯ</w:t>
      </w:r>
      <w:r w:rsidR="00321915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………………………………………………………………..</w:t>
      </w:r>
      <w:r w:rsidR="008B46C1">
        <w:rPr>
          <w:rFonts w:ascii="Arial" w:hAnsi="Arial" w:cs="Arial"/>
          <w:sz w:val="20"/>
          <w:szCs w:val="20"/>
          <w:lang w:val="ru-RU"/>
        </w:rPr>
        <w:t>.6</w:t>
      </w:r>
    </w:p>
    <w:p w:rsidR="006154B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>
        <w:rPr>
          <w:rFonts w:ascii="Arial" w:hAnsi="Arial" w:cs="Arial"/>
          <w:sz w:val="20"/>
          <w:szCs w:val="20"/>
          <w:lang w:val="ru-RU"/>
        </w:rPr>
        <w:t>8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Pr="00DF5C92">
        <w:rPr>
          <w:rFonts w:ascii="Arial" w:hAnsi="Arial" w:cs="Arial"/>
          <w:sz w:val="20"/>
          <w:szCs w:val="20"/>
          <w:lang w:val="ru-RU"/>
        </w:rPr>
        <w:tab/>
        <w:t>ИЗМЕНЕНИЕ РЕКВИЗИТОВ СТОРОН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………………………………………………………...6</w:t>
      </w:r>
    </w:p>
    <w:p w:rsidR="006154B2" w:rsidRDefault="006154B2" w:rsidP="00FE156C">
      <w:pPr>
        <w:spacing w:after="120"/>
        <w:ind w:left="1764" w:hanging="1225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СТАТЬЯ 9 </w:t>
      </w:r>
      <w:r w:rsidRPr="00DF5C92">
        <w:rPr>
          <w:rFonts w:ascii="Arial" w:hAnsi="Arial" w:cs="Arial"/>
          <w:sz w:val="20"/>
          <w:szCs w:val="20"/>
          <w:lang w:val="ru-RU"/>
        </w:rPr>
        <w:t>–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ab/>
      </w:r>
      <w:r w:rsidRPr="00D25719">
        <w:rPr>
          <w:rFonts w:ascii="Arial" w:hAnsi="Arial" w:cs="Arial"/>
          <w:sz w:val="20"/>
          <w:szCs w:val="20"/>
          <w:lang w:val="ru-RU"/>
        </w:rPr>
        <w:t>ИСЧЕРПЫВАЮЩИЙ ХАРАКТЕР ДОГОВОРА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.7</w:t>
      </w: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2 – ОБЩИЕ УСЛОВИЯ ДОГОВОРА </w:t>
      </w:r>
      <w:r w:rsidR="008B46C1">
        <w:rPr>
          <w:rFonts w:ascii="Arial" w:hAnsi="Arial" w:cs="Arial"/>
          <w:b/>
          <w:bCs/>
          <w:sz w:val="20"/>
          <w:szCs w:val="20"/>
          <w:lang w:val="ru-RU"/>
        </w:rPr>
        <w:t>………………………………………………………………………8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proofErr w:type="gramStart"/>
      <w:r w:rsidRPr="00DF5C92">
        <w:rPr>
          <w:rFonts w:ascii="Arial" w:hAnsi="Arial" w:cs="Arial"/>
          <w:sz w:val="20"/>
          <w:szCs w:val="20"/>
          <w:lang w:val="ru-RU"/>
        </w:rPr>
        <w:t>1</w:t>
      </w:r>
      <w:r w:rsidR="00963523">
        <w:rPr>
          <w:rFonts w:ascii="Arial" w:hAnsi="Arial" w:cs="Arial"/>
          <w:sz w:val="20"/>
          <w:szCs w:val="20"/>
          <w:lang w:val="ru-RU"/>
        </w:rPr>
        <w:t>0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 –</w:t>
      </w:r>
      <w:proofErr w:type="gramEnd"/>
      <w:r w:rsidRPr="00DF5C92">
        <w:rPr>
          <w:rFonts w:ascii="Arial" w:hAnsi="Arial" w:cs="Arial"/>
          <w:sz w:val="20"/>
          <w:szCs w:val="20"/>
          <w:lang w:val="ru-RU"/>
        </w:rPr>
        <w:t xml:space="preserve"> РАСПОРЯЖЕНИЯ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……………………………………………………………….8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proofErr w:type="gramStart"/>
      <w:r w:rsidR="00963523">
        <w:rPr>
          <w:rFonts w:ascii="Arial" w:hAnsi="Arial" w:cs="Arial"/>
          <w:sz w:val="20"/>
          <w:szCs w:val="20"/>
          <w:lang w:val="ru-RU"/>
        </w:rPr>
        <w:t>11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 –</w:t>
      </w:r>
      <w:proofErr w:type="gramEnd"/>
      <w:r w:rsidRPr="00DF5C92">
        <w:rPr>
          <w:rFonts w:ascii="Arial" w:hAnsi="Arial" w:cs="Arial"/>
          <w:sz w:val="20"/>
          <w:szCs w:val="20"/>
          <w:lang w:val="ru-RU"/>
        </w:rPr>
        <w:t xml:space="preserve"> ПРЕДСТАВИТЕЛИ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И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……………………………………….8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proofErr w:type="gramStart"/>
      <w:r w:rsidR="00963523">
        <w:rPr>
          <w:rFonts w:ascii="Arial" w:hAnsi="Arial" w:cs="Arial"/>
          <w:sz w:val="20"/>
          <w:szCs w:val="20"/>
          <w:lang w:val="ru-RU"/>
        </w:rPr>
        <w:t>12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 –</w:t>
      </w:r>
      <w:proofErr w:type="gramEnd"/>
      <w:r w:rsidRPr="00DF5C92">
        <w:rPr>
          <w:rFonts w:ascii="Arial" w:hAnsi="Arial" w:cs="Arial"/>
          <w:sz w:val="20"/>
          <w:szCs w:val="20"/>
          <w:lang w:val="ru-RU"/>
        </w:rPr>
        <w:t xml:space="preserve"> ПРАВА И ОБЯЗАННОСТИ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……………………………………………….8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12</w:t>
      </w:r>
      <w:r w:rsidRPr="00DF5C92">
        <w:rPr>
          <w:rFonts w:ascii="Arial" w:hAnsi="Arial" w:cs="Arial"/>
          <w:sz w:val="20"/>
          <w:szCs w:val="20"/>
          <w:lang w:val="ru-RU"/>
        </w:rPr>
        <w:t>.1</w:t>
      </w:r>
      <w:r w:rsidRPr="00DF5C92">
        <w:rPr>
          <w:rFonts w:ascii="Arial" w:hAnsi="Arial" w:cs="Arial"/>
          <w:sz w:val="20"/>
          <w:szCs w:val="20"/>
          <w:lang w:val="ru-RU"/>
        </w:rPr>
        <w:tab/>
        <w:t xml:space="preserve">Общие права и обязанности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.9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12</w:t>
      </w:r>
      <w:r w:rsidRPr="00DF5C92">
        <w:rPr>
          <w:rFonts w:ascii="Arial" w:hAnsi="Arial" w:cs="Arial"/>
          <w:sz w:val="20"/>
          <w:szCs w:val="20"/>
          <w:lang w:val="ru-RU"/>
        </w:rPr>
        <w:t>.2</w:t>
      </w:r>
      <w:r w:rsidRPr="00DF5C92">
        <w:rPr>
          <w:rFonts w:ascii="Arial" w:hAnsi="Arial" w:cs="Arial"/>
          <w:sz w:val="20"/>
          <w:szCs w:val="20"/>
          <w:lang w:val="ru-RU"/>
        </w:rPr>
        <w:tab/>
        <w:t xml:space="preserve">Обязанность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по ознакомлению с информацией по </w:t>
      </w:r>
      <w:proofErr w:type="gramStart"/>
      <w:r w:rsidRPr="00DF5C92">
        <w:rPr>
          <w:rFonts w:ascii="Arial" w:hAnsi="Arial" w:cs="Arial"/>
          <w:sz w:val="20"/>
          <w:szCs w:val="20"/>
          <w:lang w:val="ru-RU"/>
        </w:rPr>
        <w:t>ДОГОВОРУ</w:t>
      </w:r>
      <w:r w:rsidR="008B46C1">
        <w:rPr>
          <w:rFonts w:ascii="Arial" w:hAnsi="Arial" w:cs="Arial"/>
          <w:sz w:val="20"/>
          <w:szCs w:val="20"/>
          <w:lang w:val="ru-RU"/>
        </w:rPr>
        <w:t>..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9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12</w:t>
      </w:r>
      <w:r w:rsidRPr="00DF5C92">
        <w:rPr>
          <w:rFonts w:ascii="Arial" w:hAnsi="Arial" w:cs="Arial"/>
          <w:sz w:val="20"/>
          <w:szCs w:val="20"/>
          <w:lang w:val="ru-RU"/>
        </w:rPr>
        <w:t>.3</w:t>
      </w:r>
      <w:r w:rsidRPr="00DF5C92">
        <w:rPr>
          <w:rFonts w:ascii="Arial" w:hAnsi="Arial" w:cs="Arial"/>
          <w:sz w:val="20"/>
          <w:szCs w:val="20"/>
          <w:lang w:val="ru-RU"/>
        </w:rPr>
        <w:tab/>
        <w:t xml:space="preserve">Обязанности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по информированию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="008B46C1">
        <w:rPr>
          <w:rFonts w:ascii="Arial" w:hAnsi="Arial" w:cs="Arial"/>
          <w:sz w:val="20"/>
          <w:szCs w:val="20"/>
          <w:lang w:val="ru-RU"/>
        </w:rPr>
        <w:t>…………………...9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13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ОБЯЗАННОСТИ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10</w:t>
      </w:r>
    </w:p>
    <w:p w:rsidR="006154B2" w:rsidRPr="00DF5C92" w:rsidRDefault="006154B2" w:rsidP="00FD7EBF">
      <w:pPr>
        <w:ind w:left="1824" w:hanging="1284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14</w:t>
      </w:r>
      <w:r w:rsidR="00963523"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– ВОЗМОЖНОСТЬ УСТУПКИ ПРАВ ПО ДОГОВОРУ И ЗАКЛЮЧЕНИЕ ДОГОВОРОВ СУБ</w:t>
      </w:r>
      <w:r w:rsidR="00741B7F">
        <w:rPr>
          <w:rFonts w:ascii="Arial" w:hAnsi="Arial" w:cs="Arial"/>
          <w:sz w:val="20"/>
          <w:szCs w:val="20"/>
          <w:lang w:val="ru-RU"/>
        </w:rPr>
        <w:t>ИСПОЛНЕНИЯ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10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14</w:t>
      </w:r>
      <w:r w:rsidRPr="00DF5C92">
        <w:rPr>
          <w:rFonts w:ascii="Arial" w:hAnsi="Arial" w:cs="Arial"/>
          <w:sz w:val="20"/>
          <w:szCs w:val="20"/>
          <w:lang w:val="ru-RU"/>
        </w:rPr>
        <w:t>.1</w:t>
      </w:r>
      <w:r w:rsidRPr="00DF5C92">
        <w:rPr>
          <w:rFonts w:ascii="Arial" w:hAnsi="Arial" w:cs="Arial"/>
          <w:sz w:val="20"/>
          <w:szCs w:val="20"/>
          <w:lang w:val="ru-RU"/>
        </w:rPr>
        <w:tab/>
        <w:t>Уступка прав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…………………………………………………………………………………...10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14</w:t>
      </w:r>
      <w:r w:rsidRPr="00DF5C92">
        <w:rPr>
          <w:rFonts w:ascii="Arial" w:hAnsi="Arial" w:cs="Arial"/>
          <w:sz w:val="20"/>
          <w:szCs w:val="20"/>
          <w:lang w:val="ru-RU"/>
        </w:rPr>
        <w:t>.2</w:t>
      </w:r>
      <w:r w:rsidRPr="00DF5C92">
        <w:rPr>
          <w:rFonts w:ascii="Arial" w:hAnsi="Arial" w:cs="Arial"/>
          <w:sz w:val="20"/>
          <w:szCs w:val="20"/>
          <w:lang w:val="ru-RU"/>
        </w:rPr>
        <w:tab/>
        <w:t>Заключение ДОГОВОРОВ СУБ</w:t>
      </w:r>
      <w:r w:rsidR="00741B7F">
        <w:rPr>
          <w:rFonts w:ascii="Arial" w:hAnsi="Arial" w:cs="Arial"/>
          <w:sz w:val="20"/>
          <w:szCs w:val="20"/>
          <w:lang w:val="ru-RU"/>
        </w:rPr>
        <w:t>ИСПОЛНЕНИЯ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11</w:t>
      </w:r>
    </w:p>
    <w:p w:rsidR="006154B2" w:rsidRPr="00DF5C92" w:rsidRDefault="006154B2" w:rsidP="00324ACD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15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ПЕРСОНАЛ </w:t>
      </w:r>
      <w:r w:rsidR="008B153F">
        <w:rPr>
          <w:rFonts w:ascii="Arial" w:hAnsi="Arial" w:cs="Arial"/>
          <w:sz w:val="20"/>
          <w:szCs w:val="20"/>
          <w:lang w:val="ru-RU"/>
        </w:rPr>
        <w:t>ИСПОЛНИТЕЛЯ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…………………………………………………………………...11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ОТВЕТСТВЕННОСТЬ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12</w:t>
      </w:r>
    </w:p>
    <w:p w:rsidR="006154B2" w:rsidRPr="00DF5C92" w:rsidRDefault="004F45ED" w:rsidP="009A0F10">
      <w:pPr>
        <w:ind w:firstLine="54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>
        <w:rPr>
          <w:rFonts w:ascii="Arial" w:hAnsi="Arial" w:cs="Arial"/>
          <w:sz w:val="20"/>
          <w:szCs w:val="20"/>
          <w:lang w:val="ru-RU"/>
        </w:rPr>
        <w:t>.1</w:t>
      </w:r>
      <w:r w:rsidR="006154B2"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="006154B2" w:rsidRPr="00DF5C92">
        <w:rPr>
          <w:rFonts w:ascii="Arial" w:hAnsi="Arial" w:cs="Arial"/>
          <w:sz w:val="20"/>
          <w:szCs w:val="20"/>
          <w:lang w:val="ru-RU"/>
        </w:rPr>
        <w:tab/>
        <w:t>Общие положения об ответственности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…………………………………………………...12</w:t>
      </w:r>
    </w:p>
    <w:p w:rsidR="006154B2" w:rsidRPr="00DF5C92" w:rsidRDefault="006154B2" w:rsidP="002E6EDF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 w:rsidRPr="00DF5C92">
        <w:rPr>
          <w:rFonts w:ascii="Arial" w:hAnsi="Arial" w:cs="Arial"/>
          <w:sz w:val="20"/>
          <w:szCs w:val="20"/>
          <w:lang w:val="ru-RU"/>
        </w:rPr>
        <w:t>.2</w:t>
      </w:r>
      <w:r w:rsidRPr="00DF5C92">
        <w:rPr>
          <w:rFonts w:ascii="Arial" w:hAnsi="Arial" w:cs="Arial"/>
          <w:sz w:val="20"/>
          <w:szCs w:val="20"/>
          <w:lang w:val="ru-RU"/>
        </w:rPr>
        <w:tab/>
        <w:t xml:space="preserve">Ответственность за </w:t>
      </w:r>
      <w:r w:rsidR="00FD7EBF">
        <w:rPr>
          <w:rFonts w:ascii="Arial" w:hAnsi="Arial" w:cs="Arial"/>
          <w:sz w:val="20"/>
          <w:szCs w:val="20"/>
          <w:lang w:val="ru-RU"/>
        </w:rPr>
        <w:t>неоказание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или ненадлежащее </w:t>
      </w:r>
      <w:r w:rsidR="008368BB">
        <w:rPr>
          <w:rFonts w:ascii="Arial" w:hAnsi="Arial" w:cs="Arial"/>
          <w:sz w:val="20"/>
          <w:szCs w:val="20"/>
          <w:lang w:val="ru-RU"/>
        </w:rPr>
        <w:t>оказание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</w:t>
      </w:r>
      <w:r w:rsidR="001657C9">
        <w:rPr>
          <w:rFonts w:ascii="Arial" w:hAnsi="Arial" w:cs="Arial"/>
          <w:sz w:val="20"/>
          <w:szCs w:val="20"/>
          <w:lang w:val="ru-RU"/>
        </w:rPr>
        <w:t>УСЛУГ</w:t>
      </w:r>
      <w:r w:rsidR="008B46C1">
        <w:rPr>
          <w:rFonts w:ascii="Arial" w:hAnsi="Arial" w:cs="Arial"/>
          <w:sz w:val="20"/>
          <w:szCs w:val="20"/>
          <w:lang w:val="ru-RU"/>
        </w:rPr>
        <w:t>……………...13</w:t>
      </w:r>
    </w:p>
    <w:p w:rsidR="006154B2" w:rsidRPr="00DF5C92" w:rsidRDefault="000A3D62" w:rsidP="00870D80">
      <w:pPr>
        <w:ind w:firstLine="54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>
        <w:rPr>
          <w:rFonts w:ascii="Arial" w:hAnsi="Arial" w:cs="Arial"/>
          <w:sz w:val="20"/>
          <w:szCs w:val="20"/>
          <w:lang w:val="ru-RU"/>
        </w:rPr>
        <w:t>.3</w:t>
      </w:r>
      <w:r w:rsidRPr="000A3D62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ab/>
      </w:r>
      <w:r w:rsidRPr="00DF5C92">
        <w:rPr>
          <w:rFonts w:ascii="Arial" w:hAnsi="Arial" w:cs="Arial"/>
          <w:sz w:val="20"/>
          <w:szCs w:val="20"/>
          <w:lang w:val="ru-RU"/>
        </w:rPr>
        <w:t>Ответственность за несоотве</w:t>
      </w:r>
      <w:r>
        <w:rPr>
          <w:rFonts w:ascii="Arial" w:hAnsi="Arial" w:cs="Arial"/>
          <w:sz w:val="20"/>
          <w:szCs w:val="20"/>
          <w:lang w:val="ru-RU"/>
        </w:rPr>
        <w:t>т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ствие ОБОРУДОВАНИЯ </w:t>
      </w:r>
      <w:r w:rsidR="008B46C1">
        <w:rPr>
          <w:rFonts w:ascii="Arial" w:hAnsi="Arial" w:cs="Arial"/>
          <w:sz w:val="20"/>
          <w:szCs w:val="20"/>
          <w:lang w:val="ru-RU"/>
        </w:rPr>
        <w:t>ИСПОЛНИТЕЛЯ</w:t>
      </w:r>
    </w:p>
    <w:p w:rsidR="006154B2" w:rsidRPr="00DF5C92" w:rsidRDefault="006154B2" w:rsidP="000A3D62">
      <w:pPr>
        <w:ind w:left="2124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требованиям ДОГОВОРА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B46C1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B46C1">
        <w:rPr>
          <w:rFonts w:ascii="Arial" w:hAnsi="Arial" w:cs="Arial"/>
          <w:sz w:val="20"/>
          <w:szCs w:val="20"/>
          <w:lang w:val="ru-RU"/>
        </w:rPr>
        <w:t>14</w:t>
      </w:r>
    </w:p>
    <w:p w:rsidR="006154B2" w:rsidRPr="00DF5C92" w:rsidRDefault="000A3D6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ab/>
      </w:r>
      <w:r w:rsidR="00963523">
        <w:rPr>
          <w:rFonts w:ascii="Arial" w:hAnsi="Arial" w:cs="Arial"/>
          <w:sz w:val="20"/>
          <w:szCs w:val="20"/>
          <w:lang w:val="ru-RU"/>
        </w:rPr>
        <w:t>16</w:t>
      </w:r>
      <w:r>
        <w:rPr>
          <w:rFonts w:ascii="Arial" w:hAnsi="Arial" w:cs="Arial"/>
          <w:sz w:val="20"/>
          <w:szCs w:val="20"/>
          <w:lang w:val="ru-RU"/>
        </w:rPr>
        <w:t>.4</w:t>
      </w:r>
      <w:r w:rsidR="006154B2" w:rsidRPr="00DF5C92">
        <w:rPr>
          <w:rFonts w:ascii="Arial" w:hAnsi="Arial" w:cs="Arial"/>
          <w:sz w:val="20"/>
          <w:szCs w:val="20"/>
          <w:lang w:val="ru-RU"/>
        </w:rPr>
        <w:tab/>
        <w:t>ОГРАНИЧЕНИЯ ОТВЕТСТВЕННОСТИ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……………………………………………………14</w:t>
      </w:r>
    </w:p>
    <w:p w:rsidR="006154B2" w:rsidRPr="00DF5C92" w:rsidRDefault="006154B2" w:rsidP="00963523">
      <w:pPr>
        <w:ind w:left="1843" w:hanging="1276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17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963523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ОБСТОЯТЕЛЬСТВА НЕПРЕОДОЛИМОЙ СИЛЫ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……………………………………………15</w:t>
      </w:r>
    </w:p>
    <w:p w:rsidR="006154B2" w:rsidRPr="00DF5C92" w:rsidRDefault="00527659" w:rsidP="00963523">
      <w:pPr>
        <w:ind w:left="1843" w:hanging="1276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18</w:t>
      </w:r>
      <w:r>
        <w:rPr>
          <w:rFonts w:ascii="Arial" w:hAnsi="Arial" w:cs="Arial"/>
          <w:sz w:val="20"/>
          <w:szCs w:val="20"/>
          <w:lang w:val="ru-RU"/>
        </w:rPr>
        <w:t xml:space="preserve"> –</w:t>
      </w:r>
      <w:r w:rsidR="00963523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ПРИОСТАНОВКА </w:t>
      </w:r>
      <w:r w:rsidR="00822C69">
        <w:rPr>
          <w:rFonts w:ascii="Arial" w:hAnsi="Arial" w:cs="Arial"/>
          <w:sz w:val="20"/>
          <w:szCs w:val="20"/>
          <w:lang w:val="ru-RU"/>
        </w:rPr>
        <w:t xml:space="preserve">ОКАЗАНИЯ </w:t>
      </w:r>
      <w:r w:rsidR="001657C9">
        <w:rPr>
          <w:rFonts w:ascii="Arial" w:hAnsi="Arial" w:cs="Arial"/>
          <w:sz w:val="20"/>
          <w:szCs w:val="20"/>
          <w:lang w:val="ru-RU"/>
        </w:rPr>
        <w:t>УСЛУГ</w:t>
      </w:r>
      <w:r w:rsidR="008B46C1">
        <w:rPr>
          <w:rFonts w:ascii="Arial" w:hAnsi="Arial" w:cs="Arial"/>
          <w:sz w:val="20"/>
          <w:szCs w:val="20"/>
          <w:lang w:val="ru-RU"/>
        </w:rPr>
        <w:t>…………………………………………………………</w:t>
      </w:r>
      <w:r w:rsidR="008368D0">
        <w:rPr>
          <w:rFonts w:ascii="Arial" w:hAnsi="Arial" w:cs="Arial"/>
          <w:sz w:val="20"/>
          <w:szCs w:val="20"/>
          <w:lang w:val="ru-RU"/>
        </w:rPr>
        <w:t>15</w:t>
      </w:r>
    </w:p>
    <w:p w:rsidR="006154B2" w:rsidRPr="00DF5C92" w:rsidRDefault="00527659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СТАТЬЯ 1</w:t>
      </w:r>
      <w:r w:rsidR="00963523">
        <w:rPr>
          <w:rFonts w:ascii="Arial" w:hAnsi="Arial" w:cs="Arial"/>
          <w:sz w:val="20"/>
          <w:szCs w:val="20"/>
          <w:lang w:val="ru-RU"/>
        </w:rPr>
        <w:t xml:space="preserve">9 </w:t>
      </w:r>
      <w:r>
        <w:rPr>
          <w:rFonts w:ascii="Arial" w:hAnsi="Arial" w:cs="Arial"/>
          <w:sz w:val="20"/>
          <w:szCs w:val="20"/>
          <w:lang w:val="ru-RU"/>
        </w:rPr>
        <w:t>– ПРАВО СОБСТВЕННОСТИ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……………………………………………………………………...16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20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СТРАХОВАНИЕ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16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21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КОНФИДЕНЦИАЛЬНОСТЬ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17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 xml:space="preserve">22 </w:t>
      </w:r>
      <w:r w:rsidR="00527659">
        <w:rPr>
          <w:rFonts w:ascii="Arial" w:hAnsi="Arial" w:cs="Arial"/>
          <w:sz w:val="20"/>
          <w:szCs w:val="20"/>
          <w:lang w:val="ru-RU"/>
        </w:rPr>
        <w:t>– РАСТОРЖЕНИЕ ДОГОВОРА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17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23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ПРОВЕРКА ХОДА И КАЧЕСТВА </w:t>
      </w:r>
      <w:r w:rsidR="001657C9">
        <w:rPr>
          <w:rFonts w:ascii="Arial" w:hAnsi="Arial" w:cs="Arial"/>
          <w:sz w:val="20"/>
          <w:szCs w:val="20"/>
          <w:lang w:val="ru-RU"/>
        </w:rPr>
        <w:t>УСЛУГ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, А ТАКЖЕ </w:t>
      </w:r>
      <w:r>
        <w:rPr>
          <w:rFonts w:ascii="Arial" w:hAnsi="Arial" w:cs="Arial"/>
          <w:sz w:val="20"/>
          <w:szCs w:val="20"/>
          <w:lang w:val="ru-RU"/>
        </w:rPr>
        <w:t xml:space="preserve">ВЫПЛАТ </w:t>
      </w:r>
      <w:r w:rsidR="001657C9">
        <w:rPr>
          <w:rFonts w:ascii="Arial" w:hAnsi="Arial" w:cs="Arial"/>
          <w:sz w:val="20"/>
          <w:szCs w:val="20"/>
          <w:lang w:val="ru-RU"/>
        </w:rPr>
        <w:t>ИСПОЛНИТЕЛЮ</w:t>
      </w:r>
      <w:r w:rsidR="008368D0">
        <w:rPr>
          <w:rFonts w:ascii="Arial" w:hAnsi="Arial" w:cs="Arial"/>
          <w:sz w:val="20"/>
          <w:szCs w:val="20"/>
          <w:lang w:val="ru-RU"/>
        </w:rPr>
        <w:t>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.18</w:t>
      </w:r>
    </w:p>
    <w:p w:rsidR="006154B2" w:rsidRPr="00DF5C92" w:rsidRDefault="00527659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24</w:t>
      </w:r>
      <w:r>
        <w:rPr>
          <w:rFonts w:ascii="Arial" w:hAnsi="Arial" w:cs="Arial"/>
          <w:sz w:val="20"/>
          <w:szCs w:val="20"/>
          <w:lang w:val="ru-RU"/>
        </w:rPr>
        <w:t xml:space="preserve"> – ПРАВО УДЕРЖАНИЯ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.19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25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АНТИКОРРУПЦИОННЫЕ ТРЕБОВАНИЯ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.19</w:t>
      </w:r>
    </w:p>
    <w:p w:rsidR="006154B2" w:rsidRPr="00DF5C92" w:rsidRDefault="006154B2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26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ПРИМЕНИМОЕ ПРАВО И РАЗРЕШЕНИЕ СПОРОВ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………………………………………...21</w:t>
      </w:r>
    </w:p>
    <w:p w:rsidR="006154B2" w:rsidRPr="00DF5C92" w:rsidRDefault="00527659" w:rsidP="005042C0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27</w:t>
      </w:r>
      <w:r>
        <w:rPr>
          <w:rFonts w:ascii="Arial" w:hAnsi="Arial" w:cs="Arial"/>
          <w:sz w:val="20"/>
          <w:szCs w:val="20"/>
          <w:lang w:val="ru-RU"/>
        </w:rPr>
        <w:t xml:space="preserve"> – ГАРАНТИИ 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21</w:t>
      </w:r>
    </w:p>
    <w:p w:rsidR="006154B2" w:rsidRPr="00DF5C92" w:rsidRDefault="006154B2" w:rsidP="00FE156C">
      <w:pPr>
        <w:spacing w:after="120"/>
        <w:ind w:left="1764" w:hanging="1225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28</w:t>
      </w:r>
      <w:r w:rsidR="00527659">
        <w:rPr>
          <w:rFonts w:ascii="Arial" w:hAnsi="Arial" w:cs="Arial"/>
          <w:sz w:val="20"/>
          <w:szCs w:val="20"/>
          <w:lang w:val="ru-RU"/>
        </w:rPr>
        <w:t xml:space="preserve"> – ИНТЕЛЛЕКТУАЛЬНЫЕ ПРАВА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22</w:t>
      </w: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3 – СОСТАВ </w:t>
      </w:r>
      <w:r w:rsidR="001657C9">
        <w:rPr>
          <w:rFonts w:ascii="Arial" w:hAnsi="Arial" w:cs="Arial"/>
          <w:b/>
          <w:bCs/>
          <w:sz w:val="20"/>
          <w:szCs w:val="20"/>
          <w:lang w:val="ru-RU"/>
        </w:rPr>
        <w:t>УСЛУГ</w:t>
      </w:r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……………………………………………………………………………………………23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29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 ОБЩИЕ ПОЛОЖЕНИЯ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……………………………………………………………………………23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 xml:space="preserve">30 </w:t>
      </w:r>
      <w:r w:rsidRPr="00226065">
        <w:rPr>
          <w:rFonts w:ascii="Arial" w:hAnsi="Arial" w:cs="Arial"/>
          <w:sz w:val="20"/>
          <w:szCs w:val="20"/>
          <w:lang w:val="ru-RU"/>
        </w:rPr>
        <w:t>–</w:t>
      </w:r>
      <w:r w:rsidRPr="00226065">
        <w:rPr>
          <w:rFonts w:ascii="Arial" w:hAnsi="Arial" w:cs="Arial"/>
          <w:sz w:val="20"/>
          <w:szCs w:val="20"/>
          <w:lang w:val="ru-RU"/>
        </w:rPr>
        <w:tab/>
        <w:t>ТЕХНИЧЕСКОЕ ОПИСАНИЕ УСЛУГ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…………………………………………………………...23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>СТАТЬЯ 3</w:t>
      </w:r>
      <w:r w:rsidR="00963523">
        <w:rPr>
          <w:rFonts w:ascii="Arial" w:hAnsi="Arial" w:cs="Arial"/>
          <w:sz w:val="20"/>
          <w:szCs w:val="20"/>
          <w:lang w:val="ru-RU"/>
        </w:rPr>
        <w:t>1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</w:t>
      </w:r>
      <w:r w:rsidRPr="00226065">
        <w:rPr>
          <w:rFonts w:ascii="Arial" w:hAnsi="Arial" w:cs="Arial"/>
          <w:sz w:val="20"/>
          <w:szCs w:val="20"/>
          <w:lang w:val="ru-RU"/>
        </w:rPr>
        <w:tab/>
        <w:t>ИНЫЕ ТРЕБОВАНИЯ К ПЕРСОНАЛУ ИСПОЛНИТЕЛЯ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25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 xml:space="preserve">32 </w:t>
      </w:r>
      <w:r w:rsidRPr="00226065">
        <w:rPr>
          <w:rFonts w:ascii="Arial" w:hAnsi="Arial" w:cs="Arial"/>
          <w:sz w:val="20"/>
          <w:szCs w:val="20"/>
          <w:lang w:val="ru-RU"/>
        </w:rPr>
        <w:t>–</w:t>
      </w:r>
      <w:r w:rsidR="00963523">
        <w:rPr>
          <w:rFonts w:ascii="Arial" w:hAnsi="Arial" w:cs="Arial"/>
          <w:sz w:val="20"/>
          <w:szCs w:val="20"/>
          <w:lang w:val="ru-RU"/>
        </w:rPr>
        <w:t xml:space="preserve"> </w:t>
      </w:r>
      <w:r w:rsidRPr="00226065">
        <w:rPr>
          <w:rFonts w:ascii="Arial" w:hAnsi="Arial" w:cs="Arial"/>
          <w:sz w:val="20"/>
          <w:szCs w:val="20"/>
          <w:lang w:val="ru-RU"/>
        </w:rPr>
        <w:t>МАТЕРИАЛЫ И ОБОРУДОВАНИЕ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.26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33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 СИСТЕМА ОБЕСПЕЧЕНИЯ КАЧЕСТВА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27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34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 </w:t>
      </w:r>
      <w:r w:rsidR="000A3D62">
        <w:rPr>
          <w:rFonts w:ascii="Arial" w:hAnsi="Arial" w:cs="Arial"/>
          <w:sz w:val="20"/>
          <w:szCs w:val="20"/>
          <w:lang w:val="ru-RU"/>
        </w:rPr>
        <w:t>ИНЫЕ ОБЯЗАТЕЛЬСТВА ИСПОЛНИТЕЛЯ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И ЗАКАЗЧИКА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………………………………...27</w:t>
      </w:r>
    </w:p>
    <w:p w:rsidR="00993051" w:rsidRPr="00226065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963523">
        <w:rPr>
          <w:rFonts w:ascii="Arial" w:hAnsi="Arial" w:cs="Arial"/>
          <w:sz w:val="20"/>
          <w:szCs w:val="20"/>
          <w:lang w:val="ru-RU"/>
        </w:rPr>
        <w:t>35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</w:t>
      </w:r>
      <w:r w:rsidRPr="00226065">
        <w:rPr>
          <w:rFonts w:ascii="Arial" w:hAnsi="Arial" w:cs="Arial"/>
          <w:sz w:val="20"/>
          <w:szCs w:val="20"/>
          <w:lang w:val="ru-RU"/>
        </w:rPr>
        <w:tab/>
        <w:t>ПОРЯДОК РАССЛЕДОВАНИЯ АВАРИЙНЫХ СИТУАЦИЙ И ИНЦЕДЕНТОВ, ОПОСРЕДОВАННЫХ С ОКАЗАНИЕМ УСЛУГ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…………………………………………………28</w:t>
      </w:r>
    </w:p>
    <w:p w:rsidR="00993051" w:rsidRDefault="00993051" w:rsidP="00993051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36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</w:t>
      </w:r>
      <w:r w:rsidRPr="00226065">
        <w:rPr>
          <w:rFonts w:ascii="Arial" w:hAnsi="Arial" w:cs="Arial"/>
          <w:sz w:val="20"/>
          <w:szCs w:val="20"/>
          <w:lang w:val="ru-RU"/>
        </w:rPr>
        <w:tab/>
      </w:r>
      <w:r w:rsidR="00BA51AD">
        <w:rPr>
          <w:rFonts w:ascii="Arial" w:hAnsi="Arial" w:cs="Arial"/>
          <w:sz w:val="20"/>
          <w:szCs w:val="20"/>
          <w:lang w:val="ru-RU"/>
        </w:rPr>
        <w:t>МЕХАНИЗМ ИСПОЛЬЗОВАНИЯ ОПЦИОНА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.29</w:t>
      </w:r>
    </w:p>
    <w:p w:rsidR="000A3D62" w:rsidRDefault="000A3D62" w:rsidP="000A3D62">
      <w:pPr>
        <w:ind w:left="1800" w:hanging="1260"/>
        <w:rPr>
          <w:rFonts w:ascii="Arial" w:hAnsi="Arial" w:cs="Arial"/>
          <w:sz w:val="20"/>
          <w:szCs w:val="20"/>
          <w:lang w:val="ru-RU"/>
        </w:rPr>
      </w:pPr>
      <w:r w:rsidRPr="00226065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37</w:t>
      </w:r>
      <w:r w:rsidRPr="00226065">
        <w:rPr>
          <w:rFonts w:ascii="Arial" w:hAnsi="Arial" w:cs="Arial"/>
          <w:sz w:val="20"/>
          <w:szCs w:val="20"/>
          <w:lang w:val="ru-RU"/>
        </w:rPr>
        <w:t xml:space="preserve"> –</w:t>
      </w:r>
      <w:r w:rsidRPr="00226065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РЕГЛАМЕНТИРУЮЩИЕ ДОКУМЕНТЫ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…………………………………………………………29</w:t>
      </w:r>
    </w:p>
    <w:p w:rsidR="0012411F" w:rsidRDefault="0012411F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4 – </w:t>
      </w:r>
      <w:r w:rsidR="00361BE4">
        <w:rPr>
          <w:rFonts w:ascii="Arial" w:hAnsi="Arial" w:cs="Arial"/>
          <w:b/>
          <w:bCs/>
          <w:sz w:val="20"/>
          <w:szCs w:val="20"/>
          <w:lang w:val="ru-RU"/>
        </w:rPr>
        <w:t>УСЛОВИЯ ПРИЕМКИ И ОПЛАТЫ</w:t>
      </w: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b/>
          <w:bCs/>
          <w:sz w:val="20"/>
          <w:szCs w:val="20"/>
          <w:lang w:val="ru-RU"/>
        </w:rPr>
        <w:t>.31</w:t>
      </w:r>
    </w:p>
    <w:p w:rsidR="006154B2" w:rsidRPr="00DF5C92" w:rsidRDefault="006154B2" w:rsidP="003A3A68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38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ВВЕДЕНИЕ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31</w:t>
      </w:r>
    </w:p>
    <w:p w:rsidR="006154B2" w:rsidRPr="00DF5C92" w:rsidRDefault="006154B2" w:rsidP="00BC36EF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39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ПРОЦЕДУРА ВЫСТАВЛЕНИЯ СЧЕТОВ. ТРЕБОВАНИЯ, ПРЕДЪЯВЛЯЕМЫЕ К ПЕРВИЧНЫМ ДОКУМЕНТАМ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31</w:t>
      </w:r>
    </w:p>
    <w:p w:rsidR="006154B2" w:rsidRPr="00DF5C92" w:rsidRDefault="006154B2" w:rsidP="003A3A68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 xml:space="preserve">40 </w:t>
      </w:r>
      <w:r w:rsidRPr="00DF5C92">
        <w:rPr>
          <w:rFonts w:ascii="Arial" w:hAnsi="Arial" w:cs="Arial"/>
          <w:sz w:val="20"/>
          <w:szCs w:val="20"/>
          <w:lang w:val="ru-RU"/>
        </w:rPr>
        <w:t>– НАЛОГИ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.32</w:t>
      </w:r>
    </w:p>
    <w:p w:rsidR="006154B2" w:rsidRPr="00DF5C92" w:rsidRDefault="006154B2" w:rsidP="003A3A68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>СТАТЬЯ 4</w:t>
      </w:r>
      <w:r w:rsidR="00BA51AD">
        <w:rPr>
          <w:rFonts w:ascii="Arial" w:hAnsi="Arial" w:cs="Arial"/>
          <w:sz w:val="20"/>
          <w:szCs w:val="20"/>
          <w:lang w:val="ru-RU"/>
        </w:rPr>
        <w:t>1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КОМПЛЕКСНОСТЬ СТАВОК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33</w:t>
      </w:r>
    </w:p>
    <w:p w:rsidR="006154B2" w:rsidRPr="00DF5C92" w:rsidRDefault="006154B2" w:rsidP="005549D1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42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НЕИЗМЕННОСТЬ СТАВОК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……………………………………………………………………...33</w:t>
      </w:r>
    </w:p>
    <w:p w:rsidR="006154B2" w:rsidRPr="006F5961" w:rsidRDefault="006154B2" w:rsidP="00AD771A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lastRenderedPageBreak/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 xml:space="preserve">43 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– ПРИЕМКА </w:t>
      </w:r>
      <w:r w:rsidR="001657C9">
        <w:rPr>
          <w:rFonts w:ascii="Arial" w:hAnsi="Arial" w:cs="Arial"/>
          <w:sz w:val="20"/>
          <w:szCs w:val="20"/>
          <w:lang w:val="ru-RU"/>
        </w:rPr>
        <w:t>УСЛУГ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33</w:t>
      </w:r>
    </w:p>
    <w:p w:rsidR="006154B2" w:rsidRPr="00DF5C92" w:rsidRDefault="006154B2" w:rsidP="003A3A68">
      <w:pPr>
        <w:ind w:left="1767" w:hanging="1227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44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ЦЕНООБРАЗОВАНИЕ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……………………………………………………………………………34</w:t>
      </w:r>
    </w:p>
    <w:p w:rsidR="006154B2" w:rsidRDefault="006154B2" w:rsidP="000A3D62">
      <w:pPr>
        <w:ind w:left="1764" w:hanging="1225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45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</w:t>
      </w:r>
      <w:r w:rsidRPr="00DF5C92">
        <w:rPr>
          <w:rFonts w:ascii="Arial" w:hAnsi="Arial" w:cs="Arial"/>
          <w:sz w:val="20"/>
          <w:szCs w:val="20"/>
          <w:lang w:val="ru-RU"/>
        </w:rPr>
        <w:t>СТАВКИ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.36</w:t>
      </w:r>
    </w:p>
    <w:p w:rsidR="000A3D62" w:rsidRDefault="000A3D62" w:rsidP="002548CE">
      <w:pPr>
        <w:spacing w:after="120"/>
        <w:ind w:left="1764" w:hanging="1225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46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</w:t>
      </w:r>
      <w:r w:rsidR="00BA51AD">
        <w:rPr>
          <w:rFonts w:ascii="Arial" w:hAnsi="Arial" w:cs="Arial"/>
          <w:sz w:val="20"/>
          <w:szCs w:val="20"/>
          <w:lang w:val="ru-RU"/>
        </w:rPr>
        <w:t xml:space="preserve"> </w:t>
      </w:r>
      <w:r w:rsidR="00CD3624">
        <w:rPr>
          <w:rFonts w:ascii="Arial" w:hAnsi="Arial" w:cs="Arial"/>
          <w:sz w:val="20"/>
          <w:szCs w:val="20"/>
          <w:lang w:val="ru-RU"/>
        </w:rPr>
        <w:t xml:space="preserve">ДОПОЛНИТЕЛЬНЫЕ </w:t>
      </w:r>
      <w:r w:rsidR="002548CE">
        <w:rPr>
          <w:rFonts w:ascii="Arial" w:hAnsi="Arial" w:cs="Arial"/>
          <w:sz w:val="20"/>
          <w:szCs w:val="20"/>
          <w:lang w:val="ru-RU"/>
        </w:rPr>
        <w:t>РАСХОДЫ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37</w:t>
      </w: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5 – УПРАВЛЕНИЕ ЭФФЕКТИВНОСТЬЮ ДЕЯТЕЛЬНОСТИ </w:t>
      </w:r>
      <w:r w:rsidR="001657C9">
        <w:rPr>
          <w:rFonts w:ascii="Arial" w:hAnsi="Arial" w:cs="Arial"/>
          <w:b/>
          <w:bCs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………………</w:t>
      </w:r>
      <w:proofErr w:type="gramStart"/>
      <w:r w:rsidR="008368D0">
        <w:rPr>
          <w:rFonts w:ascii="Arial" w:hAnsi="Arial" w:cs="Arial"/>
          <w:b/>
          <w:bCs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b/>
          <w:bCs/>
          <w:sz w:val="20"/>
          <w:szCs w:val="20"/>
          <w:lang w:val="ru-RU"/>
        </w:rPr>
        <w:t>38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47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ОБЩАЯ ЧАСТЬ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38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48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ГРУППА ПО УПРАВЛЕНИЮ ДО</w:t>
      </w:r>
      <w:r>
        <w:rPr>
          <w:rFonts w:ascii="Arial" w:hAnsi="Arial" w:cs="Arial"/>
          <w:sz w:val="20"/>
          <w:szCs w:val="20"/>
          <w:lang w:val="ru-RU"/>
        </w:rPr>
        <w:t>ГОВОРОМ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…………………………………………………...38</w:t>
      </w:r>
    </w:p>
    <w:p w:rsidR="006154B2" w:rsidRPr="00DF5C92" w:rsidRDefault="006154B2" w:rsidP="00FE156C">
      <w:pPr>
        <w:spacing w:after="120"/>
        <w:ind w:left="1764" w:hanging="1225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 xml:space="preserve">49 </w:t>
      </w:r>
      <w:r w:rsidRPr="00DF5C92">
        <w:rPr>
          <w:rFonts w:ascii="Arial" w:hAnsi="Arial" w:cs="Arial"/>
          <w:sz w:val="20"/>
          <w:szCs w:val="20"/>
          <w:lang w:val="ru-RU"/>
        </w:rPr>
        <w:t>– КЛЮЧЕВЫЕ ПОКАЗАТЕЛИ ЭФФЕКТИВНОСТИ</w:t>
      </w:r>
      <w:r w:rsidR="008368D0">
        <w:rPr>
          <w:rFonts w:ascii="Arial" w:hAnsi="Arial" w:cs="Arial"/>
          <w:sz w:val="20"/>
          <w:szCs w:val="20"/>
          <w:lang w:val="ru-RU"/>
        </w:rPr>
        <w:t>………………………………………</w:t>
      </w:r>
      <w:proofErr w:type="gramStart"/>
      <w:r w:rsidR="008368D0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8368D0">
        <w:rPr>
          <w:rFonts w:ascii="Arial" w:hAnsi="Arial" w:cs="Arial"/>
          <w:sz w:val="20"/>
          <w:szCs w:val="20"/>
          <w:lang w:val="ru-RU"/>
        </w:rPr>
        <w:t>.</w:t>
      </w:r>
      <w:r w:rsidR="00D665A4">
        <w:rPr>
          <w:rFonts w:ascii="Arial" w:hAnsi="Arial" w:cs="Arial"/>
          <w:sz w:val="20"/>
          <w:szCs w:val="20"/>
          <w:lang w:val="ru-RU"/>
        </w:rPr>
        <w:t>39</w:t>
      </w:r>
    </w:p>
    <w:p w:rsidR="006154B2" w:rsidRPr="00DF5C92" w:rsidRDefault="006154B2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>РАЗДЕЛ 6 – ТР</w:t>
      </w:r>
      <w:r>
        <w:rPr>
          <w:rFonts w:ascii="Arial" w:hAnsi="Arial" w:cs="Arial"/>
          <w:b/>
          <w:bCs/>
          <w:sz w:val="20"/>
          <w:szCs w:val="20"/>
          <w:lang w:val="ru-RU"/>
        </w:rPr>
        <w:t xml:space="preserve">ЕБОВАНИЯ В ОБЛАСТИ </w:t>
      </w:r>
      <w:r w:rsidR="00BA51AD">
        <w:rPr>
          <w:rFonts w:ascii="Arial" w:hAnsi="Arial" w:cs="Arial"/>
          <w:b/>
          <w:bCs/>
          <w:sz w:val="20"/>
          <w:szCs w:val="20"/>
          <w:lang w:val="ru-RU"/>
        </w:rPr>
        <w:t>ПБОТОС</w:t>
      </w:r>
      <w:r w:rsidR="00D665A4">
        <w:rPr>
          <w:rFonts w:ascii="Arial" w:hAnsi="Arial" w:cs="Arial"/>
          <w:b/>
          <w:bCs/>
          <w:sz w:val="20"/>
          <w:szCs w:val="20"/>
          <w:lang w:val="ru-RU"/>
        </w:rPr>
        <w:t>………………………………………………………………...42</w:t>
      </w:r>
    </w:p>
    <w:p w:rsidR="006154B2" w:rsidRPr="00DF5C92" w:rsidRDefault="006154B2" w:rsidP="005A73B0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50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– ОБЯЗАТЕЛЬСТВА </w:t>
      </w:r>
      <w:r w:rsidR="001657C9">
        <w:rPr>
          <w:rFonts w:ascii="Arial" w:hAnsi="Arial" w:cs="Arial"/>
          <w:sz w:val="20"/>
          <w:szCs w:val="20"/>
          <w:lang w:val="ru-RU"/>
        </w:rPr>
        <w:t>ИСПОЛНИТЕЛЯ</w:t>
      </w:r>
      <w:r w:rsidRPr="00DF5C92">
        <w:rPr>
          <w:rFonts w:ascii="Arial" w:hAnsi="Arial" w:cs="Arial"/>
          <w:sz w:val="20"/>
          <w:szCs w:val="20"/>
          <w:lang w:val="ru-RU"/>
        </w:rPr>
        <w:t xml:space="preserve"> В ОБЛАСТИ </w:t>
      </w:r>
      <w:r w:rsidR="00BA51AD">
        <w:rPr>
          <w:rFonts w:ascii="Arial" w:hAnsi="Arial" w:cs="Arial"/>
          <w:sz w:val="20"/>
          <w:szCs w:val="20"/>
          <w:lang w:val="ru-RU"/>
        </w:rPr>
        <w:t>ПБОТОС</w:t>
      </w:r>
      <w:r w:rsidR="00D665A4">
        <w:rPr>
          <w:rFonts w:ascii="Arial" w:hAnsi="Arial" w:cs="Arial"/>
          <w:sz w:val="20"/>
          <w:szCs w:val="20"/>
          <w:lang w:val="ru-RU"/>
        </w:rPr>
        <w:t>……………………………….</w:t>
      </w:r>
    </w:p>
    <w:p w:rsidR="00BA51AD" w:rsidRDefault="00BA51AD" w:rsidP="005A73B0">
      <w:pPr>
        <w:rPr>
          <w:rFonts w:ascii="Arial" w:hAnsi="Arial" w:cs="Arial"/>
          <w:b/>
          <w:bCs/>
          <w:sz w:val="20"/>
          <w:szCs w:val="20"/>
          <w:lang w:val="ru-RU"/>
        </w:rPr>
      </w:pPr>
    </w:p>
    <w:p w:rsidR="006154B2" w:rsidRPr="00DF5C92" w:rsidRDefault="006154B2" w:rsidP="005A73B0">
      <w:pPr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7 – ПЕРЕЧЕНЬ ПРИЛОЖЕНИЙ, РЕКВИЗИТЫ И ПОДПИСИ СТОРОН </w:t>
      </w:r>
      <w:r w:rsidR="00D665A4">
        <w:rPr>
          <w:rFonts w:ascii="Arial" w:hAnsi="Arial" w:cs="Arial"/>
          <w:b/>
          <w:bCs/>
          <w:sz w:val="20"/>
          <w:szCs w:val="20"/>
          <w:lang w:val="ru-RU"/>
        </w:rPr>
        <w:t>………………………</w:t>
      </w:r>
      <w:proofErr w:type="gramStart"/>
      <w:r w:rsidR="00D665A4">
        <w:rPr>
          <w:rFonts w:ascii="Arial" w:hAnsi="Arial" w:cs="Arial"/>
          <w:b/>
          <w:bCs/>
          <w:sz w:val="20"/>
          <w:szCs w:val="20"/>
          <w:lang w:val="ru-RU"/>
        </w:rPr>
        <w:t>…….</w:t>
      </w:r>
      <w:proofErr w:type="gramEnd"/>
      <w:r w:rsidR="00D665A4">
        <w:rPr>
          <w:rFonts w:ascii="Arial" w:hAnsi="Arial" w:cs="Arial"/>
          <w:b/>
          <w:bCs/>
          <w:sz w:val="20"/>
          <w:szCs w:val="20"/>
          <w:lang w:val="ru-RU"/>
        </w:rPr>
        <w:t>.43</w:t>
      </w:r>
    </w:p>
    <w:p w:rsidR="006154B2" w:rsidRPr="00DF5C92" w:rsidRDefault="006154B2" w:rsidP="003D5AFB">
      <w:pPr>
        <w:ind w:firstLine="540"/>
        <w:rPr>
          <w:rFonts w:ascii="Arial" w:hAnsi="Arial" w:cs="Arial"/>
          <w:sz w:val="20"/>
          <w:szCs w:val="20"/>
          <w:lang w:val="ru-RU"/>
        </w:rPr>
      </w:pPr>
      <w:r w:rsidRPr="00DF5C92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5</w:t>
      </w:r>
      <w:r w:rsidRPr="00DF5C92">
        <w:rPr>
          <w:rFonts w:ascii="Arial" w:hAnsi="Arial" w:cs="Arial"/>
          <w:sz w:val="20"/>
          <w:szCs w:val="20"/>
          <w:lang w:val="ru-RU"/>
        </w:rPr>
        <w:t>1 – ПЕРЕЧЕНЬ ПРИЛОЖЕНИЙ</w:t>
      </w:r>
      <w:r w:rsidR="00D665A4">
        <w:rPr>
          <w:rFonts w:ascii="Arial" w:hAnsi="Arial" w:cs="Arial"/>
          <w:sz w:val="20"/>
          <w:szCs w:val="20"/>
          <w:lang w:val="ru-RU"/>
        </w:rPr>
        <w:t>………………………………………………………………</w:t>
      </w:r>
      <w:proofErr w:type="gramStart"/>
      <w:r w:rsidR="00D665A4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D665A4">
        <w:rPr>
          <w:rFonts w:ascii="Arial" w:hAnsi="Arial" w:cs="Arial"/>
          <w:sz w:val="20"/>
          <w:szCs w:val="20"/>
          <w:lang w:val="ru-RU"/>
        </w:rPr>
        <w:t>.43</w:t>
      </w:r>
    </w:p>
    <w:p w:rsidR="006154B2" w:rsidRPr="00FD7EBF" w:rsidRDefault="006154B2" w:rsidP="00FD7EBF">
      <w:pPr>
        <w:ind w:firstLine="540"/>
        <w:rPr>
          <w:rFonts w:ascii="Arial" w:hAnsi="Arial" w:cs="Arial"/>
          <w:sz w:val="20"/>
          <w:szCs w:val="20"/>
          <w:lang w:val="ru-RU"/>
        </w:rPr>
        <w:sectPr w:rsidR="006154B2" w:rsidRPr="00FD7EBF" w:rsidSect="00FE156C">
          <w:pgSz w:w="11906" w:h="16838" w:code="9"/>
          <w:pgMar w:top="539" w:right="1106" w:bottom="1440" w:left="720" w:header="567" w:footer="396" w:gutter="0"/>
          <w:cols w:space="720"/>
          <w:docGrid w:linePitch="360"/>
        </w:sectPr>
      </w:pPr>
      <w:r w:rsidRPr="00FD7EBF">
        <w:rPr>
          <w:rFonts w:ascii="Arial" w:hAnsi="Arial" w:cs="Arial"/>
          <w:sz w:val="20"/>
          <w:szCs w:val="20"/>
          <w:lang w:val="ru-RU"/>
        </w:rPr>
        <w:t xml:space="preserve">СТАТЬЯ </w:t>
      </w:r>
      <w:r w:rsidR="00BA51AD">
        <w:rPr>
          <w:rFonts w:ascii="Arial" w:hAnsi="Arial" w:cs="Arial"/>
          <w:sz w:val="20"/>
          <w:szCs w:val="20"/>
          <w:lang w:val="ru-RU"/>
        </w:rPr>
        <w:t>5</w:t>
      </w:r>
      <w:r w:rsidRPr="00FD7EBF">
        <w:rPr>
          <w:rFonts w:ascii="Arial" w:hAnsi="Arial" w:cs="Arial"/>
          <w:sz w:val="20"/>
          <w:szCs w:val="20"/>
          <w:lang w:val="ru-RU"/>
        </w:rPr>
        <w:t xml:space="preserve">2 – РЕКВИЗИТЫ </w:t>
      </w:r>
      <w:r w:rsidR="00CE317F">
        <w:rPr>
          <w:rFonts w:ascii="Arial" w:hAnsi="Arial" w:cs="Arial"/>
          <w:sz w:val="20"/>
          <w:szCs w:val="20"/>
          <w:lang w:val="ru-RU"/>
        </w:rPr>
        <w:t xml:space="preserve">И ПОДПИСИ </w:t>
      </w:r>
      <w:r w:rsidRPr="00FD7EBF">
        <w:rPr>
          <w:rFonts w:ascii="Arial" w:hAnsi="Arial" w:cs="Arial"/>
          <w:sz w:val="20"/>
          <w:szCs w:val="20"/>
          <w:lang w:val="ru-RU"/>
        </w:rPr>
        <w:t>СТОРОН</w:t>
      </w:r>
      <w:r w:rsidR="00D665A4">
        <w:rPr>
          <w:rFonts w:ascii="Arial" w:hAnsi="Arial" w:cs="Arial"/>
          <w:sz w:val="20"/>
          <w:szCs w:val="20"/>
          <w:lang w:val="ru-RU"/>
        </w:rPr>
        <w:t>……………………………………………………</w:t>
      </w:r>
      <w:proofErr w:type="gramStart"/>
      <w:r w:rsidR="00D665A4">
        <w:rPr>
          <w:rFonts w:ascii="Arial" w:hAnsi="Arial" w:cs="Arial"/>
          <w:sz w:val="20"/>
          <w:szCs w:val="20"/>
          <w:lang w:val="ru-RU"/>
        </w:rPr>
        <w:t>…….</w:t>
      </w:r>
      <w:proofErr w:type="gramEnd"/>
      <w:r w:rsidR="00D665A4">
        <w:rPr>
          <w:rFonts w:ascii="Arial" w:hAnsi="Arial" w:cs="Arial"/>
          <w:sz w:val="20"/>
          <w:szCs w:val="20"/>
          <w:lang w:val="ru-RU"/>
        </w:rPr>
        <w:t>.43</w:t>
      </w:r>
    </w:p>
    <w:p w:rsidR="00845D57" w:rsidRPr="00DF5C92" w:rsidRDefault="00845D57" w:rsidP="00845D57">
      <w:pPr>
        <w:ind w:firstLine="709"/>
        <w:jc w:val="center"/>
        <w:rPr>
          <w:rFonts w:ascii="Arial" w:hAnsi="Arial" w:cs="Arial"/>
          <w:b/>
          <w:bCs/>
          <w:sz w:val="20"/>
          <w:szCs w:val="20"/>
          <w:lang w:val="ru-RU"/>
        </w:rPr>
      </w:pPr>
      <w:r w:rsidRPr="00677F98">
        <w:rPr>
          <w:rFonts w:ascii="Arial" w:hAnsi="Arial" w:cs="Arial"/>
          <w:b/>
          <w:bCs/>
          <w:caps/>
          <w:sz w:val="20"/>
          <w:szCs w:val="20"/>
          <w:lang w:val="ru-RU"/>
        </w:rPr>
        <w:lastRenderedPageBreak/>
        <w:t>Договор</w:t>
      </w: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gramStart"/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№ </w:t>
      </w:r>
      <w:bookmarkStart w:id="1" w:name="ТекстовоеПоле731"/>
      <w:r w:rsidR="00E14F8F"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ТекстовоеПоле731"/>
            <w:enabled/>
            <w:calcOnExit w:val="0"/>
            <w:textInput/>
          </w:ffData>
        </w:fldChar>
      </w:r>
      <w:r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="00E14F8F"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E14F8F" w:rsidRPr="00DE36D2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End w:id="1"/>
      <w:r w:rsidRPr="00DF5C92">
        <w:rPr>
          <w:rFonts w:ascii="Arial" w:hAnsi="Arial" w:cs="Arial"/>
          <w:b/>
          <w:bCs/>
          <w:sz w:val="20"/>
          <w:szCs w:val="20"/>
          <w:lang w:val="ru-RU"/>
        </w:rPr>
        <w:t>.</w:t>
      </w:r>
      <w:proofErr w:type="gramEnd"/>
    </w:p>
    <w:p w:rsidR="00845D57" w:rsidRPr="00065E2B" w:rsidRDefault="00845D57" w:rsidP="001E0CB4">
      <w:pPr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065E2B">
        <w:rPr>
          <w:rFonts w:ascii="Arial" w:hAnsi="Arial" w:cs="Arial"/>
          <w:sz w:val="20"/>
          <w:szCs w:val="20"/>
          <w:lang w:val="ru-RU"/>
        </w:rPr>
        <w:t>г.</w:t>
      </w:r>
      <w:r w:rsidRPr="00065E2B">
        <w:rPr>
          <w:rFonts w:ascii="Arial" w:hAnsi="Arial" w:cs="Arial"/>
          <w:b/>
          <w:bCs/>
          <w:sz w:val="20"/>
          <w:szCs w:val="20"/>
        </w:rPr>
        <w:t> </w:t>
      </w:r>
      <w:r w:rsidRPr="00065E2B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bookmarkStart w:id="2" w:name="ТекстовоеПоле728"/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ТекстовоеПоле728"/>
            <w:enabled/>
            <w:calcOnExit w:val="0"/>
            <w:textInput/>
          </w:ffData>
        </w:fldChar>
      </w:r>
      <w:r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Start w:id="3" w:name="ТекстовоеПоле729"/>
      <w:bookmarkEnd w:id="2"/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ТекстовоеПоле729"/>
            <w:enabled/>
            <w:calcOnExit w:val="0"/>
            <w:textInput/>
          </w:ffData>
        </w:fldChar>
      </w:r>
      <w:r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> </w: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End w:id="3"/>
      <w:r w:rsidRPr="00065E2B">
        <w:rPr>
          <w:rFonts w:ascii="Arial" w:hAnsi="Arial" w:cs="Arial"/>
          <w:b/>
          <w:bCs/>
          <w:sz w:val="20"/>
          <w:szCs w:val="20"/>
        </w:rPr>
        <w:t>                               </w:t>
      </w:r>
      <w:r w:rsidRPr="00065E2B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Pr="00065E2B">
        <w:rPr>
          <w:rFonts w:ascii="Arial" w:hAnsi="Arial" w:cs="Arial"/>
          <w:b/>
          <w:bCs/>
          <w:sz w:val="20"/>
          <w:szCs w:val="20"/>
        </w:rPr>
        <w:t>  </w:t>
      </w:r>
      <w:bookmarkStart w:id="4" w:name="ТекстовоеПоле730"/>
      <w:r w:rsidRPr="00065E2B">
        <w:rPr>
          <w:rFonts w:ascii="Arial" w:hAnsi="Arial" w:cs="Arial"/>
          <w:b/>
          <w:bCs/>
          <w:sz w:val="20"/>
          <w:szCs w:val="20"/>
          <w:lang w:val="ru-RU"/>
        </w:rPr>
        <w:t xml:space="preserve">                                          </w: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 &quot;____&quot; ____________ 20___ "/>
            </w:textInput>
          </w:ffData>
        </w:fldChar>
      </w:r>
      <w:r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 xml:space="preserve"> "____" ____________ 20__</w:t>
      </w:r>
      <w:proofErr w:type="gramStart"/>
      <w:r w:rsidR="004A0030">
        <w:rPr>
          <w:rFonts w:ascii="Arial" w:hAnsi="Arial" w:cs="Arial"/>
          <w:b/>
          <w:bCs/>
          <w:noProof/>
          <w:sz w:val="20"/>
          <w:szCs w:val="20"/>
          <w:highlight w:val="lightGray"/>
          <w:lang w:val="ru-RU"/>
        </w:rPr>
        <w:t xml:space="preserve">_ </w:t>
      </w:r>
      <w:r w:rsidR="00E14F8F" w:rsidRPr="00065E2B"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  <w:fldChar w:fldCharType="end"/>
      </w:r>
      <w:bookmarkStart w:id="5" w:name="ТекстовоеПоле734"/>
      <w:bookmarkEnd w:id="4"/>
      <w:r w:rsidR="00E14F8F" w:rsidRPr="00065E2B">
        <w:rPr>
          <w:rFonts w:ascii="Arial" w:hAnsi="Arial" w:cs="Arial"/>
          <w:sz w:val="20"/>
          <w:szCs w:val="20"/>
          <w:lang w:val="ru-RU"/>
        </w:rPr>
        <w:fldChar w:fldCharType="begin">
          <w:ffData>
            <w:name w:val="ТекстовоеПоле734"/>
            <w:enabled/>
            <w:calcOnExit w:val="0"/>
            <w:textInput/>
          </w:ffData>
        </w:fldChar>
      </w:r>
      <w:r w:rsidRPr="00065E2B">
        <w:rPr>
          <w:rFonts w:ascii="Arial" w:hAnsi="Arial" w:cs="Arial"/>
          <w:sz w:val="20"/>
          <w:szCs w:val="20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sz w:val="20"/>
          <w:szCs w:val="20"/>
          <w:lang w:val="ru-RU"/>
        </w:rPr>
      </w:r>
      <w:r w:rsidR="00E14F8F" w:rsidRPr="00065E2B">
        <w:rPr>
          <w:rFonts w:ascii="Arial" w:hAnsi="Arial" w:cs="Arial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lang w:val="ru-RU"/>
        </w:rPr>
        <w:t> </w:t>
      </w:r>
      <w:r w:rsidR="00E14F8F" w:rsidRPr="00065E2B">
        <w:rPr>
          <w:rFonts w:ascii="Arial" w:hAnsi="Arial" w:cs="Arial"/>
          <w:sz w:val="20"/>
          <w:szCs w:val="20"/>
          <w:lang w:val="ru-RU"/>
        </w:rPr>
        <w:fldChar w:fldCharType="end"/>
      </w:r>
      <w:bookmarkEnd w:id="5"/>
      <w:r w:rsidRPr="00065E2B">
        <w:rPr>
          <w:rFonts w:ascii="Arial" w:hAnsi="Arial" w:cs="Arial"/>
          <w:sz w:val="20"/>
          <w:szCs w:val="20"/>
          <w:lang w:val="ru-RU"/>
        </w:rPr>
        <w:t>,</w:t>
      </w:r>
      <w:proofErr w:type="gramEnd"/>
      <w:r w:rsidRPr="00065E2B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="009325C2">
        <w:rPr>
          <w:rFonts w:ascii="Arial" w:hAnsi="Arial" w:cs="Arial"/>
          <w:b/>
          <w:bCs/>
          <w:sz w:val="20"/>
          <w:szCs w:val="20"/>
          <w:lang w:val="ru-RU"/>
        </w:rPr>
        <w:t>Общество с ограниченной ответственностью «Славнефть-Красноярскнефтегаз» (</w:t>
      </w:r>
      <w:r w:rsidR="00177BE0">
        <w:rPr>
          <w:rFonts w:ascii="Arial" w:hAnsi="Arial" w:cs="Arial"/>
          <w:b/>
          <w:bCs/>
          <w:sz w:val="20"/>
          <w:szCs w:val="20"/>
          <w:lang w:val="ru-RU"/>
        </w:rPr>
        <w:t>ООО «Славнефть-Красноярскнефтегаз»</w:t>
      </w:r>
      <w:r w:rsidR="009325C2">
        <w:rPr>
          <w:rFonts w:ascii="Arial" w:hAnsi="Arial" w:cs="Arial"/>
          <w:b/>
          <w:bCs/>
          <w:sz w:val="20"/>
          <w:szCs w:val="20"/>
          <w:lang w:val="ru-RU"/>
        </w:rPr>
        <w:t>),</w:t>
      </w:r>
      <w:r w:rsidR="00177BE0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Pr="00065E2B">
        <w:rPr>
          <w:rFonts w:ascii="Arial" w:hAnsi="Arial" w:cs="Arial"/>
          <w:sz w:val="20"/>
          <w:szCs w:val="20"/>
          <w:lang w:val="ru-RU"/>
        </w:rPr>
        <w:t xml:space="preserve">именуемое в дальнейшем </w:t>
      </w:r>
      <w:r w:rsidR="00696D7B" w:rsidRPr="00065E2B">
        <w:rPr>
          <w:rFonts w:ascii="Arial" w:hAnsi="Arial" w:cs="Arial"/>
          <w:bCs/>
          <w:sz w:val="20"/>
          <w:szCs w:val="20"/>
          <w:lang w:val="ru-RU"/>
        </w:rPr>
        <w:t>«</w:t>
      </w:r>
      <w:r w:rsidR="00CB67A1">
        <w:rPr>
          <w:rFonts w:ascii="Arial" w:hAnsi="Arial" w:cs="Arial"/>
          <w:color w:val="000000"/>
          <w:spacing w:val="-2"/>
          <w:sz w:val="20"/>
          <w:szCs w:val="20"/>
          <w:lang w:val="ru-RU"/>
        </w:rPr>
        <w:t>ЗАКАЗЧИК</w:t>
      </w:r>
      <w:r w:rsidRPr="00065E2B">
        <w:rPr>
          <w:rFonts w:ascii="Arial" w:hAnsi="Arial" w:cs="Arial"/>
          <w:bCs/>
          <w:sz w:val="20"/>
          <w:szCs w:val="20"/>
          <w:lang w:val="ru-RU"/>
        </w:rPr>
        <w:t>»</w:t>
      </w:r>
      <w:r w:rsidRPr="00065E2B">
        <w:rPr>
          <w:rFonts w:ascii="Arial" w:hAnsi="Arial" w:cs="Arial"/>
          <w:b/>
          <w:bCs/>
          <w:sz w:val="20"/>
          <w:szCs w:val="20"/>
          <w:lang w:val="ru-RU"/>
        </w:rPr>
        <w:t>,</w:t>
      </w:r>
      <w:r w:rsidRPr="00065E2B">
        <w:rPr>
          <w:rFonts w:ascii="Arial" w:hAnsi="Arial" w:cs="Arial"/>
          <w:sz w:val="20"/>
          <w:szCs w:val="20"/>
          <w:lang w:val="ru-RU"/>
        </w:rPr>
        <w:t xml:space="preserve"> в лице </w:t>
      </w:r>
      <w:bookmarkStart w:id="6" w:name="ТекстовоеПоле732"/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2"/>
            <w:enabled/>
            <w:calcOnExit w:val="0"/>
            <w:textInput/>
          </w:ffData>
        </w:fldCha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6"/>
      <w:r w:rsidRPr="00065E2B">
        <w:rPr>
          <w:rFonts w:ascii="Arial" w:hAnsi="Arial" w:cs="Arial"/>
          <w:sz w:val="20"/>
          <w:szCs w:val="20"/>
          <w:lang w:val="ru-RU"/>
        </w:rPr>
        <w:t xml:space="preserve">, действующего на основании </w:t>
      </w:r>
      <w:bookmarkStart w:id="7" w:name="ТекстовоеПоле733"/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3"/>
            <w:enabled/>
            <w:calcOnExit w:val="0"/>
            <w:textInput/>
          </w:ffData>
        </w:fldCha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E14F8F"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7"/>
      <w:r w:rsidRPr="00065E2B">
        <w:rPr>
          <w:rFonts w:ascii="Arial" w:hAnsi="Arial" w:cs="Arial"/>
          <w:sz w:val="20"/>
          <w:szCs w:val="20"/>
          <w:lang w:val="ru-RU"/>
        </w:rPr>
        <w:t xml:space="preserve">, с одной стороны и </w:t>
      </w:r>
    </w:p>
    <w:bookmarkStart w:id="8" w:name="ТекстовоеПоле735"/>
    <w:p w:rsidR="00845D57" w:rsidRDefault="00E14F8F" w:rsidP="001E0CB4">
      <w:pPr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5"/>
            <w:enabled/>
            <w:calcOnExit w:val="0"/>
            <w:textInput/>
          </w:ffData>
        </w:fldChar>
      </w:r>
      <w:r w:rsidR="00845D57"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8"/>
      <w:r w:rsidR="00845D57" w:rsidRPr="00065E2B">
        <w:rPr>
          <w:rFonts w:ascii="Arial" w:hAnsi="Arial" w:cs="Arial"/>
          <w:sz w:val="20"/>
          <w:szCs w:val="20"/>
          <w:lang w:val="ru-RU"/>
        </w:rPr>
        <w:t>, именуемое в дальнейшем «</w:t>
      </w:r>
      <w:r w:rsidR="008B153F" w:rsidRPr="00065E2B">
        <w:rPr>
          <w:rFonts w:ascii="Arial" w:hAnsi="Arial" w:cs="Arial"/>
          <w:color w:val="000000"/>
          <w:spacing w:val="-2"/>
          <w:sz w:val="20"/>
          <w:szCs w:val="20"/>
          <w:lang w:val="ru-RU"/>
        </w:rPr>
        <w:t>ИСПОЛНИТЕЛЬ</w:t>
      </w:r>
      <w:r w:rsidR="00845D57" w:rsidRPr="00065E2B">
        <w:rPr>
          <w:rFonts w:ascii="Arial" w:hAnsi="Arial" w:cs="Arial"/>
          <w:bCs/>
          <w:sz w:val="20"/>
          <w:szCs w:val="20"/>
          <w:lang w:val="ru-RU"/>
        </w:rPr>
        <w:t>»</w:t>
      </w:r>
      <w:r w:rsidR="00845D57" w:rsidRPr="00065E2B">
        <w:rPr>
          <w:rFonts w:ascii="Arial" w:hAnsi="Arial" w:cs="Arial"/>
          <w:sz w:val="20"/>
          <w:szCs w:val="20"/>
          <w:lang w:val="ru-RU"/>
        </w:rPr>
        <w:t>, в лице</w:t>
      </w:r>
      <w:bookmarkStart w:id="9" w:name="ТекстовоеПоле736"/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6"/>
            <w:enabled/>
            <w:calcOnExit w:val="0"/>
            <w:textInput/>
          </w:ffData>
        </w:fldChar>
      </w:r>
      <w:r w:rsidR="00845D57"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9"/>
      <w:r w:rsidR="00845D57" w:rsidRPr="00065E2B">
        <w:rPr>
          <w:rFonts w:ascii="Arial" w:hAnsi="Arial" w:cs="Arial"/>
          <w:sz w:val="20"/>
          <w:szCs w:val="20"/>
          <w:lang w:val="ru-RU"/>
        </w:rPr>
        <w:t>, действующего на основании</w:t>
      </w:r>
      <w:bookmarkStart w:id="10" w:name="ТекстовоеПоле737"/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begin">
          <w:ffData>
            <w:name w:val="ТекстовоеПоле737"/>
            <w:enabled/>
            <w:calcOnExit w:val="0"/>
            <w:textInput/>
          </w:ffData>
        </w:fldChar>
      </w:r>
      <w:r w:rsidR="00845D57" w:rsidRPr="00065E2B">
        <w:rPr>
          <w:rFonts w:ascii="Arial" w:hAnsi="Arial" w:cs="Arial"/>
          <w:sz w:val="20"/>
          <w:szCs w:val="20"/>
          <w:highlight w:val="lightGray"/>
          <w:lang w:val="ru-RU"/>
        </w:rPr>
        <w:instrText xml:space="preserve"> FORMTEXT </w:instrTex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sz w:val="20"/>
          <w:szCs w:val="20"/>
          <w:highlight w:val="lightGray"/>
          <w:lang w:val="ru-RU"/>
        </w:rPr>
        <w:t> </w:t>
      </w:r>
      <w:r w:rsidRPr="00065E2B">
        <w:rPr>
          <w:rFonts w:ascii="Arial" w:hAnsi="Arial" w:cs="Arial"/>
          <w:sz w:val="20"/>
          <w:szCs w:val="20"/>
          <w:highlight w:val="lightGray"/>
          <w:lang w:val="ru-RU"/>
        </w:rPr>
        <w:fldChar w:fldCharType="end"/>
      </w:r>
      <w:bookmarkEnd w:id="10"/>
      <w:r w:rsidR="00845D57" w:rsidRPr="00065E2B">
        <w:rPr>
          <w:rFonts w:ascii="Arial" w:hAnsi="Arial" w:cs="Arial"/>
          <w:sz w:val="20"/>
          <w:szCs w:val="20"/>
          <w:lang w:val="ru-RU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настоящий </w:t>
      </w:r>
      <w:r w:rsidR="00845D57" w:rsidRPr="008A1543">
        <w:rPr>
          <w:rFonts w:ascii="Arial" w:hAnsi="Arial" w:cs="Arial"/>
          <w:caps/>
          <w:sz w:val="20"/>
          <w:szCs w:val="20"/>
          <w:lang w:val="ru-RU"/>
        </w:rPr>
        <w:t>договор</w:t>
      </w:r>
      <w:r w:rsidR="00845D57" w:rsidRPr="00065E2B">
        <w:rPr>
          <w:rFonts w:ascii="Arial" w:hAnsi="Arial" w:cs="Arial"/>
          <w:sz w:val="20"/>
          <w:szCs w:val="20"/>
          <w:lang w:val="ru-RU"/>
        </w:rPr>
        <w:t xml:space="preserve"> о нижеследующем:</w:t>
      </w:r>
    </w:p>
    <w:p w:rsidR="009325C2" w:rsidRDefault="009325C2" w:rsidP="009325C2">
      <w:pPr>
        <w:rPr>
          <w:rFonts w:ascii="Arial" w:hAnsi="Arial" w:cs="Arial"/>
          <w:b/>
          <w:bCs/>
          <w:sz w:val="20"/>
          <w:szCs w:val="20"/>
          <w:lang w:val="ru-RU"/>
        </w:rPr>
      </w:pPr>
      <w:r w:rsidRPr="00DF5C92">
        <w:rPr>
          <w:rFonts w:ascii="Arial" w:hAnsi="Arial" w:cs="Arial"/>
          <w:b/>
          <w:bCs/>
          <w:sz w:val="20"/>
          <w:szCs w:val="20"/>
          <w:lang w:val="ru-RU"/>
        </w:rPr>
        <w:t xml:space="preserve">РАЗДЕЛ 1 – ОСНОВНЫЕ УСЛОВИЯ </w:t>
      </w:r>
    </w:p>
    <w:p w:rsidR="009325C2" w:rsidRPr="009325C2" w:rsidRDefault="009325C2" w:rsidP="009325C2">
      <w:pPr>
        <w:rPr>
          <w:rFonts w:ascii="Arial" w:hAnsi="Arial" w:cs="Arial"/>
          <w:b/>
          <w:bCs/>
          <w:sz w:val="20"/>
          <w:szCs w:val="20"/>
          <w:lang w:val="ru-RU"/>
        </w:rPr>
      </w:pPr>
    </w:p>
    <w:p w:rsidR="00521053" w:rsidRDefault="00845D57">
      <w:pPr>
        <w:pStyle w:val="10"/>
        <w:keepLines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bookmarkStart w:id="11" w:name="_Toc109292749"/>
      <w:bookmarkStart w:id="12" w:name="_Toc175718100"/>
      <w:bookmarkStart w:id="13" w:name="_Toc176543297"/>
      <w:bookmarkStart w:id="14" w:name="_Toc215566675"/>
      <w:bookmarkStart w:id="15" w:name="_Toc215566838"/>
      <w:r w:rsidRPr="00065E2B">
        <w:rPr>
          <w:rFonts w:ascii="Arial" w:hAnsi="Arial" w:cs="Arial"/>
          <w:b/>
          <w:color w:val="000000"/>
          <w:lang w:val="ru-RU"/>
        </w:rPr>
        <w:t>ОПРЕДЕЛЕНИЯ</w:t>
      </w:r>
    </w:p>
    <w:bookmarkEnd w:id="11"/>
    <w:bookmarkEnd w:id="12"/>
    <w:bookmarkEnd w:id="13"/>
    <w:bookmarkEnd w:id="14"/>
    <w:bookmarkEnd w:id="15"/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Все слова и словосочетания, приведенные в ДОГОВОРЕ заглавными буквами, имеют значения, присвоенные им в настоящей Статье или в тексте ДОГОВОРА. </w:t>
      </w:r>
    </w:p>
    <w:p w:rsidR="002169C4" w:rsidRDefault="002169C4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90576">
        <w:rPr>
          <w:rFonts w:ascii="Arial" w:hAnsi="Arial" w:cs="Arial"/>
          <w:color w:val="000000"/>
          <w:lang w:val="ru-RU"/>
        </w:rPr>
        <w:t>“АКТ О ПРИЕМКЕ ОКАЗАННЫХ УСЛУГ“ означает первичный финансовый учетный документ, составляемый ИСПОЛНИТЕЛЕМ, и подтверждающий оказание ИСПОЛНИТЕЛЕМ УСЛУГ за отчетный период, подписываемый СТОРОНАМИ.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“АФФИЛИРОВАННОЕ ЛИЦО” означает </w:t>
      </w:r>
      <w:r w:rsidR="00ED2410" w:rsidRPr="00065E2B">
        <w:rPr>
          <w:rFonts w:ascii="Arial" w:hAnsi="Arial" w:cs="Arial"/>
          <w:color w:val="000000"/>
          <w:lang w:val="ru-RU"/>
        </w:rPr>
        <w:t>юридическое лицо, являющееся для СТОРОНЫ дочерним, юридическое лицо, являющееся для СТОРОНЫ основным, юридическое лицо, которое вместе со СТОРОНОЙ является дочерним лицом для какого-либо основного лица. Юридическое лицо считается дочерним, если другое (основное) юридическое лицо (прямо или опосредованно через несколько таких дочерних лиц) обладает долей в его уставном капитале в размере 50 % и более  либо в соответствии с заключенным между ними договором (либо иным образом прямо или опосредованно через несколько таких дочерних лиц) имеет возможность определять решения, принимаемые таким обществом</w:t>
      </w:r>
      <w:r w:rsidRPr="00065E2B">
        <w:rPr>
          <w:rFonts w:ascii="Arial" w:hAnsi="Arial" w:cs="Arial"/>
          <w:color w:val="000000"/>
          <w:lang w:val="ru-RU"/>
        </w:rPr>
        <w:t>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“ГРУБАЯ НЕОСТОРОЖНОСТЬ” означает </w:t>
      </w:r>
      <w:proofErr w:type="spellStart"/>
      <w:r w:rsidRPr="00065E2B">
        <w:rPr>
          <w:rFonts w:ascii="Arial" w:hAnsi="Arial" w:cs="Arial"/>
          <w:color w:val="000000"/>
          <w:lang w:val="ru-RU"/>
        </w:rPr>
        <w:t>непроявление</w:t>
      </w:r>
      <w:proofErr w:type="spellEnd"/>
      <w:r w:rsidRPr="00065E2B">
        <w:rPr>
          <w:rFonts w:ascii="Arial" w:hAnsi="Arial" w:cs="Arial"/>
          <w:color w:val="000000"/>
          <w:lang w:val="ru-RU"/>
        </w:rPr>
        <w:t xml:space="preserve"> обязанным лицом той минимальной степени заботливости и осмотрительности, какую можно было ожидать от всякого участника имущественного оборота, окажись он на его месте, и непринятие обязанным лицом очевидных мер в целях надлежащего исполнения обязательств.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MD"/>
        </w:rPr>
        <w:t xml:space="preserve">"ГРУППА </w:t>
      </w:r>
      <w:r w:rsidR="00CB67A1">
        <w:rPr>
          <w:rFonts w:ascii="Arial" w:hAnsi="Arial" w:cs="Arial"/>
          <w:color w:val="000000"/>
          <w:lang w:val="ru-MD"/>
        </w:rPr>
        <w:t>ЗАКАЗЧИКА</w:t>
      </w:r>
      <w:r w:rsidRPr="00065E2B">
        <w:rPr>
          <w:rFonts w:ascii="Arial" w:hAnsi="Arial" w:cs="Arial"/>
          <w:color w:val="000000"/>
          <w:lang w:val="ru-MD"/>
        </w:rPr>
        <w:t xml:space="preserve">” означает </w:t>
      </w:r>
      <w:r w:rsidR="00CB67A1">
        <w:rPr>
          <w:rFonts w:ascii="Arial" w:hAnsi="Arial" w:cs="Arial"/>
          <w:color w:val="000000"/>
          <w:lang w:val="ru-MD"/>
        </w:rPr>
        <w:t>ЗАКАЗЧИКА</w:t>
      </w:r>
      <w:r w:rsidRPr="00065E2B">
        <w:rPr>
          <w:rFonts w:ascii="Arial" w:hAnsi="Arial" w:cs="Arial"/>
          <w:color w:val="000000"/>
          <w:lang w:val="ru-MD"/>
        </w:rPr>
        <w:t>,</w:t>
      </w:r>
      <w:r w:rsidRPr="00065E2B" w:rsidDel="003154D2">
        <w:rPr>
          <w:rFonts w:ascii="Arial" w:hAnsi="Arial" w:cs="Arial"/>
          <w:color w:val="000000"/>
          <w:lang w:val="ru-MD"/>
        </w:rPr>
        <w:t xml:space="preserve"> </w:t>
      </w:r>
      <w:r w:rsidRPr="00065E2B">
        <w:rPr>
          <w:rFonts w:ascii="Arial" w:hAnsi="Arial" w:cs="Arial"/>
          <w:color w:val="000000"/>
          <w:lang w:val="ru-MD"/>
        </w:rPr>
        <w:t>е</w:t>
      </w:r>
      <w:r w:rsidR="00CB67A1">
        <w:rPr>
          <w:rFonts w:ascii="Arial" w:hAnsi="Arial" w:cs="Arial"/>
          <w:color w:val="000000"/>
          <w:lang w:val="ru-MD"/>
        </w:rPr>
        <w:t>го</w:t>
      </w:r>
      <w:r w:rsidRPr="00065E2B">
        <w:rPr>
          <w:rFonts w:ascii="Arial" w:hAnsi="Arial" w:cs="Arial"/>
          <w:color w:val="000000"/>
          <w:lang w:val="ru-MD"/>
        </w:rPr>
        <w:t xml:space="preserve"> соответствующих АФФИЛИРОВАННЫХ ЛИЦ и их соответствующих </w:t>
      </w:r>
      <w:r w:rsidRPr="00065E2B">
        <w:rPr>
          <w:rFonts w:ascii="Arial" w:hAnsi="Arial" w:cs="Arial"/>
          <w:color w:val="000000"/>
          <w:lang w:val="ru-RU"/>
        </w:rPr>
        <w:t>директоров</w:t>
      </w:r>
      <w:r w:rsidRPr="00065E2B">
        <w:rPr>
          <w:rFonts w:ascii="Arial" w:hAnsi="Arial" w:cs="Arial"/>
          <w:color w:val="000000"/>
          <w:lang w:val="ru-MD"/>
        </w:rPr>
        <w:t xml:space="preserve">, должностных лиц и </w:t>
      </w:r>
      <w:r w:rsidR="007A2E91" w:rsidRPr="00065E2B">
        <w:rPr>
          <w:rFonts w:ascii="Arial" w:hAnsi="Arial" w:cs="Arial"/>
          <w:color w:val="000000"/>
          <w:lang w:val="ru-MD"/>
        </w:rPr>
        <w:t>работ</w:t>
      </w:r>
      <w:r w:rsidRPr="00065E2B">
        <w:rPr>
          <w:rFonts w:ascii="Arial" w:hAnsi="Arial" w:cs="Arial"/>
          <w:color w:val="000000"/>
          <w:lang w:val="ru-MD"/>
        </w:rPr>
        <w:t xml:space="preserve">ников (включая агентов), но не включает каких-либо членов ГРУППЫ </w:t>
      </w:r>
      <w:r w:rsidR="001657C9" w:rsidRPr="00065E2B">
        <w:rPr>
          <w:rFonts w:ascii="Arial" w:hAnsi="Arial" w:cs="Arial"/>
          <w:color w:val="000000"/>
          <w:lang w:val="ru-MD"/>
        </w:rPr>
        <w:t>ИСПОЛНИТЕЛЯ</w:t>
      </w:r>
      <w:r w:rsidRPr="00065E2B">
        <w:rPr>
          <w:rFonts w:ascii="Arial" w:hAnsi="Arial" w:cs="Arial"/>
          <w:color w:val="000000"/>
          <w:lang w:val="ru-MD"/>
        </w:rPr>
        <w:t>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"ГРУППА </w:t>
      </w:r>
      <w:r w:rsidR="001657C9" w:rsidRPr="00065E2B">
        <w:rPr>
          <w:rFonts w:ascii="Arial" w:hAnsi="Arial" w:cs="Arial"/>
          <w:color w:val="000000"/>
          <w:lang w:val="ru-RU"/>
        </w:rPr>
        <w:t>ИСПОЛНИТЕЛЯ</w:t>
      </w:r>
      <w:r w:rsidRPr="00065E2B">
        <w:rPr>
          <w:rFonts w:ascii="Arial" w:hAnsi="Arial" w:cs="Arial"/>
          <w:color w:val="000000"/>
          <w:lang w:val="ru-RU"/>
        </w:rPr>
        <w:t xml:space="preserve">" означает </w:t>
      </w:r>
      <w:r w:rsidR="001657C9" w:rsidRPr="00065E2B">
        <w:rPr>
          <w:rFonts w:ascii="Arial" w:hAnsi="Arial" w:cs="Arial"/>
          <w:color w:val="000000"/>
          <w:lang w:val="ru-RU"/>
        </w:rPr>
        <w:t>ИСПОЛНИТЕЛЯ</w:t>
      </w:r>
      <w:r w:rsidRPr="00065E2B">
        <w:rPr>
          <w:rFonts w:ascii="Arial" w:hAnsi="Arial" w:cs="Arial"/>
          <w:color w:val="000000"/>
          <w:lang w:val="ru-RU"/>
        </w:rPr>
        <w:t>, его СУБ</w:t>
      </w:r>
      <w:r w:rsidR="008B153F" w:rsidRPr="00065E2B">
        <w:rPr>
          <w:rFonts w:ascii="Arial" w:hAnsi="Arial" w:cs="Arial"/>
          <w:color w:val="000000"/>
          <w:lang w:val="ru-RU"/>
        </w:rPr>
        <w:t>ИСПОЛНИТЕЛЕЙ</w:t>
      </w:r>
      <w:r w:rsidRPr="00065E2B">
        <w:rPr>
          <w:rFonts w:ascii="Arial" w:hAnsi="Arial" w:cs="Arial"/>
          <w:color w:val="000000"/>
          <w:lang w:val="ru-RU"/>
        </w:rPr>
        <w:t xml:space="preserve">, его или их соответствующих АФФИЛИРОВАННЫХ ЛИЦ, но не включает каких-либо членов ГРУППЫ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065E2B">
        <w:rPr>
          <w:rFonts w:ascii="Arial" w:hAnsi="Arial" w:cs="Arial"/>
          <w:color w:val="000000"/>
          <w:lang w:val="ru-RU"/>
        </w:rPr>
        <w:t>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"ГРУППА </w:t>
      </w:r>
      <w:r w:rsidR="008A1543">
        <w:rPr>
          <w:rFonts w:ascii="Arial" w:hAnsi="Arial" w:cs="Arial"/>
          <w:color w:val="000000"/>
          <w:lang w:val="ru-RU"/>
        </w:rPr>
        <w:t>ПО УПРАВЛЕНИЮ</w:t>
      </w:r>
      <w:r w:rsidRPr="00065E2B">
        <w:rPr>
          <w:rFonts w:ascii="Arial" w:hAnsi="Arial" w:cs="Arial"/>
          <w:color w:val="000000"/>
          <w:lang w:val="ru-RU"/>
        </w:rPr>
        <w:t xml:space="preserve"> ДОГОВОРОМ" (ГУД) </w:t>
      </w:r>
      <w:r w:rsidR="00D204D3" w:rsidRPr="00065E2B">
        <w:rPr>
          <w:rFonts w:ascii="Arial" w:hAnsi="Arial" w:cs="Arial"/>
          <w:color w:val="000000"/>
          <w:lang w:val="ru-RU"/>
        </w:rPr>
        <w:t>означает</w:t>
      </w:r>
      <w:r w:rsidR="00D204D3" w:rsidRPr="00065E2B">
        <w:rPr>
          <w:rFonts w:ascii="Arial" w:hAnsi="Arial" w:cs="Arial"/>
          <w:lang w:val="ru-RU"/>
        </w:rPr>
        <w:t xml:space="preserve"> </w:t>
      </w:r>
      <w:r w:rsidR="00D204D3" w:rsidRPr="00065E2B">
        <w:rPr>
          <w:rFonts w:ascii="Arial" w:hAnsi="Arial" w:cs="Arial"/>
          <w:color w:val="000000"/>
          <w:lang w:val="ru-RU"/>
        </w:rPr>
        <w:t>группу</w:t>
      </w:r>
      <w:r w:rsidR="00D204D3" w:rsidRPr="00065E2B">
        <w:rPr>
          <w:rFonts w:ascii="Arial" w:hAnsi="Arial" w:cs="Arial"/>
          <w:lang w:val="ru-RU"/>
        </w:rPr>
        <w:t>, состоящую</w:t>
      </w:r>
      <w:r w:rsidRPr="00065E2B">
        <w:rPr>
          <w:rFonts w:ascii="Arial" w:hAnsi="Arial" w:cs="Arial"/>
          <w:lang w:val="ru-RU"/>
        </w:rPr>
        <w:t xml:space="preserve"> из назначенных предст</w:t>
      </w:r>
      <w:r w:rsidR="00D204D3" w:rsidRPr="00065E2B">
        <w:rPr>
          <w:rFonts w:ascii="Arial" w:hAnsi="Arial" w:cs="Arial"/>
          <w:lang w:val="ru-RU"/>
        </w:rPr>
        <w:t>авителей СТОРОН, предназначенную</w:t>
      </w:r>
      <w:r w:rsidRPr="00065E2B">
        <w:rPr>
          <w:rFonts w:ascii="Arial" w:hAnsi="Arial" w:cs="Arial"/>
          <w:lang w:val="ru-RU"/>
        </w:rPr>
        <w:t xml:space="preserve"> для контроля эффективности </w:t>
      </w:r>
      <w:r w:rsidR="001657C9" w:rsidRPr="00065E2B">
        <w:rPr>
          <w:rFonts w:ascii="Arial" w:hAnsi="Arial" w:cs="Arial"/>
          <w:lang w:val="ru-RU"/>
        </w:rPr>
        <w:t>оказания УСЛУГ</w:t>
      </w:r>
      <w:r w:rsidRPr="00065E2B">
        <w:rPr>
          <w:rFonts w:ascii="Arial" w:hAnsi="Arial" w:cs="Arial"/>
          <w:lang w:val="ru-RU"/>
        </w:rPr>
        <w:t xml:space="preserve"> обеими СТОРОНАМИ.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>"ДОГОВОР" означает настоящий договор, включая все приложения и дополнения к нему.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>"ДОГОВОР СУБ</w:t>
      </w:r>
      <w:r w:rsidR="00760C1A" w:rsidRPr="00065E2B">
        <w:rPr>
          <w:rFonts w:ascii="Arial" w:hAnsi="Arial" w:cs="Arial"/>
          <w:color w:val="000000"/>
          <w:lang w:val="ru-RU"/>
        </w:rPr>
        <w:t>ИСПОЛНЕНИЯ</w:t>
      </w:r>
      <w:r w:rsidRPr="00065E2B">
        <w:rPr>
          <w:rFonts w:ascii="Arial" w:hAnsi="Arial" w:cs="Arial"/>
          <w:color w:val="000000"/>
          <w:lang w:val="ru-RU"/>
        </w:rPr>
        <w:t xml:space="preserve">" означает любой договор между </w:t>
      </w:r>
      <w:r w:rsidR="001657C9" w:rsidRPr="00065E2B">
        <w:rPr>
          <w:rFonts w:ascii="Arial" w:hAnsi="Arial" w:cs="Arial"/>
          <w:color w:val="000000"/>
          <w:lang w:val="ru-RU"/>
        </w:rPr>
        <w:t>ИСПОЛНИТЕЛЕМ</w:t>
      </w:r>
      <w:r w:rsidRPr="00065E2B">
        <w:rPr>
          <w:rFonts w:ascii="Arial" w:hAnsi="Arial" w:cs="Arial"/>
          <w:color w:val="000000"/>
          <w:lang w:val="ru-RU"/>
        </w:rPr>
        <w:t xml:space="preserve"> и ТРЕТЬИМ ЛИЦОМ, на </w:t>
      </w:r>
      <w:r w:rsidR="008368BB" w:rsidRPr="00065E2B">
        <w:rPr>
          <w:rFonts w:ascii="Arial" w:hAnsi="Arial" w:cs="Arial"/>
          <w:color w:val="000000"/>
          <w:lang w:val="ru-RU"/>
        </w:rPr>
        <w:t>оказание</w:t>
      </w:r>
      <w:r w:rsidRPr="00065E2B">
        <w:rPr>
          <w:rFonts w:ascii="Arial" w:hAnsi="Arial" w:cs="Arial"/>
          <w:color w:val="000000"/>
          <w:lang w:val="ru-RU"/>
        </w:rPr>
        <w:t xml:space="preserve"> части </w:t>
      </w:r>
      <w:r w:rsidR="001657C9" w:rsidRPr="00065E2B">
        <w:rPr>
          <w:rFonts w:ascii="Arial" w:hAnsi="Arial" w:cs="Arial"/>
          <w:color w:val="000000"/>
          <w:lang w:val="ru-RU"/>
        </w:rPr>
        <w:t>УСЛУГ</w:t>
      </w:r>
      <w:r w:rsidRPr="00065E2B">
        <w:rPr>
          <w:rFonts w:ascii="Arial" w:hAnsi="Arial" w:cs="Arial"/>
          <w:color w:val="000000"/>
          <w:lang w:val="ru-RU"/>
        </w:rPr>
        <w:t>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065E2B">
        <w:rPr>
          <w:rFonts w:ascii="Arial" w:hAnsi="Arial" w:cs="Arial"/>
          <w:lang w:val="ru-RU"/>
        </w:rPr>
        <w:t xml:space="preserve">“ЗАЯВКА” </w:t>
      </w:r>
      <w:r w:rsidR="00ED2410" w:rsidRPr="00065E2B">
        <w:rPr>
          <w:rFonts w:ascii="Arial" w:hAnsi="Arial" w:cs="Arial"/>
          <w:lang w:val="ru-RU"/>
        </w:rPr>
        <w:t xml:space="preserve">означает письменное </w:t>
      </w:r>
      <w:r w:rsidR="00ED2410" w:rsidRPr="00065E2B">
        <w:rPr>
          <w:rFonts w:ascii="Arial" w:hAnsi="Arial" w:cs="Arial"/>
          <w:color w:val="000000"/>
          <w:lang w:val="ru-RU"/>
        </w:rPr>
        <w:t>распоряжение</w:t>
      </w:r>
      <w:r w:rsidR="00ED2410" w:rsidRPr="00065E2B">
        <w:rPr>
          <w:rFonts w:ascii="Arial" w:hAnsi="Arial" w:cs="Arial"/>
          <w:lang w:val="ru-RU"/>
        </w:rPr>
        <w:t xml:space="preserve"> </w:t>
      </w:r>
      <w:bookmarkStart w:id="16" w:name="ТекстовоеПоле924"/>
      <w:r w:rsidR="00177BE0">
        <w:rPr>
          <w:rFonts w:ascii="Arial" w:hAnsi="Arial" w:cs="Arial"/>
          <w:lang w:val="ru-RU"/>
        </w:rPr>
        <w:t xml:space="preserve">по форме Приложения </w:t>
      </w:r>
      <w:bookmarkEnd w:id="16"/>
      <w:r w:rsidR="00177BE0">
        <w:rPr>
          <w:rFonts w:ascii="Arial" w:hAnsi="Arial" w:cs="Arial"/>
          <w:lang w:val="ru-RU"/>
        </w:rPr>
        <w:t>1</w:t>
      </w:r>
      <w:r w:rsidR="00177BE0" w:rsidRPr="00065E2B">
        <w:rPr>
          <w:rFonts w:ascii="Arial" w:hAnsi="Arial" w:cs="Arial"/>
          <w:lang w:val="ru-RU"/>
        </w:rPr>
        <w:t>, направляемое</w:t>
      </w:r>
      <w:r w:rsidR="00ED2410" w:rsidRPr="00065E2B">
        <w:rPr>
          <w:rFonts w:ascii="Arial" w:hAnsi="Arial" w:cs="Arial"/>
          <w:lang w:val="ru-RU"/>
        </w:rPr>
        <w:t xml:space="preserve">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065E2B">
        <w:rPr>
          <w:rFonts w:ascii="Arial" w:hAnsi="Arial" w:cs="Arial"/>
          <w:lang w:val="ru-RU"/>
        </w:rPr>
        <w:t xml:space="preserve"> </w:t>
      </w:r>
      <w:r w:rsidRPr="00065E2B">
        <w:rPr>
          <w:rFonts w:ascii="Arial" w:hAnsi="Arial" w:cs="Arial"/>
          <w:lang w:val="ru-RU"/>
        </w:rPr>
        <w:t xml:space="preserve">и получаемое </w:t>
      </w:r>
      <w:r w:rsidR="001657C9" w:rsidRPr="00065E2B">
        <w:rPr>
          <w:rFonts w:ascii="Arial" w:hAnsi="Arial" w:cs="Arial"/>
          <w:lang w:val="ru-RU"/>
        </w:rPr>
        <w:t>ИСПОЛНИТЕЛЕМ</w:t>
      </w:r>
      <w:r w:rsidRPr="00065E2B">
        <w:rPr>
          <w:rFonts w:ascii="Arial" w:hAnsi="Arial" w:cs="Arial"/>
          <w:lang w:val="ru-RU"/>
        </w:rPr>
        <w:t xml:space="preserve">, где указываются </w:t>
      </w:r>
      <w:r w:rsidR="001657C9" w:rsidRPr="00065E2B">
        <w:rPr>
          <w:rFonts w:ascii="Arial" w:hAnsi="Arial" w:cs="Arial"/>
          <w:lang w:val="ru-RU"/>
        </w:rPr>
        <w:t>УСЛУГИ</w:t>
      </w:r>
      <w:r w:rsidRPr="00065E2B">
        <w:rPr>
          <w:rFonts w:ascii="Arial" w:hAnsi="Arial" w:cs="Arial"/>
          <w:lang w:val="ru-RU"/>
        </w:rPr>
        <w:t xml:space="preserve">, подлежащие </w:t>
      </w:r>
      <w:r w:rsidR="007A2E91" w:rsidRPr="00065E2B">
        <w:rPr>
          <w:rFonts w:ascii="Arial" w:hAnsi="Arial" w:cs="Arial"/>
          <w:lang w:val="ru-RU"/>
        </w:rPr>
        <w:t>оказанию</w:t>
      </w:r>
      <w:r w:rsidRPr="00065E2B">
        <w:rPr>
          <w:rFonts w:ascii="Arial" w:hAnsi="Arial" w:cs="Arial"/>
          <w:lang w:val="ru-RU"/>
        </w:rPr>
        <w:t xml:space="preserve"> </w:t>
      </w:r>
      <w:r w:rsidR="001657C9" w:rsidRPr="00065E2B">
        <w:rPr>
          <w:rFonts w:ascii="Arial" w:hAnsi="Arial" w:cs="Arial"/>
          <w:lang w:val="ru-RU"/>
        </w:rPr>
        <w:t>ИСПОЛНИТЕЛЕМ</w:t>
      </w:r>
      <w:r w:rsidRPr="00065E2B">
        <w:rPr>
          <w:rFonts w:ascii="Arial" w:hAnsi="Arial" w:cs="Arial"/>
          <w:lang w:val="ru-RU"/>
        </w:rPr>
        <w:t xml:space="preserve"> на конкретной СКВАЖИНЕ, а также сроки их </w:t>
      </w:r>
      <w:r w:rsidR="00DA1AAF" w:rsidRPr="00065E2B">
        <w:rPr>
          <w:rFonts w:ascii="Arial" w:hAnsi="Arial" w:cs="Arial"/>
          <w:lang w:val="ru-RU"/>
        </w:rPr>
        <w:t>оказания</w:t>
      </w:r>
      <w:r w:rsidRPr="00065E2B">
        <w:rPr>
          <w:rFonts w:ascii="Arial" w:hAnsi="Arial" w:cs="Arial"/>
          <w:lang w:val="ru-RU"/>
        </w:rPr>
        <w:t>, в рамках соответствующего НАРЯД-ЗАКАЗА.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“ИНТЕЛЛЕКТУАЛЬНЫЕ ПРАВА” означает все права на результаты интеллектуальной деятельности и приравненные к ним средства индивидуализации, которым предоставляется правовая охрана в соответствии с ПРИМЕНИМЫМ ПРАВОМ. 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lang w:val="ru-RU"/>
        </w:rPr>
        <w:t xml:space="preserve">“МАТЕРИАЛЫ” означают необходимые для </w:t>
      </w:r>
      <w:r w:rsidR="001657C9" w:rsidRPr="00065E2B">
        <w:rPr>
          <w:rFonts w:ascii="Arial" w:hAnsi="Arial" w:cs="Arial"/>
          <w:color w:val="000000"/>
          <w:lang w:val="ru-RU"/>
        </w:rPr>
        <w:t>оказания</w:t>
      </w:r>
      <w:r w:rsidR="001657C9" w:rsidRPr="00065E2B">
        <w:rPr>
          <w:rFonts w:ascii="Arial" w:hAnsi="Arial" w:cs="Arial"/>
          <w:lang w:val="ru-RU"/>
        </w:rPr>
        <w:t xml:space="preserve"> УСЛУГ</w:t>
      </w:r>
      <w:r w:rsidRPr="00065E2B">
        <w:rPr>
          <w:rFonts w:ascii="Arial" w:hAnsi="Arial" w:cs="Arial"/>
          <w:lang w:val="ru-RU"/>
        </w:rPr>
        <w:t xml:space="preserve"> материалы и предметы.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"МЕСТО </w:t>
      </w:r>
      <w:r w:rsidR="001657C9" w:rsidRPr="00065E2B">
        <w:rPr>
          <w:rFonts w:ascii="Arial" w:hAnsi="Arial" w:cs="Arial"/>
          <w:color w:val="000000"/>
          <w:lang w:val="ru-RU"/>
        </w:rPr>
        <w:t>ОКАЗАНИЯ УСЛУГ</w:t>
      </w:r>
      <w:r w:rsidRPr="00065E2B">
        <w:rPr>
          <w:rFonts w:ascii="Arial" w:hAnsi="Arial" w:cs="Arial"/>
          <w:color w:val="000000"/>
          <w:lang w:val="ru-RU"/>
        </w:rPr>
        <w:t xml:space="preserve">" означает земли, воды и прочие места, на которых, под которыми, в которых или через которые должны </w:t>
      </w:r>
      <w:r w:rsidR="007A2E91" w:rsidRPr="00065E2B">
        <w:rPr>
          <w:rFonts w:ascii="Arial" w:hAnsi="Arial" w:cs="Arial"/>
          <w:color w:val="000000"/>
          <w:lang w:val="ru-RU"/>
        </w:rPr>
        <w:t>оказываться</w:t>
      </w:r>
      <w:r w:rsidRPr="00065E2B">
        <w:rPr>
          <w:rFonts w:ascii="Arial" w:hAnsi="Arial" w:cs="Arial"/>
          <w:color w:val="000000"/>
          <w:lang w:val="ru-RU"/>
        </w:rPr>
        <w:t xml:space="preserve"> </w:t>
      </w:r>
      <w:r w:rsidR="001657C9" w:rsidRPr="00065E2B">
        <w:rPr>
          <w:rFonts w:ascii="Arial" w:hAnsi="Arial" w:cs="Arial"/>
          <w:color w:val="000000"/>
          <w:lang w:val="ru-RU"/>
        </w:rPr>
        <w:t>УСЛУГИ</w:t>
      </w:r>
      <w:r w:rsidRPr="00065E2B">
        <w:rPr>
          <w:rFonts w:ascii="Arial" w:hAnsi="Arial" w:cs="Arial"/>
          <w:color w:val="000000"/>
          <w:lang w:val="ru-RU"/>
        </w:rPr>
        <w:t xml:space="preserve">, в том числе здания и территории, по отношению к которым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065E2B">
        <w:rPr>
          <w:rFonts w:ascii="Arial" w:hAnsi="Arial" w:cs="Arial"/>
          <w:color w:val="000000"/>
          <w:lang w:val="ru-RU"/>
        </w:rPr>
        <w:t xml:space="preserve"> является собственником, арендатором или оператором, буровые и производственные площади, или места, где ОБОРУДОВАНИЕ, МАТЕРИАЛЫ получаются, хранятся или используются в соответствии с целями ДОГОВОРА.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>"МЕСТОПОЛОЖЕНИЕ" означает местонахождение любой СКВАЖИНЫ.</w:t>
      </w:r>
    </w:p>
    <w:p w:rsidR="00845D57" w:rsidRPr="00065E2B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65E2B">
        <w:rPr>
          <w:rFonts w:ascii="Arial" w:hAnsi="Arial" w:cs="Arial"/>
          <w:color w:val="000000"/>
          <w:lang w:val="ru-RU"/>
        </w:rPr>
        <w:t xml:space="preserve">“НАДЛЕЖАЩИЕ СТАНДАРТЫ ДЕЯТЕЛЬНОСТИ НЕФТЕПРОМЫСЛОВ” означает все указанные в настоящем ДОГОВОРЕ </w:t>
      </w:r>
      <w:r w:rsidR="00107F41" w:rsidRPr="00065E2B">
        <w:rPr>
          <w:rFonts w:ascii="Arial" w:hAnsi="Arial" w:cs="Arial"/>
          <w:color w:val="000000"/>
          <w:lang w:val="ru-RU"/>
        </w:rPr>
        <w:t xml:space="preserve">стандарты, </w:t>
      </w:r>
      <w:r w:rsidRPr="00065E2B">
        <w:rPr>
          <w:rFonts w:ascii="Arial" w:hAnsi="Arial" w:cs="Arial"/>
          <w:color w:val="000000"/>
          <w:lang w:val="ru-RU"/>
        </w:rPr>
        <w:t xml:space="preserve">методы </w:t>
      </w:r>
      <w:r w:rsidR="007A2E91" w:rsidRPr="00065E2B">
        <w:rPr>
          <w:rFonts w:ascii="Arial" w:hAnsi="Arial" w:cs="Arial"/>
          <w:color w:val="000000"/>
          <w:lang w:val="ru-RU"/>
        </w:rPr>
        <w:t>работ</w:t>
      </w:r>
      <w:r w:rsidRPr="00065E2B">
        <w:rPr>
          <w:rFonts w:ascii="Arial" w:hAnsi="Arial" w:cs="Arial"/>
          <w:color w:val="000000"/>
          <w:lang w:val="ru-RU"/>
        </w:rPr>
        <w:t xml:space="preserve">ы и технологии на рассматриваемый момент, </w:t>
      </w:r>
      <w:r w:rsidRPr="00065E2B">
        <w:rPr>
          <w:rFonts w:ascii="Arial" w:hAnsi="Arial" w:cs="Arial"/>
          <w:color w:val="000000"/>
          <w:lang w:val="ru-RU"/>
        </w:rPr>
        <w:lastRenderedPageBreak/>
        <w:t xml:space="preserve">общепринятые в международной нефтяной </w:t>
      </w:r>
      <w:r w:rsidR="00A92332" w:rsidRPr="00065E2B">
        <w:rPr>
          <w:rFonts w:ascii="Arial" w:hAnsi="Arial" w:cs="Arial"/>
          <w:color w:val="000000"/>
          <w:lang w:val="ru-RU"/>
        </w:rPr>
        <w:t xml:space="preserve">и газовой </w:t>
      </w:r>
      <w:r w:rsidRPr="00065E2B">
        <w:rPr>
          <w:rFonts w:ascii="Arial" w:hAnsi="Arial" w:cs="Arial"/>
          <w:color w:val="000000"/>
          <w:lang w:val="ru-RU"/>
        </w:rPr>
        <w:t>промышленности как надежные, безопасные, экономичные и эффективные для разведки, раз</w:t>
      </w:r>
      <w:r w:rsidR="007A2E91" w:rsidRPr="00065E2B">
        <w:rPr>
          <w:rFonts w:ascii="Arial" w:hAnsi="Arial" w:cs="Arial"/>
          <w:color w:val="000000"/>
          <w:lang w:val="ru-RU"/>
        </w:rPr>
        <w:t>работ</w:t>
      </w:r>
      <w:r w:rsidRPr="00065E2B">
        <w:rPr>
          <w:rFonts w:ascii="Arial" w:hAnsi="Arial" w:cs="Arial"/>
          <w:color w:val="000000"/>
          <w:lang w:val="ru-RU"/>
        </w:rPr>
        <w:t>ки, добычи, пере</w:t>
      </w:r>
      <w:r w:rsidR="007A2E91" w:rsidRPr="00065E2B">
        <w:rPr>
          <w:rFonts w:ascii="Arial" w:hAnsi="Arial" w:cs="Arial"/>
          <w:color w:val="000000"/>
          <w:lang w:val="ru-RU"/>
        </w:rPr>
        <w:t>работ</w:t>
      </w:r>
      <w:r w:rsidRPr="00065E2B">
        <w:rPr>
          <w:rFonts w:ascii="Arial" w:hAnsi="Arial" w:cs="Arial"/>
          <w:color w:val="000000"/>
          <w:lang w:val="ru-RU"/>
        </w:rPr>
        <w:t>ки и транспортировки углеводородов.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305C9B">
        <w:rPr>
          <w:rFonts w:ascii="Arial" w:hAnsi="Arial" w:cs="Arial"/>
          <w:color w:val="000000"/>
          <w:lang w:val="ru-RU"/>
        </w:rPr>
        <w:t>“НАРЯД-ЗАКАЗ” означает документ</w:t>
      </w:r>
      <w:r w:rsidR="00177BE0">
        <w:rPr>
          <w:rFonts w:ascii="Arial" w:hAnsi="Arial" w:cs="Arial"/>
          <w:color w:val="000000"/>
          <w:lang w:val="ru-RU"/>
        </w:rPr>
        <w:t xml:space="preserve"> (по форме Приложения 2</w:t>
      </w:r>
      <w:r w:rsidR="00196014">
        <w:rPr>
          <w:rFonts w:ascii="Arial" w:hAnsi="Arial" w:cs="Arial"/>
          <w:color w:val="000000"/>
          <w:lang w:val="ru-RU"/>
        </w:rPr>
        <w:t>)</w:t>
      </w:r>
      <w:r w:rsidRPr="00305C9B">
        <w:rPr>
          <w:rFonts w:ascii="Arial" w:hAnsi="Arial" w:cs="Arial"/>
          <w:color w:val="000000"/>
          <w:lang w:val="ru-RU"/>
        </w:rPr>
        <w:t xml:space="preserve"> о</w:t>
      </w:r>
      <w:r w:rsidR="007A2E91">
        <w:rPr>
          <w:rFonts w:ascii="Arial" w:hAnsi="Arial" w:cs="Arial"/>
          <w:color w:val="000000"/>
          <w:lang w:val="ru-RU"/>
        </w:rPr>
        <w:t>б</w:t>
      </w:r>
      <w:r w:rsidRPr="00305C9B">
        <w:rPr>
          <w:rFonts w:ascii="Arial" w:hAnsi="Arial" w:cs="Arial"/>
          <w:color w:val="000000"/>
          <w:lang w:val="ru-RU"/>
        </w:rPr>
        <w:t xml:space="preserve"> </w:t>
      </w:r>
      <w:r w:rsidR="007A2E91">
        <w:rPr>
          <w:rFonts w:ascii="Arial" w:hAnsi="Arial" w:cs="Arial"/>
          <w:color w:val="000000"/>
          <w:lang w:val="ru-RU"/>
        </w:rPr>
        <w:t>оказании</w:t>
      </w:r>
      <w:r w:rsidRPr="00305C9B">
        <w:rPr>
          <w:rFonts w:ascii="Arial" w:hAnsi="Arial" w:cs="Arial"/>
          <w:color w:val="000000"/>
          <w:lang w:val="ru-RU"/>
        </w:rPr>
        <w:t xml:space="preserve"> любой части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305C9B">
        <w:rPr>
          <w:rFonts w:ascii="Arial" w:hAnsi="Arial" w:cs="Arial"/>
          <w:color w:val="000000"/>
          <w:lang w:val="ru-RU"/>
        </w:rPr>
        <w:t xml:space="preserve">, подписываемый </w:t>
      </w:r>
      <w:r>
        <w:rPr>
          <w:rFonts w:ascii="Arial" w:hAnsi="Arial" w:cs="Arial"/>
          <w:color w:val="000000"/>
          <w:lang w:val="ru-RU"/>
        </w:rPr>
        <w:t>СТОРОНАМИ</w:t>
      </w:r>
      <w:r w:rsidRPr="00305C9B">
        <w:rPr>
          <w:rFonts w:ascii="Arial" w:hAnsi="Arial" w:cs="Arial"/>
          <w:color w:val="000000"/>
          <w:lang w:val="ru-RU"/>
        </w:rPr>
        <w:t xml:space="preserve">. В НАРЯД-ЗАКАЗЕ определяется объем, содержание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305C9B">
        <w:rPr>
          <w:rFonts w:ascii="Arial" w:hAnsi="Arial" w:cs="Arial"/>
          <w:color w:val="000000"/>
          <w:lang w:val="ru-RU"/>
        </w:rPr>
        <w:t xml:space="preserve">, срок их </w:t>
      </w:r>
      <w:r w:rsidR="007A2E91">
        <w:rPr>
          <w:rFonts w:ascii="Arial" w:hAnsi="Arial" w:cs="Arial"/>
          <w:color w:val="000000"/>
          <w:lang w:val="ru-RU"/>
        </w:rPr>
        <w:t>оказания</w:t>
      </w:r>
      <w:r w:rsidRPr="00305C9B">
        <w:rPr>
          <w:rFonts w:ascii="Arial" w:hAnsi="Arial" w:cs="Arial"/>
          <w:color w:val="000000"/>
          <w:lang w:val="ru-RU"/>
        </w:rPr>
        <w:t xml:space="preserve">, </w:t>
      </w:r>
      <w:r>
        <w:rPr>
          <w:rFonts w:ascii="Arial" w:hAnsi="Arial" w:cs="Arial"/>
          <w:color w:val="000000"/>
          <w:lang w:val="ru-RU"/>
        </w:rPr>
        <w:t xml:space="preserve">максимальная стоимость, </w:t>
      </w:r>
      <w:r w:rsidRPr="00305C9B">
        <w:rPr>
          <w:rFonts w:ascii="Arial" w:hAnsi="Arial" w:cs="Arial"/>
          <w:color w:val="000000"/>
          <w:lang w:val="ru-RU"/>
        </w:rPr>
        <w:t xml:space="preserve">а также требования, которым должны соответствовать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305C9B">
        <w:rPr>
          <w:rFonts w:ascii="Arial" w:hAnsi="Arial" w:cs="Arial"/>
          <w:color w:val="000000"/>
          <w:lang w:val="ru-RU"/>
        </w:rPr>
        <w:t>.</w:t>
      </w:r>
    </w:p>
    <w:p w:rsidR="00845D57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“НЕДОСТАТКИ” или “ДЕФЕКТЫ” означает несоответствия </w:t>
      </w:r>
      <w:r w:rsidR="007A2E91">
        <w:rPr>
          <w:rFonts w:ascii="Arial" w:hAnsi="Arial" w:cs="Arial"/>
          <w:color w:val="000000"/>
          <w:lang w:val="ru-RU"/>
        </w:rPr>
        <w:t>оказываемых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, МАТЕРИАЛОВ и/или ОБОРУДОВАНИЯ </w:t>
      </w:r>
      <w:r w:rsidR="000A23C0">
        <w:rPr>
          <w:rFonts w:ascii="Arial" w:hAnsi="Arial" w:cs="Arial"/>
          <w:color w:val="000000"/>
          <w:lang w:val="ru-RU"/>
        </w:rPr>
        <w:t>ИСПОЛНИТЕЛЯ</w:t>
      </w:r>
      <w:r w:rsidR="002656C7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условиям ДОГОВОРА</w:t>
      </w:r>
      <w:r>
        <w:rPr>
          <w:rFonts w:ascii="Arial" w:hAnsi="Arial" w:cs="Arial"/>
          <w:color w:val="000000"/>
          <w:lang w:val="ru-RU"/>
        </w:rPr>
        <w:t>, в том числе:</w:t>
      </w:r>
    </w:p>
    <w:p w:rsidR="00521053" w:rsidRDefault="00845D57">
      <w:pPr>
        <w:pStyle w:val="a3"/>
        <w:widowControl w:val="0"/>
        <w:numPr>
          <w:ilvl w:val="0"/>
          <w:numId w:val="6"/>
        </w:numPr>
        <w:tabs>
          <w:tab w:val="clear" w:pos="816"/>
          <w:tab w:val="left" w:pos="567"/>
          <w:tab w:val="num" w:pos="1026"/>
          <w:tab w:val="right" w:pos="8505"/>
        </w:tabs>
        <w:overflowPunct w:val="0"/>
        <w:autoSpaceDE w:val="0"/>
        <w:autoSpaceDN w:val="0"/>
        <w:adjustRightInd w:val="0"/>
        <w:spacing w:after="120"/>
        <w:ind w:left="1026" w:hanging="459"/>
        <w:textAlignment w:val="baseline"/>
        <w:rPr>
          <w:lang w:val="ru-RU"/>
        </w:rPr>
      </w:pPr>
      <w:r w:rsidRPr="00126426">
        <w:rPr>
          <w:lang w:val="ru-RU"/>
        </w:rPr>
        <w:t xml:space="preserve">несоответствие </w:t>
      </w:r>
      <w:r w:rsidR="001657C9">
        <w:rPr>
          <w:lang w:val="ru-RU"/>
        </w:rPr>
        <w:t>УСЛУГ</w:t>
      </w:r>
      <w:r w:rsidRPr="00126426">
        <w:rPr>
          <w:lang w:val="ru-RU"/>
        </w:rPr>
        <w:t xml:space="preserve"> в части сроков, объемов, качества, способов и методов </w:t>
      </w:r>
      <w:r w:rsidR="001657C9">
        <w:rPr>
          <w:lang w:val="ru-RU"/>
        </w:rPr>
        <w:t>оказания УСЛУГ</w:t>
      </w:r>
      <w:r w:rsidRPr="00126426">
        <w:rPr>
          <w:lang w:val="ru-RU"/>
        </w:rPr>
        <w:t xml:space="preserve">; </w:t>
      </w:r>
    </w:p>
    <w:p w:rsidR="00521053" w:rsidRDefault="00845D57">
      <w:pPr>
        <w:pStyle w:val="a3"/>
        <w:widowControl w:val="0"/>
        <w:numPr>
          <w:ilvl w:val="0"/>
          <w:numId w:val="6"/>
        </w:numPr>
        <w:tabs>
          <w:tab w:val="clear" w:pos="816"/>
          <w:tab w:val="left" w:pos="567"/>
          <w:tab w:val="num" w:pos="1026"/>
          <w:tab w:val="right" w:pos="8505"/>
        </w:tabs>
        <w:overflowPunct w:val="0"/>
        <w:autoSpaceDE w:val="0"/>
        <w:autoSpaceDN w:val="0"/>
        <w:adjustRightInd w:val="0"/>
        <w:spacing w:after="120"/>
        <w:ind w:left="1026" w:hanging="459"/>
        <w:textAlignment w:val="baseline"/>
        <w:rPr>
          <w:lang w:val="ru-RU"/>
        </w:rPr>
      </w:pPr>
      <w:r w:rsidRPr="00126426">
        <w:rPr>
          <w:lang w:val="ru-RU"/>
        </w:rPr>
        <w:t xml:space="preserve">несоответствие ОБОРУДОВАНИЯ и/или МАТЕРИАЛОВ </w:t>
      </w:r>
      <w:r w:rsidR="00F07692">
        <w:rPr>
          <w:lang w:val="ru-RU"/>
        </w:rPr>
        <w:t>ИСПОЛНИТЕЛЯ</w:t>
      </w:r>
      <w:r w:rsidR="002656C7">
        <w:rPr>
          <w:lang w:val="ru-RU"/>
        </w:rPr>
        <w:t xml:space="preserve"> </w:t>
      </w:r>
      <w:r w:rsidRPr="00126426">
        <w:rPr>
          <w:lang w:val="ru-RU"/>
        </w:rPr>
        <w:t>требованиям настоящего ДОГОВОРА</w:t>
      </w:r>
      <w:r w:rsidR="002656C7">
        <w:rPr>
          <w:lang w:val="ru-RU"/>
        </w:rPr>
        <w:t>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bookmarkStart w:id="17" w:name="ТекстовоеПоле7"/>
      <w:r w:rsidRPr="00DF5C92">
        <w:rPr>
          <w:rFonts w:ascii="Arial" w:hAnsi="Arial" w:cs="Arial"/>
          <w:color w:val="000000"/>
          <w:lang w:val="ru-RU"/>
        </w:rPr>
        <w:t xml:space="preserve">“ОБОРУДОВАНИЕ” </w:t>
      </w:r>
      <w:r w:rsidRPr="00DF5C92">
        <w:rPr>
          <w:rFonts w:ascii="Arial" w:hAnsi="Arial" w:cs="Arial"/>
          <w:lang w:val="ru-RU"/>
        </w:rPr>
        <w:t xml:space="preserve">означает оборудование, </w:t>
      </w:r>
      <w:r w:rsidRPr="009D3CF5">
        <w:rPr>
          <w:rFonts w:ascii="Arial" w:hAnsi="Arial" w:cs="Arial"/>
          <w:color w:val="000000"/>
          <w:lang w:val="ru-RU"/>
        </w:rPr>
        <w:t>инструменты</w:t>
      </w:r>
      <w:r w:rsidRPr="00DF5C92">
        <w:rPr>
          <w:rFonts w:ascii="Arial" w:hAnsi="Arial" w:cs="Arial"/>
          <w:lang w:val="ru-RU"/>
        </w:rPr>
        <w:t xml:space="preserve">, запасные части, и т.д., не </w:t>
      </w:r>
      <w:r w:rsidRPr="00AD26F0">
        <w:rPr>
          <w:rFonts w:ascii="Arial" w:hAnsi="Arial" w:cs="Arial"/>
          <w:color w:val="000000"/>
          <w:lang w:val="ru-RU"/>
        </w:rPr>
        <w:t>включая</w:t>
      </w:r>
      <w:r w:rsidRPr="00DF5C92">
        <w:rPr>
          <w:rFonts w:ascii="Arial" w:hAnsi="Arial" w:cs="Arial"/>
          <w:lang w:val="ru-RU"/>
        </w:rPr>
        <w:t xml:space="preserve"> МАТЕРИАЛЫ, которые используются при </w:t>
      </w:r>
      <w:r w:rsidR="007A2E91">
        <w:rPr>
          <w:rFonts w:ascii="Arial" w:hAnsi="Arial" w:cs="Arial"/>
          <w:lang w:val="ru-RU"/>
        </w:rPr>
        <w:t>оказании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>.</w:t>
      </w:r>
    </w:p>
    <w:bookmarkEnd w:id="17"/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“ОБОРУДОВАНИЕ</w:t>
      </w:r>
      <w:r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” </w:t>
      </w:r>
      <w:r w:rsidRPr="009D3CF5">
        <w:rPr>
          <w:rFonts w:ascii="Arial" w:hAnsi="Arial" w:cs="Arial"/>
          <w:color w:val="000000"/>
          <w:lang w:val="ru-RU"/>
        </w:rPr>
        <w:t>означает</w:t>
      </w:r>
      <w:r w:rsidRPr="00DF5C92">
        <w:rPr>
          <w:rFonts w:ascii="Arial" w:hAnsi="Arial" w:cs="Arial"/>
          <w:lang w:val="ru-RU"/>
        </w:rPr>
        <w:t xml:space="preserve"> ОБОРУДОВАНИЕ, </w:t>
      </w:r>
      <w:r>
        <w:rPr>
          <w:rFonts w:ascii="Arial" w:hAnsi="Arial" w:cs="Arial"/>
          <w:lang w:val="ru-RU"/>
        </w:rPr>
        <w:t xml:space="preserve">принадлежащее (на праве собственности или аренды) ГРУППЕ </w:t>
      </w:r>
      <w:r w:rsidR="001657C9">
        <w:rPr>
          <w:rFonts w:ascii="Arial" w:hAnsi="Arial" w:cs="Arial"/>
          <w:lang w:val="ru-RU"/>
        </w:rPr>
        <w:t>ИСПОЛНИТЕЛЯ</w:t>
      </w:r>
      <w:r>
        <w:rPr>
          <w:rFonts w:ascii="Arial" w:hAnsi="Arial" w:cs="Arial"/>
          <w:lang w:val="ru-RU"/>
        </w:rPr>
        <w:t xml:space="preserve">, с использованием которого </w:t>
      </w:r>
      <w:r w:rsidR="008B153F">
        <w:rPr>
          <w:rFonts w:ascii="Arial" w:hAnsi="Arial" w:cs="Arial"/>
          <w:lang w:val="ru-RU"/>
        </w:rPr>
        <w:t>ИСПОЛНИТЕЛЬ</w:t>
      </w:r>
      <w:r>
        <w:rPr>
          <w:rFonts w:ascii="Arial" w:hAnsi="Arial" w:cs="Arial"/>
          <w:lang w:val="ru-RU"/>
        </w:rPr>
        <w:t xml:space="preserve"> </w:t>
      </w:r>
      <w:r w:rsidR="00686D9E">
        <w:rPr>
          <w:rFonts w:ascii="Arial" w:hAnsi="Arial" w:cs="Arial"/>
          <w:lang w:val="ru-RU"/>
        </w:rPr>
        <w:t>оказывает</w:t>
      </w:r>
      <w:r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УСЛУГИ</w:t>
      </w:r>
      <w:r>
        <w:rPr>
          <w:rFonts w:ascii="Arial" w:hAnsi="Arial" w:cs="Arial"/>
          <w:lang w:val="ru-RU"/>
        </w:rPr>
        <w:t xml:space="preserve"> по настоящему ДОГОВОРУ</w:t>
      </w:r>
      <w:r w:rsidRPr="00DF5C92">
        <w:rPr>
          <w:rFonts w:ascii="Arial" w:hAnsi="Arial" w:cs="Arial"/>
          <w:lang w:val="ru-RU"/>
        </w:rPr>
        <w:t>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</w:t>
      </w:r>
      <w:r w:rsidR="00CB67A1">
        <w:rPr>
          <w:rFonts w:ascii="Arial" w:hAnsi="Arial" w:cs="Arial"/>
          <w:color w:val="000000"/>
          <w:lang w:val="ru-RU"/>
        </w:rPr>
        <w:t>ПБОТОС</w:t>
      </w:r>
      <w:r w:rsidRPr="00DF5C92">
        <w:rPr>
          <w:rFonts w:ascii="Arial" w:hAnsi="Arial" w:cs="Arial"/>
          <w:color w:val="000000"/>
          <w:lang w:val="ru-RU"/>
        </w:rPr>
        <w:t xml:space="preserve">” означает </w:t>
      </w:r>
      <w:r w:rsidR="00CB67A1">
        <w:rPr>
          <w:rFonts w:ascii="Arial" w:hAnsi="Arial" w:cs="Arial"/>
          <w:color w:val="000000"/>
          <w:lang w:val="ru-RU"/>
        </w:rPr>
        <w:t xml:space="preserve">промышленную безопасность, </w:t>
      </w:r>
      <w:r w:rsidRPr="00DF5C92">
        <w:rPr>
          <w:rFonts w:ascii="Arial" w:hAnsi="Arial" w:cs="Arial"/>
          <w:color w:val="000000"/>
          <w:lang w:val="ru-RU"/>
        </w:rPr>
        <w:t>охрану труда</w:t>
      </w:r>
      <w:r w:rsidR="00CB67A1">
        <w:rPr>
          <w:rFonts w:ascii="Arial" w:hAnsi="Arial" w:cs="Arial"/>
          <w:color w:val="000000"/>
          <w:lang w:val="ru-RU"/>
        </w:rPr>
        <w:t xml:space="preserve"> и </w:t>
      </w:r>
      <w:r w:rsidRPr="00DF5C92">
        <w:rPr>
          <w:rFonts w:ascii="Arial" w:hAnsi="Arial" w:cs="Arial"/>
          <w:color w:val="000000"/>
          <w:lang w:val="ru-RU"/>
        </w:rPr>
        <w:t>окружающей среды.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"ПЕРЕВАЛОЧНЫЙ ПУНКТ" означает производственную площадку, где группируются МАТЕРИАЛЫ и/или ОБОРУДОВАНИЕ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для дальнейшей транспортировки на МЕСТО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 или площадку хранения на неф</w:t>
      </w:r>
      <w:r w:rsidR="000772D5">
        <w:rPr>
          <w:rFonts w:ascii="Arial" w:hAnsi="Arial" w:cs="Arial"/>
          <w:color w:val="000000"/>
          <w:lang w:val="ru-RU"/>
        </w:rPr>
        <w:t xml:space="preserve">тяном или газовом </w:t>
      </w:r>
      <w:r w:rsidR="003A7D3B">
        <w:rPr>
          <w:rFonts w:ascii="Arial" w:hAnsi="Arial" w:cs="Arial"/>
          <w:color w:val="000000"/>
          <w:lang w:val="ru-RU"/>
        </w:rPr>
        <w:t>промысле.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“ПЕРСОНАЛ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” означает физических лиц, привлекаемых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>, включая персонал СУБ</w:t>
      </w:r>
      <w:r w:rsidR="008B153F">
        <w:rPr>
          <w:rFonts w:ascii="Arial" w:hAnsi="Arial" w:cs="Arial"/>
          <w:color w:val="000000"/>
          <w:lang w:val="ru-RU"/>
        </w:rPr>
        <w:t>ИСПОЛНИТЕЛЕЙ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"ПРЕДСТАВИТЕЛЬ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" означает лицо, указанное в Статье </w:t>
      </w:r>
      <w:r w:rsidR="00CB67A1">
        <w:rPr>
          <w:rFonts w:ascii="Arial" w:hAnsi="Arial" w:cs="Arial"/>
          <w:color w:val="000000"/>
          <w:lang w:val="ru-RU"/>
        </w:rPr>
        <w:t>11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РАЗДЕЛА 2.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"ПРЕДСТАВИТЕЛЬ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" означает лицо, указанное в Статье </w:t>
      </w:r>
      <w:r w:rsidR="00CB67A1">
        <w:rPr>
          <w:rFonts w:ascii="Arial" w:hAnsi="Arial" w:cs="Arial"/>
          <w:color w:val="000000"/>
          <w:lang w:val="ru-RU"/>
        </w:rPr>
        <w:t>11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РАЗДЕЛА 2.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“ПРИМЕНИМОЕ ПРАВО” означает действующее законодательство Российской Федерации.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1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>“</w:t>
      </w:r>
      <w:r w:rsidRPr="00AD26F0">
        <w:rPr>
          <w:rFonts w:ascii="Arial" w:hAnsi="Arial" w:cs="Arial"/>
          <w:color w:val="000000"/>
          <w:lang w:val="ru-RU"/>
        </w:rPr>
        <w:t>РФ</w:t>
      </w:r>
      <w:r w:rsidRPr="00DF5C92">
        <w:rPr>
          <w:rFonts w:ascii="Arial" w:hAnsi="Arial" w:cs="Arial"/>
          <w:lang w:val="ru-RU"/>
        </w:rPr>
        <w:t>” означает Российская Федерация.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“СЕРВИСНАЯ </w:t>
      </w:r>
      <w:r w:rsidR="00CB67A1">
        <w:rPr>
          <w:rFonts w:ascii="Arial" w:hAnsi="Arial" w:cs="Arial"/>
          <w:lang w:val="ru-RU"/>
        </w:rPr>
        <w:t>КОМПАНИЯ</w:t>
      </w:r>
      <w:r w:rsidRPr="00DF5C92">
        <w:rPr>
          <w:rFonts w:ascii="Arial" w:hAnsi="Arial" w:cs="Arial"/>
          <w:lang w:val="ru-RU"/>
        </w:rPr>
        <w:t xml:space="preserve">" или "СЕРВИСНЫЕ </w:t>
      </w:r>
      <w:r w:rsidR="00CB67A1">
        <w:rPr>
          <w:rFonts w:ascii="Arial" w:hAnsi="Arial" w:cs="Arial"/>
          <w:lang w:val="ru-RU"/>
        </w:rPr>
        <w:t>КОМПАНИИ</w:t>
      </w:r>
      <w:r w:rsidRPr="00DF5C92">
        <w:rPr>
          <w:rFonts w:ascii="Arial" w:hAnsi="Arial" w:cs="Arial"/>
          <w:lang w:val="ru-RU"/>
        </w:rPr>
        <w:t xml:space="preserve">” означает любое </w:t>
      </w:r>
      <w:r w:rsidRPr="00AD26F0">
        <w:rPr>
          <w:rFonts w:ascii="Arial" w:hAnsi="Arial" w:cs="Arial"/>
          <w:color w:val="000000"/>
          <w:lang w:val="ru-RU"/>
        </w:rPr>
        <w:t>юридическое</w:t>
      </w:r>
      <w:r w:rsidR="00361BE4">
        <w:rPr>
          <w:rFonts w:ascii="Arial" w:hAnsi="Arial" w:cs="Arial"/>
          <w:color w:val="000000"/>
          <w:lang w:val="ru-RU"/>
        </w:rPr>
        <w:t>(-</w:t>
      </w:r>
      <w:proofErr w:type="spellStart"/>
      <w:r w:rsidR="00361BE4">
        <w:rPr>
          <w:rFonts w:ascii="Arial" w:hAnsi="Arial" w:cs="Arial"/>
          <w:color w:val="000000"/>
          <w:lang w:val="ru-RU"/>
        </w:rPr>
        <w:t>ие</w:t>
      </w:r>
      <w:proofErr w:type="spellEnd"/>
      <w:r w:rsidR="00361BE4">
        <w:rPr>
          <w:rFonts w:ascii="Arial" w:hAnsi="Arial" w:cs="Arial"/>
          <w:color w:val="000000"/>
          <w:lang w:val="ru-RU"/>
        </w:rPr>
        <w:t>)</w:t>
      </w:r>
      <w:r w:rsidRPr="00DF5C92">
        <w:rPr>
          <w:rFonts w:ascii="Arial" w:hAnsi="Arial" w:cs="Arial"/>
          <w:lang w:val="ru-RU"/>
        </w:rPr>
        <w:t xml:space="preserve"> лицо(</w:t>
      </w:r>
      <w:r w:rsidR="0099692E">
        <w:rPr>
          <w:rFonts w:ascii="Arial" w:hAnsi="Arial" w:cs="Arial"/>
          <w:lang w:val="ru-RU"/>
        </w:rPr>
        <w:t>-</w:t>
      </w:r>
      <w:r w:rsidRPr="00DF5C92">
        <w:rPr>
          <w:rFonts w:ascii="Arial" w:hAnsi="Arial" w:cs="Arial"/>
          <w:lang w:val="ru-RU"/>
        </w:rPr>
        <w:t xml:space="preserve">а), кроме </w:t>
      </w:r>
      <w:r w:rsidR="001657C9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>,</w:t>
      </w:r>
      <w:r w:rsidR="0099692E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которое(-</w:t>
      </w:r>
      <w:proofErr w:type="spellStart"/>
      <w:r w:rsidRPr="00DF5C92">
        <w:rPr>
          <w:rFonts w:ascii="Arial" w:hAnsi="Arial" w:cs="Arial"/>
          <w:lang w:val="ru-RU"/>
        </w:rPr>
        <w:t>ые</w:t>
      </w:r>
      <w:proofErr w:type="spellEnd"/>
      <w:r w:rsidRPr="00DF5C92">
        <w:rPr>
          <w:rFonts w:ascii="Arial" w:hAnsi="Arial" w:cs="Arial"/>
          <w:lang w:val="ru-RU"/>
        </w:rPr>
        <w:t xml:space="preserve">) </w:t>
      </w:r>
      <w:r w:rsidRPr="009D3CF5">
        <w:rPr>
          <w:rFonts w:ascii="Arial" w:hAnsi="Arial" w:cs="Arial"/>
          <w:color w:val="000000"/>
          <w:lang w:val="ru-RU"/>
        </w:rPr>
        <w:t>заключило</w:t>
      </w:r>
      <w:r w:rsidRPr="00DF5C92">
        <w:rPr>
          <w:rFonts w:ascii="Arial" w:hAnsi="Arial" w:cs="Arial"/>
          <w:lang w:val="ru-RU"/>
        </w:rPr>
        <w:t>(-и) контракт(</w:t>
      </w:r>
      <w:r w:rsidR="0099692E">
        <w:rPr>
          <w:rFonts w:ascii="Arial" w:hAnsi="Arial" w:cs="Arial"/>
          <w:lang w:val="ru-RU"/>
        </w:rPr>
        <w:t>-</w:t>
      </w:r>
      <w:r w:rsidRPr="00DF5C92">
        <w:rPr>
          <w:rFonts w:ascii="Arial" w:hAnsi="Arial" w:cs="Arial"/>
          <w:lang w:val="ru-RU"/>
        </w:rPr>
        <w:t xml:space="preserve">ы) с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и привлечен</w:t>
      </w:r>
      <w:r w:rsidR="0099692E">
        <w:rPr>
          <w:rFonts w:ascii="Arial" w:hAnsi="Arial" w:cs="Arial"/>
          <w:lang w:val="ru-RU"/>
        </w:rPr>
        <w:t>о</w:t>
      </w:r>
      <w:r w:rsidRPr="00DF5C92">
        <w:rPr>
          <w:rFonts w:ascii="Arial" w:hAnsi="Arial" w:cs="Arial"/>
          <w:lang w:val="ru-RU"/>
        </w:rPr>
        <w:t>(</w:t>
      </w:r>
      <w:r w:rsidR="0099692E">
        <w:rPr>
          <w:rFonts w:ascii="Arial" w:hAnsi="Arial" w:cs="Arial"/>
          <w:lang w:val="ru-RU"/>
        </w:rPr>
        <w:t>-</w:t>
      </w:r>
      <w:r w:rsidRPr="00DF5C92">
        <w:rPr>
          <w:rFonts w:ascii="Arial" w:hAnsi="Arial" w:cs="Arial"/>
          <w:lang w:val="ru-RU"/>
        </w:rPr>
        <w:t xml:space="preserve">ы)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для </w:t>
      </w:r>
      <w:r w:rsidR="009A2BDA" w:rsidRPr="00DF5C92">
        <w:rPr>
          <w:rFonts w:ascii="Arial" w:hAnsi="Arial" w:cs="Arial"/>
          <w:lang w:val="ru-RU"/>
        </w:rPr>
        <w:t xml:space="preserve">оказания услуг или </w:t>
      </w:r>
      <w:r w:rsidR="009A2BDA">
        <w:rPr>
          <w:rFonts w:ascii="Arial" w:hAnsi="Arial" w:cs="Arial"/>
          <w:lang w:val="ru-RU"/>
        </w:rPr>
        <w:t>выполнения работ</w:t>
      </w:r>
      <w:r w:rsidRPr="00DF5C92">
        <w:rPr>
          <w:rFonts w:ascii="Arial" w:hAnsi="Arial" w:cs="Arial"/>
          <w:lang w:val="ru-RU"/>
        </w:rPr>
        <w:t xml:space="preserve"> на МЕСТЕ </w:t>
      </w:r>
      <w:r w:rsidR="001657C9">
        <w:rPr>
          <w:rFonts w:ascii="Arial" w:hAnsi="Arial" w:cs="Arial"/>
          <w:lang w:val="ru-RU"/>
        </w:rPr>
        <w:t>ОКАЗАНИЯ УСЛУГ</w:t>
      </w:r>
      <w:r w:rsidRPr="00DF5C92">
        <w:rPr>
          <w:rFonts w:ascii="Arial" w:hAnsi="Arial" w:cs="Arial"/>
          <w:lang w:val="ru-RU"/>
        </w:rPr>
        <w:t xml:space="preserve"> или привлечены </w:t>
      </w:r>
      <w:r w:rsidR="00CB67A1">
        <w:rPr>
          <w:rFonts w:ascii="Arial" w:hAnsi="Arial" w:cs="Arial"/>
          <w:lang w:val="ru-RU"/>
        </w:rPr>
        <w:t>ЗАКАЗЧИКОМ</w:t>
      </w:r>
      <w:r w:rsidR="00CB67A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для оказания услуг или </w:t>
      </w:r>
      <w:r w:rsidR="001E368F">
        <w:rPr>
          <w:rFonts w:ascii="Arial" w:hAnsi="Arial" w:cs="Arial"/>
          <w:lang w:val="ru-RU"/>
        </w:rPr>
        <w:t>выполнения работ</w:t>
      </w:r>
      <w:r w:rsidRPr="00DF5C92">
        <w:rPr>
          <w:rFonts w:ascii="Arial" w:hAnsi="Arial" w:cs="Arial"/>
          <w:lang w:val="ru-RU"/>
        </w:rPr>
        <w:t xml:space="preserve"> в связи с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>АМИ.</w:t>
      </w:r>
    </w:p>
    <w:p w:rsidR="00845D57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"СКВАЖИНА" </w:t>
      </w:r>
      <w:r w:rsidRPr="009D3CF5">
        <w:rPr>
          <w:rFonts w:ascii="Arial" w:hAnsi="Arial" w:cs="Arial"/>
          <w:color w:val="000000"/>
          <w:lang w:val="ru-RU"/>
        </w:rPr>
        <w:t>означает</w:t>
      </w:r>
      <w:r>
        <w:rPr>
          <w:rFonts w:ascii="Arial" w:hAnsi="Arial" w:cs="Arial"/>
          <w:lang w:val="ru-RU"/>
        </w:rPr>
        <w:t>:</w:t>
      </w:r>
    </w:p>
    <w:p w:rsidR="00521053" w:rsidRDefault="00845D57">
      <w:pPr>
        <w:pStyle w:val="10"/>
        <w:widowControl w:val="0"/>
        <w:numPr>
          <w:ilvl w:val="0"/>
          <w:numId w:val="13"/>
        </w:numPr>
        <w:tabs>
          <w:tab w:val="clear" w:pos="1417"/>
          <w:tab w:val="num" w:pos="1026"/>
        </w:tabs>
        <w:spacing w:after="120" w:line="240" w:lineRule="auto"/>
        <w:ind w:left="1026" w:hanging="459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ствол, который пробурен или должен быть пробурен на заранее определённую проектную глубину; или</w:t>
      </w:r>
    </w:p>
    <w:p w:rsidR="00521053" w:rsidRDefault="00845D57">
      <w:pPr>
        <w:pStyle w:val="10"/>
        <w:widowControl w:val="0"/>
        <w:numPr>
          <w:ilvl w:val="0"/>
          <w:numId w:val="13"/>
        </w:numPr>
        <w:tabs>
          <w:tab w:val="clear" w:pos="1417"/>
          <w:tab w:val="num" w:pos="1026"/>
        </w:tabs>
        <w:spacing w:after="120" w:line="240" w:lineRule="auto"/>
        <w:ind w:left="1026" w:hanging="459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скважину любого назначения (эксплуатационная, нагнетательная и т.д.), ранее построенную и принятую в эксплуатацию </w:t>
      </w:r>
      <w:r w:rsidR="00CB67A1">
        <w:rPr>
          <w:rFonts w:ascii="Arial" w:hAnsi="Arial" w:cs="Arial"/>
          <w:lang w:val="ru-RU"/>
        </w:rPr>
        <w:t>ЗАКАЗЧИКОМ</w:t>
      </w:r>
      <w:r w:rsidRPr="00DF5C92">
        <w:rPr>
          <w:rFonts w:ascii="Arial" w:hAnsi="Arial" w:cs="Arial"/>
          <w:lang w:val="ru-RU"/>
        </w:rPr>
        <w:t>, которая может относиться к действующему либо бездействующему фонду скважин</w:t>
      </w:r>
      <w:r>
        <w:rPr>
          <w:rFonts w:ascii="Arial" w:hAnsi="Arial" w:cs="Arial"/>
          <w:lang w:val="ru-RU"/>
        </w:rPr>
        <w:t>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“СТОРОНА” означает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CB67A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или </w:t>
      </w:r>
      <w:r w:rsidR="001657C9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>, и термин “СТОРОНЫ” толкуется соответственно.</w:t>
      </w:r>
    </w:p>
    <w:p w:rsidR="00845D57" w:rsidRPr="004D7FE3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4D7FE3">
        <w:rPr>
          <w:rFonts w:ascii="Arial" w:hAnsi="Arial" w:cs="Arial"/>
          <w:color w:val="000000"/>
          <w:lang w:val="ru-RU"/>
        </w:rPr>
        <w:t>"</w:t>
      </w:r>
      <w:r w:rsidRPr="004D7FE3">
        <w:rPr>
          <w:rFonts w:ascii="Arial" w:hAnsi="Arial" w:cs="Arial"/>
          <w:lang w:val="ru-RU"/>
        </w:rPr>
        <w:t>СУБ</w:t>
      </w:r>
      <w:r w:rsidR="008B153F">
        <w:rPr>
          <w:rFonts w:ascii="Arial" w:hAnsi="Arial" w:cs="Arial"/>
          <w:lang w:val="ru-RU"/>
        </w:rPr>
        <w:t>ИСПОЛНИТЕЛЬ</w:t>
      </w:r>
      <w:r w:rsidRPr="004D7FE3">
        <w:rPr>
          <w:rFonts w:ascii="Arial" w:hAnsi="Arial" w:cs="Arial"/>
          <w:color w:val="000000"/>
          <w:lang w:val="ru-RU"/>
        </w:rPr>
        <w:t xml:space="preserve">" означает </w:t>
      </w:r>
      <w:r>
        <w:rPr>
          <w:rFonts w:ascii="Arial" w:hAnsi="Arial" w:cs="Arial"/>
          <w:color w:val="000000"/>
          <w:lang w:val="ru-RU"/>
        </w:rPr>
        <w:t xml:space="preserve">любое ТРЕТЬЕ ЛИЦО, с которым заключен </w:t>
      </w:r>
      <w:r w:rsidRPr="004D7FE3">
        <w:rPr>
          <w:rFonts w:ascii="Arial" w:hAnsi="Arial" w:cs="Arial"/>
          <w:color w:val="000000"/>
          <w:lang w:val="ru-RU"/>
        </w:rPr>
        <w:t>ДОГОВОР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4D7FE3">
        <w:rPr>
          <w:rFonts w:ascii="Arial" w:hAnsi="Arial" w:cs="Arial"/>
          <w:color w:val="000000"/>
          <w:lang w:val="ru-RU"/>
        </w:rPr>
        <w:t>СУБ</w:t>
      </w:r>
      <w:r w:rsidR="00760C1A">
        <w:rPr>
          <w:rFonts w:ascii="Arial" w:hAnsi="Arial" w:cs="Arial"/>
          <w:color w:val="000000"/>
          <w:lang w:val="ru-RU"/>
        </w:rPr>
        <w:t>ИСПОЛНЕНИЯ</w:t>
      </w:r>
      <w:r w:rsidR="009D6F06">
        <w:rPr>
          <w:rFonts w:ascii="Arial" w:hAnsi="Arial" w:cs="Arial"/>
          <w:color w:val="000000"/>
          <w:lang w:val="ru-RU"/>
        </w:rPr>
        <w:t>.</w:t>
      </w:r>
    </w:p>
    <w:p w:rsidR="00845D57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4D7FE3">
        <w:rPr>
          <w:rFonts w:ascii="Arial" w:hAnsi="Arial" w:cs="Arial"/>
          <w:color w:val="000000"/>
          <w:lang w:val="ru-RU"/>
        </w:rPr>
        <w:t>"</w:t>
      </w:r>
      <w:r w:rsidRPr="00E54968">
        <w:rPr>
          <w:rFonts w:ascii="Arial" w:hAnsi="Arial" w:cs="Arial"/>
          <w:color w:val="000000"/>
          <w:lang w:val="ru-RU"/>
        </w:rPr>
        <w:t>СУПЕРВАЙЗЕР</w:t>
      </w:r>
      <w:r w:rsidRPr="004D7FE3">
        <w:rPr>
          <w:rFonts w:ascii="Arial" w:hAnsi="Arial" w:cs="Arial"/>
          <w:color w:val="000000"/>
          <w:lang w:val="ru-RU"/>
        </w:rPr>
        <w:t>"</w:t>
      </w:r>
      <w:r w:rsidRPr="00E54968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означает</w:t>
      </w:r>
      <w:r w:rsidRPr="00E54968">
        <w:rPr>
          <w:rFonts w:ascii="Arial" w:hAnsi="Arial" w:cs="Arial"/>
          <w:color w:val="000000"/>
          <w:lang w:val="ru-RU"/>
        </w:rPr>
        <w:t xml:space="preserve"> лицо, являющееся координатором </w:t>
      </w:r>
      <w:r w:rsidR="00D574A5">
        <w:rPr>
          <w:rFonts w:ascii="Arial" w:hAnsi="Arial" w:cs="Arial"/>
          <w:color w:val="000000"/>
          <w:lang w:val="ru-RU"/>
        </w:rPr>
        <w:t>работ</w:t>
      </w:r>
      <w:r w:rsidRPr="00E54968">
        <w:rPr>
          <w:rFonts w:ascii="Arial" w:hAnsi="Arial" w:cs="Arial"/>
          <w:color w:val="000000"/>
          <w:lang w:val="ru-RU"/>
        </w:rPr>
        <w:t xml:space="preserve"> всех подрядчиков в процессе строительства СКВАЖИН.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"ТЕХНИЧЕСКАЯ ИНФОРМАЦИЯ" означает информацию, предоставленную </w:t>
      </w:r>
      <w:r w:rsidR="00CB67A1">
        <w:rPr>
          <w:rFonts w:ascii="Arial" w:hAnsi="Arial" w:cs="Arial"/>
          <w:color w:val="000000"/>
          <w:lang w:val="ru-RU"/>
        </w:rPr>
        <w:t>ЗАКАЗЧИКОМ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или по </w:t>
      </w:r>
      <w:r w:rsidRPr="001008A4">
        <w:rPr>
          <w:rFonts w:ascii="Arial" w:hAnsi="Arial" w:cs="Arial"/>
          <w:lang w:val="ru-RU"/>
        </w:rPr>
        <w:t>распоряжению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в соответствии с РАЗДЕЛОМ 3 ДОГОВОРА.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</w:t>
      </w:r>
      <w:r w:rsidRPr="001008A4">
        <w:rPr>
          <w:rFonts w:ascii="Arial" w:hAnsi="Arial" w:cs="Arial"/>
          <w:lang w:val="ru-RU"/>
        </w:rPr>
        <w:t>ТРЕТЬЕ</w:t>
      </w:r>
      <w:r w:rsidRPr="00DF5C92">
        <w:rPr>
          <w:rFonts w:ascii="Arial" w:hAnsi="Arial" w:cs="Arial"/>
          <w:color w:val="000000"/>
          <w:lang w:val="ru-RU"/>
        </w:rPr>
        <w:t xml:space="preserve"> ЛИЦО” означает любое лицо, кроме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CB67A1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или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845D57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“УМЫШЛЕННОЕ НАРУШЕНИЕ“ означает, что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осознавал, что его </w:t>
      </w:r>
      <w:r w:rsidRPr="001008A4">
        <w:rPr>
          <w:rFonts w:ascii="Arial" w:hAnsi="Arial" w:cs="Arial"/>
          <w:lang w:val="ru-RU"/>
        </w:rPr>
        <w:t>действия</w:t>
      </w:r>
      <w:r w:rsidRPr="00DF5C92">
        <w:rPr>
          <w:rFonts w:ascii="Arial" w:hAnsi="Arial" w:cs="Arial"/>
          <w:color w:val="000000"/>
          <w:lang w:val="ru-RU"/>
        </w:rPr>
        <w:t>/бездействие нарушают условия ДОГОВОРА, предвидел возможность наступления негативных последствий своих действий/бездействия и сознательно допускал эти последствия.</w:t>
      </w:r>
    </w:p>
    <w:p w:rsidR="00BD1716" w:rsidRPr="0055449C" w:rsidRDefault="00BD1716" w:rsidP="0069400F">
      <w:pPr>
        <w:pStyle w:val="10"/>
        <w:widowControl w:val="0"/>
        <w:spacing w:after="120" w:line="240" w:lineRule="auto"/>
        <w:ind w:left="567" w:firstLine="0"/>
        <w:rPr>
          <w:rFonts w:ascii="Times New Roman" w:hAnsi="Times New Roman"/>
          <w:szCs w:val="22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“</w:t>
      </w:r>
      <w:r>
        <w:rPr>
          <w:rFonts w:ascii="Arial" w:hAnsi="Arial" w:cs="Arial"/>
          <w:lang w:val="ru-RU"/>
        </w:rPr>
        <w:t>УСЛУГИ</w:t>
      </w:r>
      <w:r w:rsidRPr="0055449C">
        <w:rPr>
          <w:rFonts w:ascii="Arial" w:hAnsi="Arial" w:cs="Arial"/>
          <w:lang w:val="ru-RU"/>
        </w:rPr>
        <w:t xml:space="preserve">“ означает все </w:t>
      </w:r>
      <w:r>
        <w:rPr>
          <w:rFonts w:ascii="Arial" w:hAnsi="Arial" w:cs="Arial"/>
          <w:lang w:val="ru-RU"/>
        </w:rPr>
        <w:t>оказываемые</w:t>
      </w:r>
      <w:r w:rsidRPr="0055449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ИСПОЛНИТЕЛЕМ</w:t>
      </w:r>
      <w:r w:rsidRPr="0055449C">
        <w:rPr>
          <w:rFonts w:ascii="Arial" w:hAnsi="Arial" w:cs="Arial"/>
          <w:lang w:val="ru-RU"/>
        </w:rPr>
        <w:t xml:space="preserve"> по настоящему ДОГОВОРУ услуги, описанные </w:t>
      </w:r>
      <w:r>
        <w:rPr>
          <w:rFonts w:ascii="Arial" w:hAnsi="Arial" w:cs="Arial"/>
          <w:lang w:val="ru-RU"/>
        </w:rPr>
        <w:t xml:space="preserve">в </w:t>
      </w:r>
      <w:r w:rsidRPr="0055449C">
        <w:rPr>
          <w:rFonts w:ascii="Arial" w:hAnsi="Arial" w:cs="Arial"/>
          <w:lang w:val="ru-RU"/>
        </w:rPr>
        <w:t>РАЗДЕЛЕ 3.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1008A4">
        <w:rPr>
          <w:rFonts w:ascii="Arial" w:hAnsi="Arial" w:cs="Arial"/>
          <w:lang w:val="ru-RU"/>
        </w:rPr>
        <w:lastRenderedPageBreak/>
        <w:t>Заголовки</w:t>
      </w:r>
      <w:r w:rsidRPr="00DF5C92">
        <w:rPr>
          <w:rFonts w:ascii="Arial" w:hAnsi="Arial" w:cs="Arial"/>
          <w:color w:val="000000"/>
          <w:lang w:val="ru-RU"/>
        </w:rPr>
        <w:t xml:space="preserve"> в данном ДОГОВОРЕ служат только для удобства и не принимаются во внимание при толковании структуры ДОГОВОРА.</w:t>
      </w:r>
    </w:p>
    <w:p w:rsidR="00845D57" w:rsidRPr="00DF5C92" w:rsidRDefault="00845D57" w:rsidP="0069400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AD26F0">
        <w:rPr>
          <w:rFonts w:ascii="Arial" w:hAnsi="Arial" w:cs="Arial"/>
          <w:lang w:val="ru-RU"/>
        </w:rPr>
        <w:t>Если</w:t>
      </w:r>
      <w:r w:rsidRPr="00DF5C92">
        <w:rPr>
          <w:rFonts w:ascii="Arial" w:hAnsi="Arial" w:cs="Arial"/>
          <w:color w:val="000000"/>
          <w:lang w:val="ru-RU"/>
        </w:rPr>
        <w:t xml:space="preserve"> не оговорено иное, все ссылки на дни означают календарные дни.</w:t>
      </w:r>
    </w:p>
    <w:p w:rsidR="00521053" w:rsidRDefault="00286C44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>
        <w:rPr>
          <w:rFonts w:ascii="Arial" w:hAnsi="Arial" w:cs="Arial"/>
          <w:b/>
          <w:color w:val="000000"/>
          <w:lang w:val="ru-RU"/>
        </w:rPr>
        <w:t>ПРЕДМЕТ ДОГОВОРА</w:t>
      </w:r>
    </w:p>
    <w:p w:rsidR="00845D57" w:rsidRPr="00DF5C92" w:rsidRDefault="00845D57" w:rsidP="00E426BA">
      <w:pPr>
        <w:pStyle w:val="10"/>
        <w:widowControl w:val="0"/>
        <w:numPr>
          <w:ilvl w:val="1"/>
          <w:numId w:val="3"/>
        </w:numPr>
        <w:tabs>
          <w:tab w:val="clear" w:pos="360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По заданию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обязуется </w:t>
      </w:r>
      <w:r w:rsidR="00F51A4A">
        <w:rPr>
          <w:rFonts w:ascii="Arial" w:hAnsi="Arial" w:cs="Arial"/>
          <w:lang w:val="ru-RU"/>
        </w:rPr>
        <w:t>оказать</w:t>
      </w:r>
      <w:r w:rsidRPr="00DF5C92">
        <w:rPr>
          <w:rFonts w:ascii="Arial" w:hAnsi="Arial" w:cs="Arial"/>
          <w:lang w:val="ru-RU"/>
        </w:rPr>
        <w:t xml:space="preserve"> </w:t>
      </w:r>
      <w:r w:rsidR="00993051" w:rsidRPr="00405B70">
        <w:rPr>
          <w:rFonts w:ascii="Arial" w:hAnsi="Arial" w:cs="Arial"/>
          <w:lang w:val="ru-RU"/>
        </w:rPr>
        <w:t xml:space="preserve">УСЛУГИ по </w:t>
      </w:r>
      <w:r w:rsidR="00CB67A1">
        <w:rPr>
          <w:rFonts w:ascii="Arial" w:hAnsi="Arial" w:cs="Arial"/>
          <w:lang w:val="ru-RU"/>
        </w:rPr>
        <w:t xml:space="preserve">инженерно-технологическому </w:t>
      </w:r>
      <w:r w:rsidR="00993051" w:rsidRPr="00405B70">
        <w:rPr>
          <w:rFonts w:ascii="Arial" w:hAnsi="Arial" w:cs="Arial"/>
          <w:lang w:val="ru-RU"/>
        </w:rPr>
        <w:t>сопровождению буровых растворов</w:t>
      </w:r>
      <w:r w:rsidR="00993051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в соответствии с условиями настоящего ДОГОВОРА, в объеме и в сроки, определенные в </w:t>
      </w:r>
      <w:r w:rsidRPr="00DF5C92">
        <w:rPr>
          <w:rFonts w:ascii="Arial" w:hAnsi="Arial" w:cs="Arial"/>
          <w:caps/>
          <w:lang w:val="ru-RU"/>
        </w:rPr>
        <w:t>Наряд-Заказах</w:t>
      </w:r>
      <w:r w:rsidR="009F4DC8">
        <w:rPr>
          <w:rFonts w:ascii="Arial" w:hAnsi="Arial" w:cs="Arial"/>
          <w:caps/>
          <w:lang w:val="ru-RU"/>
        </w:rPr>
        <w:t xml:space="preserve"> (приложение 2)</w:t>
      </w:r>
      <w:r w:rsidRPr="00DF5C92">
        <w:rPr>
          <w:rFonts w:ascii="Arial" w:hAnsi="Arial" w:cs="Arial"/>
          <w:lang w:val="ru-RU"/>
        </w:rPr>
        <w:t xml:space="preserve">, составленных в соответствии с </w:t>
      </w:r>
      <w:r w:rsidRPr="00DF5C92">
        <w:rPr>
          <w:rFonts w:ascii="Arial" w:hAnsi="Arial" w:cs="Arial"/>
          <w:caps/>
          <w:lang w:val="ru-RU"/>
        </w:rPr>
        <w:t>РазделОМ 3</w:t>
      </w:r>
      <w:r w:rsidRPr="00DF5C92">
        <w:rPr>
          <w:rFonts w:ascii="Arial" w:hAnsi="Arial" w:cs="Arial"/>
          <w:lang w:val="ru-RU"/>
        </w:rPr>
        <w:t xml:space="preserve"> настоящего ДОГОВОРА (далее «</w:t>
      </w:r>
      <w:r w:rsidR="001657C9">
        <w:rPr>
          <w:rFonts w:ascii="Arial" w:hAnsi="Arial" w:cs="Arial"/>
          <w:lang w:val="ru-RU"/>
        </w:rPr>
        <w:t>УСЛУГИ</w:t>
      </w:r>
      <w:r w:rsidRPr="00DF5C92">
        <w:rPr>
          <w:rFonts w:ascii="Arial" w:hAnsi="Arial" w:cs="Arial"/>
          <w:lang w:val="ru-RU"/>
        </w:rPr>
        <w:t xml:space="preserve">»), а </w:t>
      </w:r>
      <w:r w:rsidR="00CB67A1">
        <w:rPr>
          <w:rFonts w:ascii="Arial" w:hAnsi="Arial" w:cs="Arial"/>
          <w:lang w:val="ru-RU"/>
        </w:rPr>
        <w:t>ЗАКАЗЧИК</w:t>
      </w:r>
      <w:r w:rsidRPr="00DF5C92">
        <w:rPr>
          <w:rFonts w:ascii="Arial" w:hAnsi="Arial" w:cs="Arial"/>
          <w:lang w:val="ru-RU"/>
        </w:rPr>
        <w:t xml:space="preserve"> обязуется принять </w:t>
      </w:r>
      <w:r w:rsidR="00F51A4A">
        <w:rPr>
          <w:rFonts w:ascii="Arial" w:hAnsi="Arial" w:cs="Arial"/>
          <w:lang w:val="ru-RU"/>
        </w:rPr>
        <w:t>оказанные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УСЛУГИ</w:t>
      </w:r>
      <w:r w:rsidRPr="00DF5C92">
        <w:rPr>
          <w:rFonts w:ascii="Arial" w:hAnsi="Arial" w:cs="Arial"/>
          <w:lang w:val="ru-RU"/>
        </w:rPr>
        <w:t xml:space="preserve"> и оплатить их в соответствии с РАЗДЕЛОМ 4 настоящего ДОГОВОРА.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СРОК ДЕЙСТВИЯ ДОГОВОРА</w:t>
      </w:r>
    </w:p>
    <w:p w:rsidR="00845D57" w:rsidRPr="00DF5C92" w:rsidRDefault="00845D57" w:rsidP="00E426BA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3.1</w:t>
      </w:r>
      <w:r w:rsidRPr="00DF5C92">
        <w:rPr>
          <w:rFonts w:ascii="Arial" w:hAnsi="Arial" w:cs="Arial"/>
          <w:lang w:val="ru-RU"/>
        </w:rPr>
        <w:tab/>
        <w:t xml:space="preserve">ДОГОВОР вступает в силу с даты его подписания обеими СТОРОНАМИ (далее – «ДАТА ВСТУПЛЕНИЯ ДОГОВОРА В СИЛУ») </w:t>
      </w:r>
      <w:r w:rsidR="00E14F8F" w:rsidRPr="00D16CCA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738"/>
            <w:enabled/>
            <w:calcOnExit w:val="0"/>
            <w:textInput>
              <w:default w:val="распространяет своё действие на отношения возникшие с дд.мм.гггг"/>
            </w:textInput>
          </w:ffData>
        </w:fldChar>
      </w:r>
      <w:r w:rsidRPr="00D16CCA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16CCA">
        <w:rPr>
          <w:rFonts w:ascii="Arial" w:hAnsi="Arial" w:cs="Arial"/>
          <w:highlight w:val="lightGray"/>
          <w:lang w:val="ru-RU"/>
        </w:rPr>
      </w:r>
      <w:r w:rsidR="00E14F8F" w:rsidRPr="00D16CCA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распространяет своё действие на отношения возникшие с дд.мм.гггг</w:t>
      </w:r>
      <w:r w:rsidR="00E14F8F" w:rsidRPr="00D16CCA">
        <w:rPr>
          <w:rFonts w:ascii="Arial" w:hAnsi="Arial" w:cs="Arial"/>
          <w:highlight w:val="lightGray"/>
          <w:lang w:val="ru-RU"/>
        </w:rPr>
        <w:fldChar w:fldCharType="end"/>
      </w:r>
      <w:r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и действует </w:t>
      </w:r>
      <w:r w:rsidR="00E14F8F">
        <w:rPr>
          <w:rFonts w:ascii="Arial" w:hAnsi="Arial" w:cs="Arial"/>
          <w:lang w:val="ru-RU"/>
        </w:rPr>
        <w:fldChar w:fldCharType="begin">
          <w:ffData>
            <w:name w:val="ТекстовоеПоле118"/>
            <w:enabled/>
            <w:calcOnExit w:val="0"/>
            <w:textInput>
              <w:default w:val="до ______________ указать дату "/>
            </w:textInput>
          </w:ffData>
        </w:fldChar>
      </w:r>
      <w:bookmarkStart w:id="18" w:name="ТекстовоеПоле118"/>
      <w:r w:rsidR="000D4DB1">
        <w:rPr>
          <w:rFonts w:ascii="Arial" w:hAnsi="Arial" w:cs="Arial"/>
          <w:lang w:val="ru-RU"/>
        </w:rPr>
        <w:instrText xml:space="preserve"> FORMTEXT </w:instrText>
      </w:r>
      <w:r w:rsidR="00E14F8F">
        <w:rPr>
          <w:rFonts w:ascii="Arial" w:hAnsi="Arial" w:cs="Arial"/>
          <w:lang w:val="ru-RU"/>
        </w:rPr>
      </w:r>
      <w:r w:rsidR="00E14F8F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 xml:space="preserve">до ______________ указать дату </w:t>
      </w:r>
      <w:r w:rsidR="00E14F8F">
        <w:rPr>
          <w:rFonts w:ascii="Arial" w:hAnsi="Arial" w:cs="Arial"/>
          <w:lang w:val="ru-RU"/>
        </w:rPr>
        <w:fldChar w:fldCharType="end"/>
      </w:r>
      <w:bookmarkEnd w:id="18"/>
      <w:r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(далее – «ДАТА ОКОНЧАНИЯ ДЕЙСТВИЯ ДОГОВОРА»), но в любом случае до полного выполнения СТОРОНАМИ своих обязательств, возникших до указанной даты, в том числе до полного исполнения обязательств по взаиморасчетам.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СТОИМОСТЬ ДОГОВОРА</w:t>
      </w:r>
    </w:p>
    <w:p w:rsidR="00521053" w:rsidRDefault="00845D57">
      <w:pPr>
        <w:pStyle w:val="Indent3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Общая стоимость ДОГОВОРА не превысит  </w:t>
      </w:r>
      <w:bookmarkStart w:id="19" w:name="ТекстовоеПоле119"/>
      <w:r w:rsidR="00E14F8F" w:rsidRPr="00DF5C92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DF5C92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highlight w:val="lightGray"/>
          <w:lang w:val="ru-RU"/>
        </w:rPr>
      </w:r>
      <w:r w:rsidR="00E14F8F" w:rsidRPr="00DF5C92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E14F8F" w:rsidRPr="00DF5C92">
        <w:rPr>
          <w:rFonts w:ascii="Arial" w:hAnsi="Arial" w:cs="Arial"/>
          <w:highlight w:val="lightGray"/>
          <w:lang w:val="ru-RU"/>
        </w:rPr>
        <w:fldChar w:fldCharType="end"/>
      </w:r>
      <w:bookmarkEnd w:id="19"/>
      <w:r w:rsidRPr="00DF5C92">
        <w:rPr>
          <w:rFonts w:ascii="Arial" w:hAnsi="Arial" w:cs="Arial"/>
          <w:lang w:val="ru-RU"/>
        </w:rPr>
        <w:t xml:space="preserve"> (</w:t>
      </w:r>
      <w:bookmarkStart w:id="20" w:name="ТекстовоеПоле120"/>
      <w:r w:rsidR="00E14F8F" w:rsidRPr="00DF5C92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120"/>
            <w:enabled/>
            <w:calcOnExit w:val="0"/>
            <w:textInput/>
          </w:ffData>
        </w:fldChar>
      </w:r>
      <w:r w:rsidRPr="00DF5C92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highlight w:val="lightGray"/>
          <w:lang w:val="ru-RU"/>
        </w:rPr>
      </w:r>
      <w:r w:rsidR="00E14F8F" w:rsidRPr="00DF5C92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E14F8F" w:rsidRPr="00DF5C92">
        <w:rPr>
          <w:rFonts w:ascii="Arial" w:hAnsi="Arial" w:cs="Arial"/>
          <w:highlight w:val="lightGray"/>
          <w:lang w:val="ru-RU"/>
        </w:rPr>
        <w:fldChar w:fldCharType="end"/>
      </w:r>
      <w:bookmarkEnd w:id="20"/>
      <w:r w:rsidRPr="00DF5C92">
        <w:rPr>
          <w:rFonts w:ascii="Arial" w:hAnsi="Arial" w:cs="Arial"/>
          <w:lang w:val="ru-RU"/>
        </w:rPr>
        <w:t>) рублей без учета НДС (налога на добавленную стоимость).</w:t>
      </w:r>
    </w:p>
    <w:p w:rsidR="00521053" w:rsidRDefault="00845D57">
      <w:pPr>
        <w:pStyle w:val="Indent3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Общая сумма НДС не превысит </w:t>
      </w:r>
      <w:bookmarkStart w:id="21" w:name="ТекстовоеПоле121"/>
      <w:r w:rsidR="00E14F8F" w:rsidRPr="00DF5C92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r w:rsidRPr="00DF5C92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highlight w:val="lightGray"/>
          <w:lang w:val="ru-RU"/>
        </w:rPr>
      </w:r>
      <w:r w:rsidR="00E14F8F" w:rsidRPr="00DF5C92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E14F8F" w:rsidRPr="00DF5C92">
        <w:rPr>
          <w:rFonts w:ascii="Arial" w:hAnsi="Arial" w:cs="Arial"/>
          <w:highlight w:val="lightGray"/>
          <w:lang w:val="ru-RU"/>
        </w:rPr>
        <w:fldChar w:fldCharType="end"/>
      </w:r>
      <w:bookmarkEnd w:id="21"/>
      <w:r w:rsidRPr="00DF5C92">
        <w:rPr>
          <w:rFonts w:ascii="Arial" w:hAnsi="Arial" w:cs="Arial"/>
          <w:lang w:val="ru-RU"/>
        </w:rPr>
        <w:t xml:space="preserve"> (</w:t>
      </w:r>
      <w:bookmarkStart w:id="22" w:name="ТекстовоеПоле122"/>
      <w:r w:rsidR="00E14F8F" w:rsidRPr="00DF5C92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r w:rsidRPr="00DF5C92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highlight w:val="lightGray"/>
          <w:lang w:val="ru-RU"/>
        </w:rPr>
      </w:r>
      <w:r w:rsidR="00E14F8F" w:rsidRPr="00DF5C92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4A0030">
        <w:rPr>
          <w:rFonts w:ascii="Arial" w:hAnsi="Arial" w:cs="Arial"/>
          <w:noProof/>
          <w:highlight w:val="lightGray"/>
          <w:lang w:val="ru-RU"/>
        </w:rPr>
        <w:t> </w:t>
      </w:r>
      <w:r w:rsidR="00E14F8F" w:rsidRPr="00DF5C92">
        <w:rPr>
          <w:rFonts w:ascii="Arial" w:hAnsi="Arial" w:cs="Arial"/>
          <w:highlight w:val="lightGray"/>
          <w:lang w:val="ru-RU"/>
        </w:rPr>
        <w:fldChar w:fldCharType="end"/>
      </w:r>
      <w:bookmarkEnd w:id="22"/>
      <w:r w:rsidRPr="00DF5C92">
        <w:rPr>
          <w:rFonts w:ascii="Arial" w:hAnsi="Arial" w:cs="Arial"/>
          <w:lang w:val="ru-RU"/>
        </w:rPr>
        <w:t>)  рублей по ставке 18%.</w:t>
      </w:r>
    </w:p>
    <w:p w:rsidR="00521053" w:rsidRDefault="00845D57">
      <w:pPr>
        <w:pStyle w:val="Indent3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Общая стоимость ДОГОВОРА не превысит  </w:t>
      </w:r>
      <w:r w:rsidR="00E14F8F" w:rsidRPr="00BE10C4"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E10C4">
        <w:rPr>
          <w:rFonts w:ascii="Arial" w:hAnsi="Arial" w:cs="Arial"/>
          <w:lang w:val="ru-RU"/>
        </w:rPr>
        <w:instrText xml:space="preserve"> FORMTEXT </w:instrText>
      </w:r>
      <w:r w:rsidR="00E14F8F" w:rsidRPr="00BE10C4">
        <w:rPr>
          <w:rFonts w:ascii="Arial" w:hAnsi="Arial" w:cs="Arial"/>
          <w:lang w:val="ru-RU"/>
        </w:rPr>
      </w:r>
      <w:r w:rsidR="00E14F8F" w:rsidRPr="00BE10C4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E14F8F" w:rsidRPr="00BE10C4">
        <w:rPr>
          <w:rFonts w:ascii="Arial" w:hAnsi="Arial" w:cs="Arial"/>
          <w:lang w:val="ru-RU"/>
        </w:rPr>
        <w:fldChar w:fldCharType="end"/>
      </w:r>
      <w:r w:rsidRPr="00DF5C92">
        <w:rPr>
          <w:rFonts w:ascii="Arial" w:hAnsi="Arial" w:cs="Arial"/>
          <w:lang w:val="ru-RU"/>
        </w:rPr>
        <w:t xml:space="preserve"> (</w:t>
      </w:r>
      <w:r w:rsidR="00E14F8F" w:rsidRPr="00BE10C4"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E10C4">
        <w:rPr>
          <w:rFonts w:ascii="Arial" w:hAnsi="Arial" w:cs="Arial"/>
          <w:lang w:val="ru-RU"/>
        </w:rPr>
        <w:instrText xml:space="preserve"> FORMTEXT </w:instrText>
      </w:r>
      <w:r w:rsidR="00E14F8F" w:rsidRPr="00BE10C4">
        <w:rPr>
          <w:rFonts w:ascii="Arial" w:hAnsi="Arial" w:cs="Arial"/>
          <w:lang w:val="ru-RU"/>
        </w:rPr>
      </w:r>
      <w:r w:rsidR="00E14F8F" w:rsidRPr="00BE10C4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4A0030">
        <w:rPr>
          <w:rFonts w:ascii="Arial" w:hAnsi="Arial" w:cs="Arial"/>
          <w:noProof/>
          <w:lang w:val="ru-RU"/>
        </w:rPr>
        <w:t> </w:t>
      </w:r>
      <w:r w:rsidR="00E14F8F" w:rsidRPr="00BE10C4">
        <w:rPr>
          <w:rFonts w:ascii="Arial" w:hAnsi="Arial" w:cs="Arial"/>
          <w:lang w:val="ru-RU"/>
        </w:rPr>
        <w:fldChar w:fldCharType="end"/>
      </w:r>
      <w:r w:rsidRPr="00DF5C92">
        <w:rPr>
          <w:rFonts w:ascii="Arial" w:hAnsi="Arial" w:cs="Arial"/>
          <w:lang w:val="ru-RU"/>
        </w:rPr>
        <w:t>) рублей с учетом НДС.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ФОРМА ДОГОВОРА, КОЛИЧЕСТВО ЭКЗЕМПЛЯРОВ, ЯЗЫК</w:t>
      </w:r>
    </w:p>
    <w:p w:rsidR="00845D57" w:rsidRPr="00100258" w:rsidRDefault="00845D57" w:rsidP="00E426BA">
      <w:pPr>
        <w:pStyle w:val="10"/>
        <w:widowControl w:val="0"/>
        <w:numPr>
          <w:ilvl w:val="1"/>
          <w:numId w:val="1"/>
        </w:numPr>
        <w:tabs>
          <w:tab w:val="clear" w:pos="303"/>
          <w:tab w:val="num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ДОГОВОР составлен в письменной форме, в </w:t>
      </w:r>
      <w:r w:rsidR="007E12BB">
        <w:rPr>
          <w:rFonts w:ascii="Arial" w:hAnsi="Arial" w:cs="Arial"/>
          <w:lang w:val="ru-RU"/>
        </w:rPr>
        <w:t>2</w:t>
      </w:r>
      <w:r w:rsidRPr="00DF5C92">
        <w:rPr>
          <w:rFonts w:ascii="Arial" w:hAnsi="Arial" w:cs="Arial"/>
          <w:lang w:val="ru-RU"/>
        </w:rPr>
        <w:t xml:space="preserve"> экземплярах (</w:t>
      </w:r>
      <w:r w:rsidR="007E12BB">
        <w:rPr>
          <w:rFonts w:ascii="Arial" w:hAnsi="Arial" w:cs="Arial"/>
          <w:lang w:val="ru-RU"/>
        </w:rPr>
        <w:t xml:space="preserve">1 </w:t>
      </w:r>
      <w:r w:rsidRPr="00DF5C92">
        <w:rPr>
          <w:rFonts w:ascii="Arial" w:hAnsi="Arial" w:cs="Arial"/>
          <w:lang w:val="ru-RU"/>
        </w:rPr>
        <w:t xml:space="preserve">экземпляр для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, </w:t>
      </w:r>
      <w:r w:rsidR="007E12BB">
        <w:rPr>
          <w:rFonts w:ascii="Arial" w:hAnsi="Arial" w:cs="Arial"/>
          <w:lang w:val="ru-RU"/>
        </w:rPr>
        <w:t xml:space="preserve">1 </w:t>
      </w:r>
      <w:r w:rsidRPr="00100258">
        <w:rPr>
          <w:rFonts w:ascii="Arial" w:hAnsi="Arial" w:cs="Arial"/>
          <w:lang w:val="ru-RU"/>
        </w:rPr>
        <w:t xml:space="preserve">экземпляр для </w:t>
      </w:r>
      <w:r w:rsidR="001657C9" w:rsidRPr="00100258">
        <w:rPr>
          <w:rFonts w:ascii="Arial" w:hAnsi="Arial" w:cs="Arial"/>
          <w:lang w:val="ru-RU"/>
        </w:rPr>
        <w:t>ИСПОЛНИТЕЛЯ</w:t>
      </w:r>
      <w:r w:rsidRPr="00100258">
        <w:rPr>
          <w:rFonts w:ascii="Arial" w:hAnsi="Arial" w:cs="Arial"/>
          <w:lang w:val="ru-RU"/>
        </w:rPr>
        <w:t>) на русском</w:t>
      </w:r>
      <w:r w:rsidR="007E12BB" w:rsidRPr="00100258">
        <w:rPr>
          <w:rFonts w:ascii="Arial" w:hAnsi="Arial" w:cs="Arial"/>
          <w:lang w:val="ru-RU"/>
        </w:rPr>
        <w:t xml:space="preserve"> языке</w:t>
      </w:r>
      <w:r w:rsidRPr="00100258">
        <w:rPr>
          <w:rFonts w:ascii="Arial" w:hAnsi="Arial" w:cs="Arial"/>
          <w:lang w:val="ru-RU"/>
        </w:rPr>
        <w:t xml:space="preserve">. </w:t>
      </w:r>
    </w:p>
    <w:p w:rsidR="005C2417" w:rsidRPr="00100258" w:rsidRDefault="007E12BB" w:rsidP="005C2417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bookmarkStart w:id="23" w:name="ТекстовоеПоле910"/>
      <w:r w:rsidRPr="00100258">
        <w:rPr>
          <w:rFonts w:ascii="Arial" w:hAnsi="Arial" w:cs="Arial"/>
          <w:lang w:val="ru-RU"/>
        </w:rPr>
        <w:t>В случае необходимости</w:t>
      </w:r>
      <w:r w:rsidR="005C2417" w:rsidRPr="00100258">
        <w:rPr>
          <w:rFonts w:ascii="Arial" w:hAnsi="Arial" w:cs="Arial"/>
          <w:lang w:val="ru-RU"/>
        </w:rPr>
        <w:t>, с контрагентами-нерезидентами,</w:t>
      </w:r>
      <w:r w:rsidRPr="00100258">
        <w:rPr>
          <w:rFonts w:ascii="Arial" w:hAnsi="Arial" w:cs="Arial"/>
          <w:lang w:val="ru-RU"/>
        </w:rPr>
        <w:t xml:space="preserve"> </w:t>
      </w:r>
      <w:r w:rsidR="005C2417" w:rsidRPr="00100258">
        <w:rPr>
          <w:rFonts w:ascii="Arial" w:hAnsi="Arial" w:cs="Arial"/>
          <w:lang w:val="ru-RU"/>
        </w:rPr>
        <w:t xml:space="preserve">возможно </w:t>
      </w:r>
      <w:r w:rsidR="00CB30BF" w:rsidRPr="00100258">
        <w:rPr>
          <w:rFonts w:ascii="Arial" w:hAnsi="Arial" w:cs="Arial"/>
          <w:lang w:val="ru-RU"/>
        </w:rPr>
        <w:t>изложение настоящего</w:t>
      </w:r>
      <w:r w:rsidR="005C2417" w:rsidRPr="00100258">
        <w:rPr>
          <w:rFonts w:ascii="Arial" w:hAnsi="Arial" w:cs="Arial"/>
          <w:lang w:val="ru-RU"/>
        </w:rPr>
        <w:t xml:space="preserve"> договора</w:t>
      </w:r>
      <w:bookmarkEnd w:id="23"/>
      <w:r w:rsidR="005C2417" w:rsidRPr="00100258">
        <w:rPr>
          <w:rFonts w:ascii="Arial" w:hAnsi="Arial" w:cs="Arial"/>
          <w:lang w:val="ru-RU"/>
        </w:rPr>
        <w:t xml:space="preserve"> на </w:t>
      </w:r>
      <w:r w:rsidR="00CB30BF" w:rsidRPr="00100258">
        <w:rPr>
          <w:rFonts w:ascii="Arial" w:hAnsi="Arial" w:cs="Arial"/>
          <w:lang w:val="ru-RU"/>
        </w:rPr>
        <w:t xml:space="preserve">двух языках - </w:t>
      </w:r>
      <w:r w:rsidR="005C2417" w:rsidRPr="00100258">
        <w:rPr>
          <w:rFonts w:ascii="Arial" w:hAnsi="Arial" w:cs="Arial"/>
          <w:lang w:val="ru-RU"/>
        </w:rPr>
        <w:t>русском и английском.</w:t>
      </w:r>
    </w:p>
    <w:p w:rsidR="00845D57" w:rsidRPr="006109D7" w:rsidRDefault="005C2417" w:rsidP="005C2417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хождения русского и английского текстов преимущественную силу имеет текст на русском языке."/>
            </w:textInput>
          </w:ffData>
        </w:fldChar>
      </w:r>
      <w:r>
        <w:rPr>
          <w:rFonts w:ascii="Arial" w:hAnsi="Arial" w:cs="Arial"/>
          <w:lang w:val="ru-RU"/>
        </w:rPr>
        <w:instrText xml:space="preserve"> FORMTEXT </w:instrText>
      </w: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  <w:fldChar w:fldCharType="separate"/>
      </w:r>
      <w:r>
        <w:rPr>
          <w:rFonts w:ascii="Arial" w:hAnsi="Arial" w:cs="Arial"/>
          <w:noProof/>
          <w:lang w:val="ru-RU"/>
        </w:rPr>
        <w:t>В случае расхождения русского и английского текстов преимущественную силу имеет текст на русском языке.</w:t>
      </w:r>
      <w:r>
        <w:rPr>
          <w:rFonts w:ascii="Arial" w:hAnsi="Arial" w:cs="Arial"/>
          <w:lang w:val="ru-RU"/>
        </w:rPr>
        <w:fldChar w:fldCharType="end"/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УВЕДОМЛЕНИЯ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За исключением случаев, когда это оговаривается отдельно в настоящем ДОГОВОРЕ, все уведомления или сообщения (далее УВЕДОМЛЕНИЯ) в связи с настоящим ДОГОВОРОМ осуществляются СТОРОНАМИ в письменной форме в соответствии с реквизитами, указанными в РАЗДЕЛЕ 7 настоящего ДОГОВОРА.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УВЕДОМЛЕНИЯ могут направляться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ИЗМЕНЕНИЯ И ДОПОЛНЕНИЯ</w:t>
      </w:r>
    </w:p>
    <w:p w:rsidR="00521053" w:rsidRPr="00100258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F706EF">
        <w:rPr>
          <w:rFonts w:ascii="Arial" w:hAnsi="Arial" w:cs="Arial"/>
          <w:lang w:val="ru-RU"/>
        </w:rPr>
        <w:t>Все изменения и дополнения к ДОГОВОРУ считаются действительными, если он</w:t>
      </w:r>
      <w:r w:rsidR="00DA7508">
        <w:rPr>
          <w:rFonts w:ascii="Arial" w:hAnsi="Arial" w:cs="Arial"/>
          <w:lang w:val="ru-RU"/>
        </w:rPr>
        <w:t xml:space="preserve">и оформлены в </w:t>
      </w:r>
      <w:r w:rsidR="00DA7508" w:rsidRPr="00100258">
        <w:rPr>
          <w:rFonts w:ascii="Arial" w:hAnsi="Arial" w:cs="Arial"/>
          <w:lang w:val="ru-RU"/>
        </w:rPr>
        <w:t xml:space="preserve">письменном виде, </w:t>
      </w:r>
      <w:r w:rsidRPr="00100258">
        <w:rPr>
          <w:rFonts w:ascii="Arial" w:hAnsi="Arial" w:cs="Arial"/>
          <w:lang w:val="ru-RU"/>
        </w:rPr>
        <w:t>подписаны СТОРОНАМИ</w:t>
      </w:r>
      <w:r w:rsidR="00DA7508" w:rsidRPr="00100258">
        <w:rPr>
          <w:rFonts w:ascii="Arial" w:hAnsi="Arial" w:cs="Arial"/>
          <w:lang w:val="ru-RU"/>
        </w:rPr>
        <w:t xml:space="preserve"> и скреплены печатями</w:t>
      </w:r>
      <w:r w:rsidRPr="00100258">
        <w:rPr>
          <w:rFonts w:ascii="Arial" w:hAnsi="Arial" w:cs="Arial"/>
          <w:lang w:val="ru-RU"/>
        </w:rPr>
        <w:t>.</w:t>
      </w:r>
    </w:p>
    <w:p w:rsidR="00521053" w:rsidRPr="00100258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lang w:val="ru-RU"/>
        </w:rPr>
      </w:pPr>
      <w:r w:rsidRPr="00100258">
        <w:rPr>
          <w:rFonts w:ascii="Arial" w:hAnsi="Arial" w:cs="Arial"/>
          <w:lang w:val="ru-RU"/>
        </w:rPr>
        <w:t xml:space="preserve">Любая договоренность между </w:t>
      </w:r>
      <w:r w:rsidR="00CB67A1" w:rsidRPr="00100258">
        <w:rPr>
          <w:rFonts w:ascii="Arial" w:hAnsi="Arial" w:cs="Arial"/>
          <w:lang w:val="ru-RU"/>
        </w:rPr>
        <w:t xml:space="preserve">ЗАКАЗЧИКОМ </w:t>
      </w:r>
      <w:r w:rsidRPr="00100258">
        <w:rPr>
          <w:rFonts w:ascii="Arial" w:hAnsi="Arial" w:cs="Arial"/>
          <w:lang w:val="ru-RU"/>
        </w:rPr>
        <w:t xml:space="preserve">и </w:t>
      </w:r>
      <w:r w:rsidR="001657C9" w:rsidRPr="00100258">
        <w:rPr>
          <w:rFonts w:ascii="Arial" w:hAnsi="Arial" w:cs="Arial"/>
          <w:lang w:val="ru-RU"/>
        </w:rPr>
        <w:t>ИСПОЛНИТЕЛЕМ</w:t>
      </w:r>
      <w:r w:rsidRPr="00100258">
        <w:rPr>
          <w:rFonts w:ascii="Arial" w:hAnsi="Arial" w:cs="Arial"/>
          <w:lang w:val="ru-RU"/>
        </w:rPr>
        <w:t>, влекущая за собой новые обязательства, касающиеся предмета ДОГОВОРА, должна быть письменно подтверждена СТОРОНАМИ в форме дополнительного соглашения.</w:t>
      </w:r>
    </w:p>
    <w:p w:rsidR="00521053" w:rsidRPr="00100258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lang w:val="ru-RU"/>
        </w:rPr>
      </w:pPr>
      <w:r w:rsidRPr="00100258">
        <w:rPr>
          <w:rFonts w:ascii="Arial" w:hAnsi="Arial" w:cs="Arial"/>
          <w:b/>
          <w:lang w:val="ru-RU"/>
        </w:rPr>
        <w:t>ИЗМЕНЕНИЕ РЕКВИЗИТОВ  СТОРОН</w:t>
      </w:r>
    </w:p>
    <w:p w:rsidR="00521053" w:rsidRPr="00100258" w:rsidRDefault="00845D57" w:rsidP="001B28BA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line="240" w:lineRule="auto"/>
        <w:ind w:left="567" w:hanging="567"/>
        <w:rPr>
          <w:rFonts w:ascii="Arial" w:hAnsi="Arial" w:cs="Arial"/>
          <w:lang w:val="ru-RU"/>
        </w:rPr>
      </w:pPr>
      <w:r w:rsidRPr="00100258">
        <w:rPr>
          <w:rFonts w:ascii="Arial" w:hAnsi="Arial" w:cs="Arial"/>
          <w:lang w:val="ru-RU"/>
        </w:rPr>
        <w:t xml:space="preserve">Каждая СТОРОНА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4A422F" w:rsidRPr="00100258">
        <w:rPr>
          <w:rFonts w:ascii="Arial" w:hAnsi="Arial" w:cs="Arial"/>
          <w:lang w:val="ru-RU"/>
        </w:rPr>
        <w:t xml:space="preserve">(пяти) </w:t>
      </w:r>
      <w:r w:rsidRPr="00100258">
        <w:rPr>
          <w:rFonts w:ascii="Arial" w:hAnsi="Arial" w:cs="Arial"/>
          <w:lang w:val="ru-RU"/>
        </w:rPr>
        <w:t xml:space="preserve">рабочих дней с момента такого изменения (но в любом случае не позднее, чем за 5 </w:t>
      </w:r>
      <w:r w:rsidR="004A422F" w:rsidRPr="00100258">
        <w:rPr>
          <w:rFonts w:ascii="Arial" w:hAnsi="Arial" w:cs="Arial"/>
          <w:lang w:val="ru-RU"/>
        </w:rPr>
        <w:t xml:space="preserve">(пять) </w:t>
      </w:r>
      <w:r w:rsidRPr="00100258">
        <w:rPr>
          <w:rFonts w:ascii="Arial" w:hAnsi="Arial" w:cs="Arial"/>
          <w:lang w:val="ru-RU"/>
        </w:rPr>
        <w:t>рабочих дней до даты оплаты).</w:t>
      </w:r>
    </w:p>
    <w:p w:rsidR="005C2417" w:rsidRPr="00100258" w:rsidRDefault="005C2417" w:rsidP="001B28BA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100258">
        <w:rPr>
          <w:rFonts w:ascii="Arial" w:hAnsi="Arial" w:cs="Arial"/>
          <w:lang w:val="ru-RU"/>
        </w:rPr>
        <w:t xml:space="preserve">Все изменения банковских реквизитов согласовываются Сторонами в письменном виде путем </w:t>
      </w:r>
      <w:r w:rsidRPr="00100258">
        <w:rPr>
          <w:rFonts w:ascii="Arial" w:hAnsi="Arial" w:cs="Arial"/>
          <w:lang w:val="ru-RU"/>
        </w:rPr>
        <w:lastRenderedPageBreak/>
        <w:t>оформления соответствующего дополнительного соглашения к договору.</w:t>
      </w:r>
    </w:p>
    <w:p w:rsidR="00521053" w:rsidRDefault="00845D57" w:rsidP="001B28BA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В случае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</w:t>
      </w:r>
      <w:r>
        <w:rPr>
          <w:rFonts w:ascii="Arial" w:hAnsi="Arial" w:cs="Arial"/>
          <w:lang w:val="ru-RU"/>
        </w:rPr>
        <w:t>реального ущерба</w:t>
      </w:r>
      <w:r w:rsidRPr="00DF5C92">
        <w:rPr>
          <w:rFonts w:ascii="Arial" w:hAnsi="Arial" w:cs="Arial"/>
          <w:lang w:val="ru-RU"/>
        </w:rPr>
        <w:t>, понесенн</w:t>
      </w:r>
      <w:r>
        <w:rPr>
          <w:rFonts w:ascii="Arial" w:hAnsi="Arial" w:cs="Arial"/>
          <w:lang w:val="ru-RU"/>
        </w:rPr>
        <w:t>ого</w:t>
      </w:r>
      <w:r w:rsidRPr="00DF5C92">
        <w:rPr>
          <w:rFonts w:ascii="Arial" w:hAnsi="Arial" w:cs="Arial"/>
          <w:lang w:val="ru-RU"/>
        </w:rPr>
        <w:t xml:space="preserve"> в результате перечисления денежных средств по неправильным реквизитам.</w:t>
      </w:r>
    </w:p>
    <w:p w:rsidR="00521053" w:rsidRDefault="00845D57">
      <w:pPr>
        <w:pStyle w:val="10"/>
        <w:widowControl w:val="0"/>
        <w:numPr>
          <w:ilvl w:val="0"/>
          <w:numId w:val="8"/>
        </w:numPr>
        <w:tabs>
          <w:tab w:val="clear" w:pos="510"/>
          <w:tab w:val="num" w:pos="567"/>
        </w:tabs>
        <w:spacing w:after="120" w:line="240" w:lineRule="auto"/>
        <w:ind w:left="567" w:hanging="567"/>
        <w:rPr>
          <w:rFonts w:ascii="Arial" w:hAnsi="Arial" w:cs="Arial"/>
          <w:b/>
          <w:color w:val="000000"/>
          <w:lang w:val="ru-RU"/>
        </w:rPr>
      </w:pPr>
      <w:r w:rsidRPr="00845D57">
        <w:rPr>
          <w:rFonts w:ascii="Arial" w:hAnsi="Arial" w:cs="Arial"/>
          <w:b/>
          <w:color w:val="000000"/>
          <w:lang w:val="ru-RU"/>
        </w:rPr>
        <w:t>ИСЧЕРПЫВАЮЩИЙ ХАРАКТЕР ДОГОВОРА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Настоящий ДОГОВОР представляет собой полную договоренность СТОРОН в отношении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и </w:t>
      </w:r>
      <w:r w:rsidRPr="009A3551">
        <w:rPr>
          <w:rFonts w:ascii="Arial" w:hAnsi="Arial" w:cs="Arial"/>
          <w:lang w:val="ru-RU"/>
        </w:rPr>
        <w:t>заменяет</w:t>
      </w:r>
      <w:r w:rsidRPr="00DF5C92">
        <w:rPr>
          <w:rFonts w:ascii="Arial" w:hAnsi="Arial" w:cs="Arial"/>
          <w:color w:val="000000"/>
          <w:lang w:val="ru-RU"/>
        </w:rPr>
        <w:t xml:space="preserve"> собой все предыдущие письменные и устные переговоры, заявления и договоренности</w:t>
      </w:r>
      <w:r>
        <w:rPr>
          <w:rFonts w:ascii="Arial" w:hAnsi="Arial" w:cs="Arial"/>
          <w:color w:val="000000"/>
          <w:lang w:val="ru-RU"/>
        </w:rPr>
        <w:t xml:space="preserve"> в отношении предмета ДОГОВОРА.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bCs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Условия</w:t>
      </w:r>
      <w:r w:rsidRPr="00DF5C92">
        <w:rPr>
          <w:rFonts w:ascii="Arial" w:hAnsi="Arial" w:cs="Arial"/>
          <w:lang w:val="ru-RU" w:eastAsia="ru-RU"/>
        </w:rPr>
        <w:t xml:space="preserve"> </w:t>
      </w:r>
      <w:r w:rsidRPr="009A3551">
        <w:rPr>
          <w:rFonts w:ascii="Arial" w:hAnsi="Arial" w:cs="Arial"/>
          <w:lang w:val="ru-RU"/>
        </w:rPr>
        <w:t>настоящего</w:t>
      </w:r>
      <w:r w:rsidRPr="00DF5C92">
        <w:rPr>
          <w:rFonts w:ascii="Arial" w:hAnsi="Arial" w:cs="Arial"/>
          <w:lang w:val="ru-RU" w:eastAsia="ru-RU"/>
        </w:rPr>
        <w:t xml:space="preserve"> ДОГОВОРА действуют применительно к каждому отдельному НАРЯД-ЗАКАЗУ, подписанному СТОРОНАМИ. В случае расхождений между условиями ДОГОВОРА и НАРЯД-ЗАКАЗА приоритет имеют условия, согласованные в </w:t>
      </w:r>
      <w:r>
        <w:rPr>
          <w:rFonts w:ascii="Arial" w:hAnsi="Arial" w:cs="Arial"/>
          <w:lang w:val="ru-RU" w:eastAsia="ru-RU"/>
        </w:rPr>
        <w:t>ДОГОВОРЕ</w:t>
      </w:r>
      <w:r w:rsidRPr="00DF5C92">
        <w:rPr>
          <w:rFonts w:ascii="Arial" w:hAnsi="Arial" w:cs="Arial"/>
          <w:lang w:val="ru-RU" w:eastAsia="ru-RU"/>
        </w:rPr>
        <w:t>.</w:t>
      </w:r>
    </w:p>
    <w:p w:rsidR="00521053" w:rsidRDefault="00845D57">
      <w:pPr>
        <w:pStyle w:val="10"/>
        <w:widowControl w:val="0"/>
        <w:numPr>
          <w:ilvl w:val="1"/>
          <w:numId w:val="8"/>
        </w:numPr>
        <w:tabs>
          <w:tab w:val="clear" w:pos="360"/>
          <w:tab w:val="num" w:pos="567"/>
        </w:tabs>
        <w:spacing w:after="120" w:line="240" w:lineRule="auto"/>
        <w:ind w:left="567" w:hanging="567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lang w:val="ru-RU" w:eastAsia="ru-RU"/>
        </w:rPr>
        <w:t xml:space="preserve">Разделы настоящего </w:t>
      </w:r>
      <w:r>
        <w:rPr>
          <w:rFonts w:ascii="Arial" w:hAnsi="Arial" w:cs="Arial"/>
          <w:lang w:val="ru-RU"/>
        </w:rPr>
        <w:t>ДОГОВОРА</w:t>
      </w:r>
      <w:r>
        <w:rPr>
          <w:rFonts w:ascii="Arial" w:hAnsi="Arial" w:cs="Arial"/>
          <w:lang w:val="ru-RU" w:eastAsia="ru-RU"/>
        </w:rPr>
        <w:t xml:space="preserve"> читаются и толкуются как единый документ. В случае </w:t>
      </w:r>
      <w:r w:rsidRPr="0094679A">
        <w:rPr>
          <w:rFonts w:ascii="Arial" w:hAnsi="Arial" w:cs="Arial"/>
          <w:color w:val="000000"/>
          <w:lang w:val="ru-RU"/>
        </w:rPr>
        <w:t>противоречий</w:t>
      </w:r>
      <w:r>
        <w:rPr>
          <w:rFonts w:ascii="Arial" w:hAnsi="Arial" w:cs="Arial"/>
          <w:lang w:val="ru-RU" w:eastAsia="ru-RU"/>
        </w:rPr>
        <w:t>, которые могут возникнуть между РАЗДЕЛАМИ настоящего ДОГОВОРА, РАЗДЕЛЫ превалируют в порядке, в котором они изложены. В случае разногласий между содержанием ДОГОВОРА и документами, на которые ссылается ДОГОВОР, превалируют условия ДОГОВОРА.</w:t>
      </w:r>
    </w:p>
    <w:p w:rsidR="00845D57" w:rsidRPr="00DF5C92" w:rsidRDefault="006207C4" w:rsidP="009A3551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Конец РАЗДЕЛА 1.</w:t>
      </w:r>
    </w:p>
    <w:p w:rsidR="006154B2" w:rsidRPr="003C44CF" w:rsidRDefault="00845D57" w:rsidP="009A3551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3C44CF">
        <w:rPr>
          <w:rFonts w:ascii="Arial" w:hAnsi="Arial" w:cs="Arial"/>
          <w:b/>
          <w:lang w:val="ru-RU"/>
        </w:rPr>
        <w:t>РАЗДЕЛ 2 начинается со следующей страницы.</w:t>
      </w:r>
    </w:p>
    <w:p w:rsidR="006154B2" w:rsidRPr="003C44CF" w:rsidRDefault="006154B2" w:rsidP="003C44CF">
      <w:pPr>
        <w:pStyle w:val="Indent3"/>
        <w:keepLines/>
        <w:tabs>
          <w:tab w:val="left" w:pos="462"/>
        </w:tabs>
        <w:spacing w:after="120"/>
        <w:ind w:left="462" w:firstLine="0"/>
        <w:rPr>
          <w:rFonts w:ascii="Arial" w:hAnsi="Arial" w:cs="Arial"/>
          <w:b/>
          <w:lang w:val="ru-RU"/>
        </w:rPr>
        <w:sectPr w:rsidR="006154B2" w:rsidRPr="003C44CF" w:rsidSect="009325C2">
          <w:headerReference w:type="default" r:id="rId11"/>
          <w:footerReference w:type="default" r:id="rId12"/>
          <w:pgSz w:w="11906" w:h="16838" w:code="9"/>
          <w:pgMar w:top="899" w:right="1133" w:bottom="568" w:left="1134" w:header="567" w:footer="0" w:gutter="0"/>
          <w:cols w:space="720"/>
          <w:titlePg/>
          <w:docGrid w:linePitch="360"/>
        </w:sectPr>
      </w:pPr>
    </w:p>
    <w:p w:rsidR="007D7C97" w:rsidRPr="007D7C97" w:rsidRDefault="007D7C97" w:rsidP="007D7C97">
      <w:pPr>
        <w:pStyle w:val="10"/>
        <w:widowControl w:val="0"/>
        <w:spacing w:after="120" w:line="240" w:lineRule="auto"/>
        <w:ind w:left="0" w:firstLine="0"/>
        <w:rPr>
          <w:rFonts w:ascii="Arial" w:hAnsi="Arial" w:cs="Arial"/>
          <w:b/>
          <w:bCs/>
          <w:color w:val="000000"/>
          <w:lang w:val="ru-RU"/>
        </w:rPr>
      </w:pP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 xml:space="preserve">РАСПОРЯЖЕНИЯ </w:t>
      </w:r>
      <w:r w:rsidR="00CB67A1">
        <w:rPr>
          <w:rFonts w:ascii="Arial" w:hAnsi="Arial" w:cs="Arial"/>
          <w:b/>
          <w:bCs/>
          <w:color w:val="000000"/>
          <w:lang w:val="ru-RU"/>
        </w:rPr>
        <w:t>ЗАКАЗЧИКА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Все распоряжения, уведомления, соглашения, разрешения, утверждения и подтверждения должны быть оформлены в письменном виде. Вся такая документация вместе с перепиской и прочими документами должна быть выполнена на русском языке.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B411C3" w:rsidRPr="00B411C3">
        <w:rPr>
          <w:rFonts w:ascii="Arial" w:hAnsi="Arial" w:cs="Arial"/>
          <w:color w:val="000000"/>
          <w:lang w:val="ru-RU"/>
        </w:rPr>
        <w:t xml:space="preserve"> также может потребовать от </w:t>
      </w:r>
      <w:r w:rsidR="00B25644">
        <w:rPr>
          <w:rFonts w:ascii="Arial" w:hAnsi="Arial" w:cs="Arial"/>
          <w:color w:val="000000"/>
          <w:lang w:val="ru-RU"/>
        </w:rPr>
        <w:t>ИСПОЛНИТЕЛЯ</w:t>
      </w:r>
      <w:r w:rsidR="00B25644" w:rsidRPr="00B411C3">
        <w:rPr>
          <w:rFonts w:ascii="Arial" w:hAnsi="Arial" w:cs="Arial"/>
          <w:color w:val="000000"/>
          <w:lang w:val="ru-RU"/>
        </w:rPr>
        <w:t xml:space="preserve"> </w:t>
      </w:r>
      <w:r w:rsidR="00B411C3" w:rsidRPr="00B411C3">
        <w:rPr>
          <w:rFonts w:ascii="Arial" w:hAnsi="Arial" w:cs="Arial"/>
          <w:color w:val="000000"/>
          <w:lang w:val="ru-RU"/>
        </w:rPr>
        <w:t>предоставить определенную документацию на английском языке за его счет.</w:t>
      </w:r>
      <w:r w:rsidR="00B411C3" w:rsidRPr="00B411C3">
        <w:rPr>
          <w:rFonts w:ascii="Arial" w:hAnsi="Arial" w:cs="Arial"/>
          <w:color w:val="000000"/>
          <w:highlight w:val="lightGray"/>
          <w:lang w:val="ru-RU"/>
        </w:rPr>
        <w:t xml:space="preserve"> </w:t>
      </w:r>
    </w:p>
    <w:p w:rsidR="00521053" w:rsidRDefault="00B411C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B411C3">
        <w:rPr>
          <w:rFonts w:ascii="Arial" w:hAnsi="Arial" w:cs="Arial"/>
          <w:color w:val="000000"/>
          <w:lang w:val="ru-RU"/>
        </w:rPr>
        <w:t xml:space="preserve">Тем не менее, если по какой-либо причине считается необходимым для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B411C3">
        <w:rPr>
          <w:rFonts w:ascii="Arial" w:hAnsi="Arial" w:cs="Arial"/>
          <w:color w:val="000000"/>
          <w:lang w:val="ru-RU"/>
        </w:rPr>
        <w:t xml:space="preserve"> дать ИСПОЛНИТЕЛЮ в первую очередь распоряжения телефонограммой/устной форме с записью в буровом журнале</w:t>
      </w:r>
      <w:r w:rsidR="00180435" w:rsidRPr="00DF5C92">
        <w:rPr>
          <w:rFonts w:ascii="Arial" w:hAnsi="Arial" w:cs="Arial"/>
          <w:color w:val="000000"/>
          <w:lang w:val="ru-RU"/>
        </w:rPr>
        <w:t xml:space="preserve">,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должен выполнять такие распоряжения. Любое такое распоряжение должно быть подтверждено письменно в течение </w:t>
      </w:r>
      <w:bookmarkStart w:id="24" w:name="ТекстовоеПоле440"/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begin">
          <w:ffData>
            <w:name w:val="ТекстовоеПоле440"/>
            <w:enabled/>
            <w:calcOnExit w:val="0"/>
            <w:textInput>
              <w:default w:val="24 (двадцати четырех) часов"/>
            </w:textInput>
          </w:ffData>
        </w:fldChar>
      </w:r>
      <w:r w:rsidR="00993051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highlight w:val="lightGray"/>
          <w:lang w:val="ru-RU"/>
        </w:rPr>
      </w:r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highlight w:val="lightGray"/>
          <w:lang w:val="ru-RU"/>
        </w:rPr>
        <w:t>24 (двадцати четырех) часов</w:t>
      </w:r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end"/>
      </w:r>
      <w:bookmarkEnd w:id="24"/>
      <w:r w:rsidR="00180435" w:rsidRPr="00DF5C92">
        <w:rPr>
          <w:rFonts w:ascii="Arial" w:hAnsi="Arial" w:cs="Arial"/>
          <w:color w:val="000000"/>
          <w:lang w:val="ru-RU"/>
        </w:rPr>
        <w:t xml:space="preserve"> в сложившихся обстоятельствах. Любые такие распоряжения не должны и не могут изменять условия ДОГОВОРА.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3C44CF">
        <w:rPr>
          <w:rFonts w:ascii="Arial" w:hAnsi="Arial" w:cs="Arial"/>
          <w:b/>
          <w:bCs/>
          <w:color w:val="000000"/>
          <w:lang w:val="ru-RU"/>
        </w:rPr>
        <w:t xml:space="preserve">ПРЕДСТАВИТЕЛИ </w:t>
      </w:r>
      <w:r w:rsidR="00CB67A1">
        <w:rPr>
          <w:rFonts w:ascii="Arial" w:hAnsi="Arial" w:cs="Arial"/>
          <w:b/>
          <w:bCs/>
          <w:color w:val="000000"/>
          <w:lang w:val="ru-RU"/>
        </w:rPr>
        <w:t>ЗАКАЗЧИКА</w:t>
      </w:r>
      <w:r w:rsidRPr="003C44CF">
        <w:rPr>
          <w:rFonts w:ascii="Arial" w:hAnsi="Arial" w:cs="Arial"/>
          <w:b/>
          <w:bCs/>
          <w:color w:val="000000"/>
          <w:lang w:val="ru-RU"/>
        </w:rPr>
        <w:t xml:space="preserve"> И </w:t>
      </w:r>
      <w:r w:rsidR="001657C9">
        <w:rPr>
          <w:rFonts w:ascii="Arial" w:hAnsi="Arial" w:cs="Arial"/>
          <w:b/>
          <w:bCs/>
          <w:color w:val="000000"/>
          <w:lang w:val="ru-RU"/>
        </w:rPr>
        <w:t>ИСПОЛНИТЕЛЯ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</w:rPr>
      </w:pPr>
      <w:r w:rsidRPr="00AB6181">
        <w:rPr>
          <w:rFonts w:ascii="Arial" w:hAnsi="Arial" w:cs="Arial"/>
          <w:color w:val="000000"/>
          <w:lang w:val="ru-RU"/>
        </w:rPr>
        <w:t>ОБЩИЕ</w:t>
      </w:r>
      <w:r w:rsidRPr="00DF5C92">
        <w:rPr>
          <w:rFonts w:ascii="Arial" w:hAnsi="Arial" w:cs="Arial"/>
          <w:color w:val="000000"/>
        </w:rPr>
        <w:t xml:space="preserve"> ПОЛОЖЕНИЯ</w:t>
      </w:r>
    </w:p>
    <w:p w:rsidR="00521053" w:rsidRDefault="00180435">
      <w:pPr>
        <w:pStyle w:val="10"/>
        <w:widowControl w:val="0"/>
        <w:numPr>
          <w:ilvl w:val="0"/>
          <w:numId w:val="10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ПРЕДСТАВИТЕЛЕМ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и ПРЕДСТАВИТЕЛЕМ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являются лица, названные в качестве таковых в настоящей Статье.</w:t>
      </w:r>
    </w:p>
    <w:p w:rsidR="00521053" w:rsidRDefault="00180435">
      <w:pPr>
        <w:pStyle w:val="10"/>
        <w:widowControl w:val="0"/>
        <w:numPr>
          <w:ilvl w:val="0"/>
          <w:numId w:val="10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имеет доступ в любое время к МЕСТУ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80435">
        <w:rPr>
          <w:rFonts w:ascii="Arial" w:hAnsi="Arial" w:cs="Arial"/>
          <w:color w:val="000000"/>
          <w:lang w:val="ru-RU"/>
        </w:rPr>
        <w:t xml:space="preserve">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</w:p>
    <w:p w:rsidR="00521053" w:rsidRDefault="00180435">
      <w:pPr>
        <w:pStyle w:val="10"/>
        <w:widowControl w:val="0"/>
        <w:numPr>
          <w:ilvl w:val="0"/>
          <w:numId w:val="11"/>
        </w:numPr>
        <w:tabs>
          <w:tab w:val="clear" w:pos="30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– лицо, уполномоченное </w:t>
      </w:r>
      <w:r w:rsidR="00E600B8">
        <w:rPr>
          <w:rFonts w:ascii="Arial" w:hAnsi="Arial" w:cs="Arial"/>
          <w:color w:val="000000"/>
          <w:lang w:val="ru-RU"/>
        </w:rPr>
        <w:t>ЗАКАЗЧИКОМ</w:t>
      </w:r>
      <w:r w:rsidR="00E600B8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на совершение действий от имени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. ПРЕДСТАВИТЕЛЬ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несет ответственность за передачу и получение от </w:t>
      </w:r>
      <w:r w:rsidR="007C210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любых уведомлений, информации, распоряжений и решений. Полномочия ПРЕДСТАВИТЕЛЯ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подтверждаются доверенностью, выданной </w:t>
      </w:r>
      <w:r w:rsidR="00E600B8">
        <w:rPr>
          <w:rFonts w:ascii="Arial" w:hAnsi="Arial" w:cs="Arial"/>
          <w:color w:val="000000"/>
          <w:lang w:val="ru-RU"/>
        </w:rPr>
        <w:t>ЗАКАЗЧИКОМ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CB67A1">
      <w:pPr>
        <w:pStyle w:val="10"/>
        <w:widowControl w:val="0"/>
        <w:numPr>
          <w:ilvl w:val="0"/>
          <w:numId w:val="11"/>
        </w:numPr>
        <w:tabs>
          <w:tab w:val="clear" w:pos="30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вправе заменить ПРЕДСТАВИТЕЛЯ </w:t>
      </w:r>
      <w:r>
        <w:rPr>
          <w:rFonts w:ascii="Arial" w:hAnsi="Arial" w:cs="Arial"/>
          <w:color w:val="000000"/>
          <w:lang w:val="ru-RU"/>
        </w:rPr>
        <w:t>ЗАКАЗЧИКА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любое время и уведомить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о такой замене.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A5736A">
        <w:rPr>
          <w:rFonts w:ascii="Arial" w:hAnsi="Arial" w:cs="Arial"/>
          <w:color w:val="000000"/>
          <w:lang w:val="ru-RU"/>
        </w:rPr>
        <w:t xml:space="preserve">ПРЕДСТАВИТЕЛЬ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</w:p>
    <w:p w:rsidR="00521053" w:rsidRDefault="00180435">
      <w:pPr>
        <w:pStyle w:val="10"/>
        <w:widowControl w:val="0"/>
        <w:numPr>
          <w:ilvl w:val="0"/>
          <w:numId w:val="12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ПРЕДСТАВИТЕЛЬ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– уполномоченное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лицо, обладающее полномочиями действовать от имени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. ПРЕДСТАВИТЕЛЬ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несет ответственность за передачу и получение от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любых уведомлений, информации, распоряжений и решений. Полномочия ПРЕДСТАВИТЕЛЯ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подтверждаются доверенностью, выданной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0"/>
          <w:numId w:val="12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FD62F8">
        <w:rPr>
          <w:rFonts w:ascii="Arial" w:hAnsi="Arial" w:cs="Arial"/>
          <w:color w:val="000000"/>
          <w:lang w:val="ru-RU"/>
        </w:rPr>
        <w:t xml:space="preserve"> вправе заменить ПРЕДСТАВИТЕЛЯ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FD62F8">
        <w:rPr>
          <w:rFonts w:ascii="Arial" w:hAnsi="Arial" w:cs="Arial"/>
          <w:color w:val="000000"/>
          <w:lang w:val="ru-RU"/>
        </w:rPr>
        <w:t xml:space="preserve"> в любое время</w:t>
      </w:r>
      <w:r w:rsidR="0099692E">
        <w:rPr>
          <w:rFonts w:ascii="Arial" w:hAnsi="Arial" w:cs="Arial"/>
          <w:color w:val="000000"/>
          <w:lang w:val="ru-RU"/>
        </w:rPr>
        <w:t>,</w:t>
      </w:r>
      <w:r w:rsidR="00180435" w:rsidRPr="00FD62F8">
        <w:rPr>
          <w:rFonts w:ascii="Arial" w:hAnsi="Arial" w:cs="Arial"/>
          <w:color w:val="000000"/>
          <w:lang w:val="ru-RU"/>
        </w:rPr>
        <w:t xml:space="preserve"> предварительно уведомив КОМПАНИЮ о такой замене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 xml:space="preserve">ПРАВА И ОБЯЗАННОСТИ </w:t>
      </w:r>
      <w:r w:rsidR="001657C9">
        <w:rPr>
          <w:rFonts w:ascii="Arial" w:hAnsi="Arial" w:cs="Arial"/>
          <w:b/>
          <w:bCs/>
          <w:color w:val="000000"/>
          <w:lang w:val="ru-RU"/>
        </w:rPr>
        <w:t>ИСПОЛНИТЕЛЯ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ОБЩИЕ ПРАВА И ОБЯЗАННОСТИ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 w:rsidR="00031F14">
        <w:rPr>
          <w:rFonts w:ascii="Arial" w:hAnsi="Arial" w:cs="Arial"/>
          <w:color w:val="000000"/>
          <w:lang w:val="ru-RU"/>
        </w:rPr>
        <w:t>оказывает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соответствии с требованиями ДОГОВОРА и как это определено в НАРЯД-ЗАКАЗЕ, выданном в соответствии с ДОГОВОРОМ, и </w:t>
      </w:r>
      <w:r w:rsidR="00031F14">
        <w:rPr>
          <w:rFonts w:ascii="Arial" w:hAnsi="Arial" w:cs="Arial"/>
          <w:color w:val="000000"/>
          <w:lang w:val="ru-RU"/>
        </w:rPr>
        <w:t>оказывает</w:t>
      </w:r>
      <w:r w:rsidR="00180435" w:rsidRPr="00DF5C92">
        <w:rPr>
          <w:rFonts w:ascii="Arial" w:hAnsi="Arial" w:cs="Arial"/>
          <w:color w:val="000000"/>
          <w:lang w:val="ru-RU"/>
        </w:rPr>
        <w:t xml:space="preserve"> все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по ДОГОВОРУ с привлечением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ПЕРСОНАЛА</w:t>
      </w:r>
      <w:r w:rsidR="00180435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с использованием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99692E">
        <w:rPr>
          <w:rFonts w:ascii="Arial" w:hAnsi="Arial" w:cs="Arial"/>
          <w:color w:val="000000"/>
          <w:lang w:val="ru-RU"/>
        </w:rPr>
        <w:t xml:space="preserve"> и его МАТЕРИАЛОВ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или арендованного им ОБОРУДОВАНИЯ, а также прочего имущества (производственных сооружений, расходных МАТЕРИАЛОВ и всех прочих объектов как временного, так и постоянного характера)</w:t>
      </w:r>
      <w:r w:rsidR="00180435">
        <w:rPr>
          <w:rFonts w:ascii="Arial" w:hAnsi="Arial" w:cs="Arial"/>
          <w:color w:val="000000"/>
          <w:lang w:val="ru-RU"/>
        </w:rPr>
        <w:t>, а также с привлечением СУБ</w:t>
      </w:r>
      <w:r>
        <w:rPr>
          <w:rFonts w:ascii="Arial" w:hAnsi="Arial" w:cs="Arial"/>
          <w:color w:val="000000"/>
          <w:lang w:val="ru-RU"/>
        </w:rPr>
        <w:t>ИСПОЛНИТЕЛЕЙ</w:t>
      </w:r>
      <w:r w:rsidR="009F4DC8">
        <w:rPr>
          <w:rFonts w:ascii="Arial" w:hAnsi="Arial" w:cs="Arial"/>
          <w:color w:val="000000"/>
          <w:lang w:val="ru-RU"/>
        </w:rPr>
        <w:t xml:space="preserve"> (ПРИЛОЖЕНИЕ 7)</w:t>
      </w:r>
      <w:r w:rsidR="00B411C3"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получает все лицензии</w:t>
      </w:r>
      <w:r w:rsidR="00180435">
        <w:rPr>
          <w:rFonts w:ascii="Arial" w:hAnsi="Arial" w:cs="Arial"/>
          <w:color w:val="000000"/>
          <w:lang w:val="ru-RU"/>
        </w:rPr>
        <w:t>,</w:t>
      </w:r>
      <w:r w:rsidR="00180435" w:rsidRPr="00DF5C92">
        <w:rPr>
          <w:rFonts w:ascii="Arial" w:hAnsi="Arial" w:cs="Arial"/>
          <w:color w:val="000000"/>
          <w:lang w:val="ru-RU"/>
        </w:rPr>
        <w:t xml:space="preserve"> разрешения</w:t>
      </w:r>
      <w:r w:rsidR="00180435">
        <w:rPr>
          <w:rFonts w:ascii="Arial" w:hAnsi="Arial" w:cs="Arial"/>
          <w:color w:val="000000"/>
          <w:lang w:val="ru-RU"/>
        </w:rPr>
        <w:t xml:space="preserve"> и допуски</w:t>
      </w:r>
      <w:r w:rsidR="00180435" w:rsidRPr="00DF5C92">
        <w:rPr>
          <w:rFonts w:ascii="Arial" w:hAnsi="Arial" w:cs="Arial"/>
          <w:color w:val="000000"/>
          <w:lang w:val="ru-RU"/>
        </w:rPr>
        <w:t>, в частности, лицензии на осуществление деятельности, сертификаты соответствия, сертификаты и иные документы, подтверждающие качество и безопасность, разрешения на использование ОБОРУДОВАНИЯ и МАТЕРИАЛ</w:t>
      </w:r>
      <w:r w:rsidR="00180435">
        <w:rPr>
          <w:rFonts w:ascii="Arial" w:hAnsi="Arial" w:cs="Arial"/>
          <w:color w:val="000000"/>
          <w:lang w:val="ru-RU"/>
        </w:rPr>
        <w:t>ОВ</w:t>
      </w:r>
      <w:r w:rsidR="00180435" w:rsidRPr="00DF5C92">
        <w:rPr>
          <w:rFonts w:ascii="Arial" w:hAnsi="Arial" w:cs="Arial"/>
          <w:color w:val="000000"/>
          <w:lang w:val="ru-RU"/>
        </w:rPr>
        <w:t xml:space="preserve">, которые </w:t>
      </w:r>
      <w:r w:rsidR="00180435">
        <w:rPr>
          <w:rFonts w:ascii="Arial" w:hAnsi="Arial" w:cs="Arial"/>
          <w:color w:val="000000"/>
          <w:lang w:val="ru-RU"/>
        </w:rPr>
        <w:t xml:space="preserve">должны быть получены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="00180435">
        <w:rPr>
          <w:rFonts w:ascii="Arial" w:hAnsi="Arial" w:cs="Arial"/>
          <w:color w:val="000000"/>
          <w:lang w:val="ru-RU"/>
        </w:rPr>
        <w:t xml:space="preserve"> на своё имя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соответствии с ПРИМЕНИМЫМ ПРАВОМ. По требованию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предоставляет </w:t>
      </w:r>
      <w:r w:rsidR="00E600B8" w:rsidRPr="00DF5C92">
        <w:rPr>
          <w:rFonts w:ascii="Arial" w:hAnsi="Arial" w:cs="Arial"/>
          <w:color w:val="000000"/>
          <w:lang w:val="ru-RU"/>
        </w:rPr>
        <w:t>е</w:t>
      </w:r>
      <w:r w:rsidR="00E600B8">
        <w:rPr>
          <w:rFonts w:ascii="Arial" w:hAnsi="Arial" w:cs="Arial"/>
          <w:color w:val="000000"/>
          <w:lang w:val="ru-RU"/>
        </w:rPr>
        <w:t>му</w:t>
      </w:r>
      <w:r w:rsidR="00E600B8" w:rsidRPr="00DF5C92">
        <w:rPr>
          <w:rFonts w:ascii="Arial" w:hAnsi="Arial" w:cs="Arial"/>
          <w:color w:val="000000"/>
          <w:lang w:val="ru-RU"/>
        </w:rPr>
        <w:t xml:space="preserve"> </w:t>
      </w:r>
      <w:r w:rsidR="00180435" w:rsidRPr="00DF5C92">
        <w:rPr>
          <w:rFonts w:ascii="Arial" w:hAnsi="Arial" w:cs="Arial"/>
          <w:color w:val="000000"/>
          <w:lang w:val="ru-RU"/>
        </w:rPr>
        <w:t>копии таких лицензий</w:t>
      </w:r>
      <w:r w:rsidR="00180435">
        <w:rPr>
          <w:rFonts w:ascii="Arial" w:hAnsi="Arial" w:cs="Arial"/>
          <w:color w:val="000000"/>
          <w:lang w:val="ru-RU"/>
        </w:rPr>
        <w:t>,</w:t>
      </w:r>
      <w:r w:rsidR="00180435" w:rsidRPr="00DF5C92">
        <w:rPr>
          <w:rFonts w:ascii="Arial" w:hAnsi="Arial" w:cs="Arial"/>
          <w:color w:val="000000"/>
          <w:lang w:val="ru-RU"/>
        </w:rPr>
        <w:t xml:space="preserve"> разрешений</w:t>
      </w:r>
      <w:r w:rsidR="00180435">
        <w:rPr>
          <w:rFonts w:ascii="Arial" w:hAnsi="Arial" w:cs="Arial"/>
          <w:color w:val="000000"/>
          <w:lang w:val="ru-RU"/>
        </w:rPr>
        <w:t xml:space="preserve"> и допусков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</w:p>
    <w:p w:rsidR="00BA292C" w:rsidRDefault="00BA292C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необходимости, по договоренности СТОРОН, </w:t>
      </w:r>
      <w:r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оказывает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 или их соответствующую часть, используя МАТЕРИАЛЫ, ОБОРУДОВАНИЕ или иное имущество, предоставляемое </w:t>
      </w:r>
      <w:r>
        <w:rPr>
          <w:rFonts w:ascii="Arial" w:hAnsi="Arial" w:cs="Arial"/>
          <w:color w:val="000000"/>
          <w:lang w:val="ru-RU"/>
        </w:rPr>
        <w:t>ГРУППОЙ ЗАКАЗЧИКА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F37B68" w:rsidRDefault="00BA292C" w:rsidP="00F37B68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1192A">
        <w:rPr>
          <w:rFonts w:ascii="Arial" w:hAnsi="Arial" w:cs="Arial"/>
          <w:color w:val="000000"/>
          <w:lang w:val="ru-RU"/>
        </w:rPr>
        <w:t>Прием</w:t>
      </w:r>
      <w:r>
        <w:rPr>
          <w:rFonts w:ascii="Arial" w:hAnsi="Arial" w:cs="Arial"/>
          <w:color w:val="000000"/>
          <w:lang w:val="ru-RU"/>
        </w:rPr>
        <w:t>-</w:t>
      </w:r>
      <w:r w:rsidRPr="0001192A">
        <w:rPr>
          <w:rFonts w:ascii="Arial" w:hAnsi="Arial" w:cs="Arial"/>
          <w:color w:val="000000"/>
          <w:lang w:val="ru-RU"/>
        </w:rPr>
        <w:t>передача ОБОРУДОВАНИЯ</w:t>
      </w:r>
      <w:r>
        <w:rPr>
          <w:rFonts w:ascii="Arial" w:hAnsi="Arial" w:cs="Arial"/>
          <w:color w:val="000000"/>
          <w:lang w:val="ru-RU"/>
        </w:rPr>
        <w:t>,</w:t>
      </w:r>
      <w:r w:rsidRPr="0001192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МАТЕРИАЛОВ и иного имущества ЗАКАЗЧИКА</w:t>
      </w:r>
      <w:r w:rsidRPr="0001192A">
        <w:rPr>
          <w:rFonts w:ascii="Arial" w:hAnsi="Arial" w:cs="Arial"/>
          <w:color w:val="000000"/>
          <w:lang w:val="ru-RU"/>
        </w:rPr>
        <w:t xml:space="preserve"> в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01192A">
        <w:rPr>
          <w:rFonts w:ascii="Arial" w:hAnsi="Arial" w:cs="Arial"/>
          <w:color w:val="000000"/>
          <w:lang w:val="ru-RU"/>
        </w:rPr>
        <w:t xml:space="preserve">пользование </w:t>
      </w:r>
      <w:r>
        <w:rPr>
          <w:rFonts w:ascii="Arial" w:hAnsi="Arial" w:cs="Arial"/>
          <w:color w:val="000000"/>
          <w:lang w:val="ru-RU"/>
        </w:rPr>
        <w:t>ИСПОЛНИТЕЛЯ</w:t>
      </w:r>
      <w:r w:rsidRPr="0001192A">
        <w:rPr>
          <w:rFonts w:ascii="Arial" w:hAnsi="Arial" w:cs="Arial"/>
          <w:color w:val="000000"/>
          <w:lang w:val="ru-RU"/>
        </w:rPr>
        <w:t xml:space="preserve"> осуществляется с оформлением </w:t>
      </w:r>
      <w:r>
        <w:rPr>
          <w:rFonts w:ascii="Arial" w:hAnsi="Arial" w:cs="Arial"/>
          <w:color w:val="000000"/>
          <w:lang w:val="ru-RU"/>
        </w:rPr>
        <w:t>дву</w:t>
      </w:r>
      <w:r w:rsidRPr="0001192A">
        <w:rPr>
          <w:rFonts w:ascii="Arial" w:hAnsi="Arial" w:cs="Arial"/>
          <w:color w:val="000000"/>
          <w:lang w:val="ru-RU"/>
        </w:rPr>
        <w:t>хсто</w:t>
      </w:r>
      <w:r>
        <w:rPr>
          <w:rFonts w:ascii="Arial" w:hAnsi="Arial" w:cs="Arial"/>
          <w:color w:val="000000"/>
          <w:lang w:val="ru-RU"/>
        </w:rPr>
        <w:t>роннего первичного документа соответствующей формы, который подписываю</w:t>
      </w:r>
      <w:r w:rsidRPr="0001192A">
        <w:rPr>
          <w:rFonts w:ascii="Arial" w:hAnsi="Arial" w:cs="Arial"/>
          <w:color w:val="000000"/>
          <w:lang w:val="ru-RU"/>
        </w:rPr>
        <w:t>т представител</w:t>
      </w:r>
      <w:r>
        <w:rPr>
          <w:rFonts w:ascii="Arial" w:hAnsi="Arial" w:cs="Arial"/>
          <w:color w:val="000000"/>
          <w:lang w:val="ru-RU"/>
        </w:rPr>
        <w:t>и</w:t>
      </w:r>
      <w:r w:rsidRPr="0001192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СТОРОН. </w:t>
      </w:r>
      <w:r w:rsidRPr="0001192A">
        <w:rPr>
          <w:rFonts w:ascii="Arial" w:hAnsi="Arial" w:cs="Arial"/>
          <w:color w:val="000000"/>
          <w:lang w:val="ru-RU"/>
        </w:rPr>
        <w:t>Все явные недостатки</w:t>
      </w:r>
      <w:r>
        <w:rPr>
          <w:rFonts w:ascii="Arial" w:hAnsi="Arial" w:cs="Arial"/>
          <w:color w:val="000000"/>
          <w:lang w:val="ru-RU"/>
        </w:rPr>
        <w:t>,</w:t>
      </w:r>
      <w:r w:rsidRPr="0001192A">
        <w:rPr>
          <w:rFonts w:ascii="Arial" w:hAnsi="Arial" w:cs="Arial"/>
          <w:color w:val="000000"/>
          <w:lang w:val="ru-RU"/>
        </w:rPr>
        <w:t xml:space="preserve"> выявленные </w:t>
      </w:r>
      <w:r>
        <w:rPr>
          <w:rFonts w:ascii="Arial" w:hAnsi="Arial" w:cs="Arial"/>
          <w:color w:val="000000"/>
          <w:lang w:val="ru-RU"/>
        </w:rPr>
        <w:t xml:space="preserve">визуально </w:t>
      </w:r>
      <w:r w:rsidRPr="0001192A">
        <w:rPr>
          <w:rFonts w:ascii="Arial" w:hAnsi="Arial" w:cs="Arial"/>
          <w:color w:val="000000"/>
          <w:lang w:val="ru-RU"/>
        </w:rPr>
        <w:t>в ходе приема</w:t>
      </w:r>
      <w:r>
        <w:rPr>
          <w:rFonts w:ascii="Arial" w:hAnsi="Arial" w:cs="Arial"/>
          <w:color w:val="000000"/>
          <w:lang w:val="ru-RU"/>
        </w:rPr>
        <w:t>-</w:t>
      </w:r>
      <w:r w:rsidRPr="0001192A">
        <w:rPr>
          <w:rFonts w:ascii="Arial" w:hAnsi="Arial" w:cs="Arial"/>
          <w:color w:val="000000"/>
          <w:lang w:val="ru-RU"/>
        </w:rPr>
        <w:t>передачи ОБОРУДОВАНИЯ</w:t>
      </w:r>
      <w:r>
        <w:rPr>
          <w:rFonts w:ascii="Arial" w:hAnsi="Arial" w:cs="Arial"/>
          <w:color w:val="000000"/>
          <w:lang w:val="ru-RU"/>
        </w:rPr>
        <w:t>,</w:t>
      </w:r>
      <w:r w:rsidRPr="00BA292C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МАТЕРИАЛОВ и </w:t>
      </w:r>
      <w:r>
        <w:rPr>
          <w:rFonts w:ascii="Arial" w:hAnsi="Arial" w:cs="Arial"/>
          <w:color w:val="000000"/>
          <w:lang w:val="ru-RU"/>
        </w:rPr>
        <w:lastRenderedPageBreak/>
        <w:t>иного имущества ГРУППЫ ЗАКАЗЧИКА</w:t>
      </w:r>
      <w:r w:rsidRPr="0001192A">
        <w:rPr>
          <w:rFonts w:ascii="Arial" w:hAnsi="Arial" w:cs="Arial"/>
          <w:color w:val="000000"/>
          <w:lang w:val="ru-RU"/>
        </w:rPr>
        <w:t xml:space="preserve">,  отображаются в </w:t>
      </w:r>
      <w:r>
        <w:rPr>
          <w:rFonts w:ascii="Arial" w:hAnsi="Arial" w:cs="Arial"/>
          <w:color w:val="000000"/>
          <w:lang w:val="ru-RU"/>
        </w:rPr>
        <w:t>этом первичном документе</w:t>
      </w:r>
      <w:r w:rsidRPr="0001192A">
        <w:rPr>
          <w:rFonts w:ascii="Arial" w:hAnsi="Arial" w:cs="Arial"/>
          <w:color w:val="000000"/>
          <w:lang w:val="ru-RU"/>
        </w:rPr>
        <w:t xml:space="preserve">. </w:t>
      </w:r>
      <w:r>
        <w:rPr>
          <w:rFonts w:ascii="Arial" w:hAnsi="Arial" w:cs="Arial"/>
          <w:color w:val="000000"/>
          <w:lang w:val="ru-RU"/>
        </w:rPr>
        <w:t>ИСПОЛНИТЕЛЬ</w:t>
      </w:r>
      <w:r w:rsidRPr="0001192A">
        <w:rPr>
          <w:rFonts w:ascii="Arial" w:hAnsi="Arial" w:cs="Arial"/>
          <w:color w:val="000000"/>
          <w:lang w:val="ru-RU"/>
        </w:rPr>
        <w:t xml:space="preserve"> не отвечает за скрытые недостатки или иные недостатки, которые не могут быть обнаружены с учетом места и условий приема</w:t>
      </w:r>
      <w:r>
        <w:rPr>
          <w:rFonts w:ascii="Arial" w:hAnsi="Arial" w:cs="Arial"/>
          <w:color w:val="000000"/>
          <w:lang w:val="ru-RU"/>
        </w:rPr>
        <w:t>-</w:t>
      </w:r>
      <w:r w:rsidRPr="0001192A">
        <w:rPr>
          <w:rFonts w:ascii="Arial" w:hAnsi="Arial" w:cs="Arial"/>
          <w:color w:val="000000"/>
          <w:lang w:val="ru-RU"/>
        </w:rPr>
        <w:t>передачи ОБОРУДОВАНИЯ</w:t>
      </w:r>
      <w:r>
        <w:rPr>
          <w:rFonts w:ascii="Arial" w:hAnsi="Arial" w:cs="Arial"/>
          <w:color w:val="000000"/>
          <w:lang w:val="ru-RU"/>
        </w:rPr>
        <w:t>,</w:t>
      </w:r>
      <w:r w:rsidRPr="0001192A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МАТЕРИАЛОВ и иного имущества ГРУППЫ ЗАКАЗЧИКА</w:t>
      </w:r>
      <w:r w:rsidRPr="0001192A">
        <w:rPr>
          <w:rFonts w:ascii="Arial" w:hAnsi="Arial" w:cs="Arial"/>
          <w:color w:val="000000"/>
          <w:lang w:val="ru-RU"/>
        </w:rPr>
        <w:t>.</w:t>
      </w:r>
    </w:p>
    <w:p w:rsidR="00F37B68" w:rsidRDefault="00BA292C" w:rsidP="00F37B68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Pr="00CF7DA6">
        <w:rPr>
          <w:rFonts w:ascii="Arial" w:hAnsi="Arial" w:cs="Arial"/>
          <w:color w:val="000000"/>
          <w:lang w:val="ru-RU"/>
        </w:rPr>
        <w:t xml:space="preserve"> имеет право отказаться от использования любого ОБОРУДОВАНИЯ, предоставленного </w:t>
      </w:r>
      <w:r>
        <w:rPr>
          <w:rFonts w:ascii="Arial" w:hAnsi="Arial" w:cs="Arial"/>
          <w:color w:val="000000"/>
          <w:lang w:val="ru-RU"/>
        </w:rPr>
        <w:t>ГРУППОЙ ЗАКАЗЧИКА</w:t>
      </w:r>
      <w:r w:rsidRPr="00CF7DA6">
        <w:rPr>
          <w:rFonts w:ascii="Arial" w:hAnsi="Arial" w:cs="Arial"/>
          <w:color w:val="000000"/>
          <w:lang w:val="ru-RU"/>
        </w:rPr>
        <w:t>, если оно не удовлетворяет обязательным требованиям к его техническому состоянию, а также требованиям к безопасности</w:t>
      </w:r>
      <w:r>
        <w:rPr>
          <w:rFonts w:ascii="Arial" w:hAnsi="Arial" w:cs="Arial"/>
          <w:color w:val="000000"/>
          <w:lang w:val="ru-RU"/>
        </w:rPr>
        <w:t xml:space="preserve">. </w:t>
      </w:r>
      <w:r w:rsidRPr="00DF5C92">
        <w:rPr>
          <w:rFonts w:ascii="Arial" w:hAnsi="Arial" w:cs="Arial"/>
          <w:color w:val="000000"/>
          <w:lang w:val="ru-RU"/>
        </w:rPr>
        <w:t xml:space="preserve">После </w:t>
      </w:r>
      <w:r>
        <w:rPr>
          <w:rFonts w:ascii="Arial" w:hAnsi="Arial" w:cs="Arial"/>
          <w:color w:val="000000"/>
          <w:lang w:val="ru-RU"/>
        </w:rPr>
        <w:t>приема-передачи</w:t>
      </w:r>
      <w:r w:rsidRPr="00DF5C92">
        <w:rPr>
          <w:rFonts w:ascii="Arial" w:hAnsi="Arial" w:cs="Arial"/>
          <w:color w:val="000000"/>
          <w:lang w:val="ru-RU"/>
        </w:rPr>
        <w:t xml:space="preserve"> ОБОРУДОВАНИЯ</w:t>
      </w:r>
      <w:r>
        <w:rPr>
          <w:rFonts w:ascii="Arial" w:hAnsi="Arial" w:cs="Arial"/>
          <w:color w:val="000000"/>
          <w:lang w:val="ru-RU"/>
        </w:rPr>
        <w:t>,</w:t>
      </w:r>
      <w:r w:rsidRPr="00DF5C92">
        <w:rPr>
          <w:rFonts w:ascii="Arial" w:hAnsi="Arial" w:cs="Arial"/>
          <w:color w:val="000000"/>
          <w:lang w:val="ru-RU"/>
        </w:rPr>
        <w:t xml:space="preserve"> МАТЕРИАЛОВ </w:t>
      </w:r>
      <w:r>
        <w:rPr>
          <w:rFonts w:ascii="Arial" w:hAnsi="Arial" w:cs="Arial"/>
          <w:color w:val="000000"/>
          <w:lang w:val="ru-RU"/>
        </w:rPr>
        <w:t>и иного имущества ГРУППЫ ЗАКАЗЧИКА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по акту 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несет ответственность за </w:t>
      </w:r>
      <w:proofErr w:type="spellStart"/>
      <w:r>
        <w:rPr>
          <w:rFonts w:ascii="Arial" w:hAnsi="Arial" w:cs="Arial"/>
          <w:color w:val="000000"/>
          <w:lang w:val="ru-RU"/>
        </w:rPr>
        <w:t>несохранность</w:t>
      </w:r>
      <w:proofErr w:type="spellEnd"/>
      <w:r>
        <w:rPr>
          <w:rFonts w:ascii="Arial" w:hAnsi="Arial" w:cs="Arial"/>
          <w:color w:val="000000"/>
          <w:lang w:val="ru-RU"/>
        </w:rPr>
        <w:t xml:space="preserve"> такого имущества в соответствии настоящим ДОГОВОРОМ и ПРИМЕНИМЫМ ПРАВОМ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выполняет все свои обязательства по ДОГОВОРУ и </w:t>
      </w:r>
      <w:r w:rsidR="00496381">
        <w:rPr>
          <w:rFonts w:ascii="Arial" w:hAnsi="Arial" w:cs="Arial"/>
          <w:color w:val="000000"/>
          <w:lang w:val="ru-RU"/>
        </w:rPr>
        <w:t xml:space="preserve">оказывает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="00180435" w:rsidRPr="00DF5C92">
        <w:rPr>
          <w:rFonts w:ascii="Arial" w:hAnsi="Arial" w:cs="Arial"/>
          <w:color w:val="000000"/>
          <w:lang w:val="ru-RU"/>
        </w:rPr>
        <w:t xml:space="preserve"> с той должной мерой заботы, осмотрительности и компетентности, каких следует ожидать от пользующегося хорошей репутацией </w:t>
      </w:r>
      <w:r w:rsidR="00177BE0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, имеющего опыт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>, предусмотренных в ДОГОВОРЕ.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За исключением случаев, когда это является незаконным или физически невозможным, либо может представлять собой риск в области </w:t>
      </w:r>
      <w:r w:rsidR="00E600B8">
        <w:rPr>
          <w:rFonts w:ascii="Arial" w:hAnsi="Arial" w:cs="Arial"/>
          <w:color w:val="000000"/>
          <w:lang w:val="ru-RU"/>
        </w:rPr>
        <w:t>ПБОТОС</w:t>
      </w:r>
      <w:r w:rsidRPr="00DF5C92">
        <w:rPr>
          <w:rFonts w:ascii="Arial" w:hAnsi="Arial" w:cs="Arial"/>
          <w:color w:val="000000"/>
          <w:lang w:val="ru-RU"/>
        </w:rPr>
        <w:t xml:space="preserve">,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выполняет распоряжения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по всем вопросам, относящимся к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>АМ.</w:t>
      </w:r>
    </w:p>
    <w:p w:rsidR="00521053" w:rsidRDefault="00CB67A1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832B0">
        <w:rPr>
          <w:rFonts w:ascii="Arial" w:hAnsi="Arial" w:cs="Arial"/>
          <w:color w:val="000000"/>
          <w:lang w:val="ru-RU"/>
        </w:rPr>
        <w:t xml:space="preserve"> не вправе давать </w:t>
      </w:r>
      <w:r w:rsidR="00B4080D">
        <w:rPr>
          <w:rFonts w:ascii="Arial" w:hAnsi="Arial" w:cs="Arial"/>
          <w:color w:val="000000"/>
          <w:lang w:val="ru-RU"/>
        </w:rPr>
        <w:t>распоряжения</w:t>
      </w:r>
      <w:r w:rsidR="00180435" w:rsidRPr="005832B0">
        <w:rPr>
          <w:rFonts w:ascii="Arial" w:hAnsi="Arial" w:cs="Arial"/>
          <w:color w:val="000000"/>
          <w:lang w:val="ru-RU"/>
        </w:rPr>
        <w:t xml:space="preserve">, не совместимые с обязательными для применения правилами </w:t>
      </w:r>
      <w:r w:rsidR="00E600B8">
        <w:rPr>
          <w:rFonts w:ascii="Arial" w:hAnsi="Arial" w:cs="Arial"/>
          <w:color w:val="000000"/>
          <w:lang w:val="ru-RU"/>
        </w:rPr>
        <w:t>ПБОТОС</w:t>
      </w:r>
      <w:r w:rsidR="00180435" w:rsidRPr="005832B0">
        <w:rPr>
          <w:rFonts w:ascii="Arial" w:hAnsi="Arial" w:cs="Arial"/>
          <w:color w:val="000000"/>
          <w:lang w:val="ru-RU"/>
        </w:rPr>
        <w:t xml:space="preserve">, относящимися к безопасности ПЕРСОНАЛА и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>
        <w:rPr>
          <w:rFonts w:ascii="Arial" w:hAnsi="Arial" w:cs="Arial"/>
          <w:color w:val="000000"/>
          <w:lang w:val="ru-RU"/>
        </w:rPr>
        <w:t xml:space="preserve"> </w:t>
      </w:r>
      <w:r w:rsidR="00180435" w:rsidRPr="005832B0">
        <w:rPr>
          <w:rFonts w:ascii="Arial" w:hAnsi="Arial" w:cs="Arial"/>
          <w:color w:val="000000"/>
          <w:lang w:val="ru-RU"/>
        </w:rPr>
        <w:t xml:space="preserve">(в совокупности далее называемыми «ПРАВИЛА БЕЗОПАСНОСТИ»), а также требовать от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5832B0">
        <w:rPr>
          <w:rFonts w:ascii="Arial" w:hAnsi="Arial" w:cs="Arial"/>
          <w:color w:val="000000"/>
          <w:lang w:val="ru-RU"/>
        </w:rPr>
        <w:t xml:space="preserve"> превышения </w:t>
      </w:r>
      <w:r w:rsidR="00180435">
        <w:rPr>
          <w:rFonts w:ascii="Arial" w:hAnsi="Arial" w:cs="Arial"/>
          <w:color w:val="000000"/>
          <w:lang w:val="ru-RU"/>
        </w:rPr>
        <w:t>предусмотренных производителем</w:t>
      </w:r>
      <w:r w:rsidR="00180435" w:rsidRPr="005832B0">
        <w:rPr>
          <w:rFonts w:ascii="Arial" w:hAnsi="Arial" w:cs="Arial"/>
          <w:color w:val="000000"/>
          <w:lang w:val="ru-RU"/>
        </w:rPr>
        <w:t xml:space="preserve"> эксплуатационных характеристик ОБОРУДОВАНИЯ.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5832B0">
        <w:rPr>
          <w:rFonts w:ascii="Arial" w:hAnsi="Arial" w:cs="Arial"/>
          <w:color w:val="000000"/>
          <w:lang w:val="ru-RU"/>
        </w:rPr>
        <w:t xml:space="preserve"> имеет право, применяя ПРАВИЛА БЕЗОПАСНОСТИ, организовывать </w:t>
      </w:r>
      <w:r w:rsidR="008368BB">
        <w:rPr>
          <w:rFonts w:ascii="Arial" w:hAnsi="Arial" w:cs="Arial"/>
          <w:color w:val="000000"/>
          <w:lang w:val="ru-RU"/>
        </w:rPr>
        <w:t>оказание</w:t>
      </w:r>
      <w:r w:rsidR="00180435" w:rsidRPr="005832B0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180435" w:rsidRPr="005832B0">
        <w:rPr>
          <w:rFonts w:ascii="Arial" w:hAnsi="Arial" w:cs="Arial"/>
          <w:color w:val="000000"/>
          <w:lang w:val="ru-RU"/>
        </w:rPr>
        <w:t xml:space="preserve"> </w:t>
      </w:r>
      <w:r w:rsidR="00180435">
        <w:rPr>
          <w:rFonts w:ascii="Arial" w:hAnsi="Arial" w:cs="Arial"/>
          <w:color w:val="000000"/>
          <w:lang w:val="ru-RU"/>
        </w:rPr>
        <w:t>с использованием</w:t>
      </w:r>
      <w:r w:rsidR="00180435" w:rsidRPr="005832B0">
        <w:rPr>
          <w:rFonts w:ascii="Arial" w:hAnsi="Arial" w:cs="Arial"/>
          <w:color w:val="000000"/>
          <w:lang w:val="ru-RU"/>
        </w:rPr>
        <w:t xml:space="preserve"> ОБОРУДОВАНИЯ наиболее безопасным образом</w:t>
      </w:r>
      <w:r w:rsidR="00180435">
        <w:rPr>
          <w:rFonts w:ascii="Arial" w:hAnsi="Arial" w:cs="Arial"/>
          <w:color w:val="000000"/>
          <w:lang w:val="ru-RU"/>
        </w:rPr>
        <w:t>.</w:t>
      </w:r>
    </w:p>
    <w:p w:rsidR="00521053" w:rsidRDefault="00CB67A1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сохраняет за собой право заключать с любой СЕРВИСНОЙ КОМПАНИЕЙ (СЕРВИСНЫМИ </w:t>
      </w:r>
      <w:r w:rsidR="00E600B8">
        <w:rPr>
          <w:rFonts w:ascii="Arial" w:hAnsi="Arial" w:cs="Arial"/>
          <w:color w:val="000000"/>
          <w:lang w:val="ru-RU"/>
        </w:rPr>
        <w:t>КОМПАНИЯМИ</w:t>
      </w:r>
      <w:r w:rsidR="00180435" w:rsidRPr="00DF5C92">
        <w:rPr>
          <w:rFonts w:ascii="Arial" w:hAnsi="Arial" w:cs="Arial"/>
          <w:color w:val="000000"/>
          <w:lang w:val="ru-RU"/>
        </w:rPr>
        <w:t xml:space="preserve">) договоры на выполнение </w:t>
      </w:r>
      <w:r w:rsidR="00EE27E6">
        <w:rPr>
          <w:rFonts w:ascii="Arial" w:hAnsi="Arial" w:cs="Arial"/>
          <w:color w:val="000000"/>
          <w:lang w:val="ru-RU"/>
        </w:rPr>
        <w:t>работ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или оказание услуг одновременно с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АМИ на МЕСТЕ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.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предоставляет </w:t>
      </w:r>
      <w:r>
        <w:rPr>
          <w:rFonts w:ascii="Arial" w:hAnsi="Arial" w:cs="Arial"/>
          <w:color w:val="000000"/>
          <w:lang w:val="ru-RU"/>
        </w:rPr>
        <w:t>ЗАКАЗЧИК</w:t>
      </w:r>
      <w:r w:rsidR="00E600B8">
        <w:rPr>
          <w:rFonts w:ascii="Arial" w:hAnsi="Arial" w:cs="Arial"/>
          <w:color w:val="000000"/>
          <w:lang w:val="ru-RU"/>
        </w:rPr>
        <w:t>У</w:t>
      </w:r>
      <w:r w:rsidR="00180435" w:rsidRPr="00DF5C92">
        <w:rPr>
          <w:rFonts w:ascii="Arial" w:hAnsi="Arial" w:cs="Arial"/>
          <w:color w:val="000000"/>
          <w:lang w:val="ru-RU"/>
        </w:rPr>
        <w:t xml:space="preserve"> и СЕРВИСНОЙ </w:t>
      </w:r>
      <w:r w:rsidR="00E600B8">
        <w:rPr>
          <w:rFonts w:ascii="Arial" w:hAnsi="Arial" w:cs="Arial"/>
          <w:color w:val="000000"/>
          <w:lang w:val="ru-RU"/>
        </w:rPr>
        <w:t>КОМПАНИИ</w:t>
      </w:r>
      <w:r w:rsidR="00180435" w:rsidRPr="00DF5C92">
        <w:rPr>
          <w:rFonts w:ascii="Arial" w:hAnsi="Arial" w:cs="Arial"/>
          <w:color w:val="000000"/>
          <w:lang w:val="ru-RU"/>
        </w:rPr>
        <w:t xml:space="preserve"> (СЕРВИСНЫМ </w:t>
      </w:r>
      <w:r w:rsidR="00E600B8">
        <w:rPr>
          <w:rFonts w:ascii="Arial" w:hAnsi="Arial" w:cs="Arial"/>
          <w:color w:val="000000"/>
          <w:lang w:val="ru-RU"/>
        </w:rPr>
        <w:t>КОМПАНИЯМ</w:t>
      </w:r>
      <w:r w:rsidR="00180435" w:rsidRPr="00DF5C92">
        <w:rPr>
          <w:rFonts w:ascii="Arial" w:hAnsi="Arial" w:cs="Arial"/>
          <w:color w:val="000000"/>
          <w:lang w:val="ru-RU"/>
        </w:rPr>
        <w:t xml:space="preserve">) доступ и возможность выполнять их </w:t>
      </w:r>
      <w:r w:rsidR="00031F14">
        <w:rPr>
          <w:rFonts w:ascii="Arial" w:hAnsi="Arial" w:cs="Arial"/>
          <w:color w:val="000000"/>
          <w:lang w:val="ru-RU"/>
        </w:rPr>
        <w:t>работ</w:t>
      </w:r>
      <w:r w:rsidR="00180435" w:rsidRPr="00DF5C92">
        <w:rPr>
          <w:rFonts w:ascii="Arial" w:hAnsi="Arial" w:cs="Arial"/>
          <w:color w:val="000000"/>
          <w:lang w:val="ru-RU"/>
        </w:rPr>
        <w:t xml:space="preserve">у и сотрудничает с СЕРВИСНЫМИ </w:t>
      </w:r>
      <w:r w:rsidR="00E600B8">
        <w:rPr>
          <w:rFonts w:ascii="Arial" w:hAnsi="Arial" w:cs="Arial"/>
          <w:color w:val="000000"/>
          <w:lang w:val="ru-RU"/>
        </w:rPr>
        <w:t>КОМПАНИЯМИ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C506A8">
        <w:rPr>
          <w:rFonts w:ascii="Arial" w:hAnsi="Arial" w:cs="Arial"/>
          <w:color w:val="000000"/>
          <w:lang w:val="ru-RU"/>
        </w:rPr>
        <w:t xml:space="preserve">Взаимоотношения между </w:t>
      </w:r>
      <w:r w:rsidR="00E600B8">
        <w:rPr>
          <w:rFonts w:ascii="Arial" w:hAnsi="Arial" w:cs="Arial"/>
          <w:color w:val="000000"/>
          <w:lang w:val="ru-RU"/>
        </w:rPr>
        <w:t>ЗАКАЗЧИКОМ</w:t>
      </w:r>
      <w:r w:rsidRPr="00C506A8">
        <w:rPr>
          <w:rFonts w:ascii="Arial" w:hAnsi="Arial" w:cs="Arial"/>
          <w:color w:val="000000"/>
          <w:lang w:val="ru-RU"/>
        </w:rPr>
        <w:t xml:space="preserve">,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C506A8">
        <w:rPr>
          <w:rFonts w:ascii="Arial" w:hAnsi="Arial" w:cs="Arial"/>
          <w:color w:val="000000"/>
          <w:lang w:val="ru-RU"/>
        </w:rPr>
        <w:t xml:space="preserve"> и СЕРВИСНОЙ КОМПАНИЕЙ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(СЕРВИСНЫМИ </w:t>
      </w:r>
      <w:r w:rsidR="00E600B8">
        <w:rPr>
          <w:rFonts w:ascii="Arial" w:hAnsi="Arial" w:cs="Arial"/>
          <w:color w:val="000000"/>
          <w:lang w:val="ru-RU"/>
        </w:rPr>
        <w:t>КОМПАНИЯМИ</w:t>
      </w:r>
      <w:r w:rsidRPr="00DF5C92">
        <w:rPr>
          <w:rFonts w:ascii="Arial" w:hAnsi="Arial" w:cs="Arial"/>
          <w:color w:val="000000"/>
          <w:lang w:val="ru-RU"/>
        </w:rPr>
        <w:t>)</w:t>
      </w:r>
      <w:r w:rsidRPr="00C506A8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регулируются</w:t>
      </w:r>
      <w:r w:rsidRPr="00C506A8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р</w:t>
      </w:r>
      <w:r w:rsidRPr="00C506A8">
        <w:rPr>
          <w:rFonts w:ascii="Arial" w:hAnsi="Arial" w:cs="Arial"/>
          <w:color w:val="000000"/>
          <w:lang w:val="ru-RU"/>
        </w:rPr>
        <w:t xml:space="preserve">егламентом </w:t>
      </w:r>
      <w:r w:rsidR="00B10614">
        <w:rPr>
          <w:rFonts w:ascii="Arial" w:hAnsi="Arial" w:cs="Arial"/>
          <w:color w:val="000000"/>
          <w:lang w:val="ru-RU"/>
        </w:rPr>
        <w:t>взаимоотношений</w:t>
      </w:r>
      <w:r w:rsidRPr="00C506A8">
        <w:rPr>
          <w:rFonts w:ascii="Arial" w:hAnsi="Arial" w:cs="Arial"/>
          <w:color w:val="000000"/>
          <w:lang w:val="ru-RU"/>
        </w:rPr>
        <w:t xml:space="preserve">, который согласовывается </w:t>
      </w:r>
      <w:r w:rsidR="00E600B8">
        <w:rPr>
          <w:rFonts w:ascii="Arial" w:hAnsi="Arial" w:cs="Arial"/>
          <w:color w:val="000000"/>
          <w:lang w:val="ru-RU"/>
        </w:rPr>
        <w:t>ЗАКАЗЧИКОМ</w:t>
      </w:r>
      <w:r w:rsidRPr="00C506A8">
        <w:rPr>
          <w:rFonts w:ascii="Arial" w:hAnsi="Arial" w:cs="Arial"/>
          <w:color w:val="000000"/>
          <w:lang w:val="ru-RU"/>
        </w:rPr>
        <w:t xml:space="preserve">,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C506A8">
        <w:rPr>
          <w:rFonts w:ascii="Arial" w:hAnsi="Arial" w:cs="Arial"/>
          <w:color w:val="000000"/>
          <w:lang w:val="ru-RU"/>
        </w:rPr>
        <w:t xml:space="preserve"> и СЕРВИСНОЙ КОМПАНИЕЙ </w:t>
      </w:r>
      <w:r w:rsidRPr="00DF5C92">
        <w:rPr>
          <w:rFonts w:ascii="Arial" w:hAnsi="Arial" w:cs="Arial"/>
          <w:color w:val="000000"/>
          <w:lang w:val="ru-RU"/>
        </w:rPr>
        <w:t xml:space="preserve">(СЕРВИСНЫМИ </w:t>
      </w:r>
      <w:r w:rsidR="00E600B8">
        <w:rPr>
          <w:rFonts w:ascii="Arial" w:hAnsi="Arial" w:cs="Arial"/>
          <w:color w:val="000000"/>
          <w:lang w:val="ru-RU"/>
        </w:rPr>
        <w:t>КОМПАНИЯМИ</w:t>
      </w:r>
      <w:r w:rsidRPr="00DF5C92">
        <w:rPr>
          <w:rFonts w:ascii="Arial" w:hAnsi="Arial" w:cs="Arial"/>
          <w:color w:val="000000"/>
          <w:lang w:val="ru-RU"/>
        </w:rPr>
        <w:t>)</w:t>
      </w:r>
      <w:r w:rsidRPr="00C506A8">
        <w:rPr>
          <w:rFonts w:ascii="Arial" w:hAnsi="Arial" w:cs="Arial"/>
          <w:color w:val="000000"/>
          <w:lang w:val="ru-RU"/>
        </w:rPr>
        <w:t>.</w:t>
      </w:r>
    </w:p>
    <w:p w:rsidR="00521053" w:rsidRPr="00100258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07205D">
        <w:rPr>
          <w:rFonts w:ascii="Arial" w:hAnsi="Arial" w:cs="Arial"/>
          <w:color w:val="000000"/>
          <w:lang w:val="ru-RU"/>
        </w:rPr>
        <w:t xml:space="preserve">По завершению </w:t>
      </w:r>
      <w:r w:rsidR="00D574A5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07205D">
        <w:rPr>
          <w:rFonts w:ascii="Arial" w:hAnsi="Arial" w:cs="Arial"/>
          <w:color w:val="000000"/>
          <w:lang w:val="ru-RU"/>
        </w:rPr>
        <w:t xml:space="preserve"> или любой части таковых, а также с учетом любых изменений, изложенных в РАЗДЕЛЕ 3,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07205D">
        <w:rPr>
          <w:rFonts w:ascii="Arial" w:hAnsi="Arial" w:cs="Arial"/>
          <w:color w:val="000000"/>
          <w:lang w:val="ru-RU"/>
        </w:rPr>
        <w:t xml:space="preserve"> </w:t>
      </w:r>
      <w:bookmarkStart w:id="25" w:name="ТекстовоеПоле851"/>
      <w:r w:rsidR="00E14F8F" w:rsidRPr="006D70B4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851"/>
            <w:enabled/>
            <w:calcOnExit w:val="0"/>
            <w:textInput>
              <w:default w:val="в течение 24 (двадцати четырёх) часов"/>
            </w:textInput>
          </w:ffData>
        </w:fldChar>
      </w:r>
      <w:r w:rsidR="006D70B4" w:rsidRPr="006D70B4"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 w:rsidRPr="006D70B4">
        <w:rPr>
          <w:rFonts w:ascii="Arial" w:hAnsi="Arial" w:cs="Arial"/>
          <w:color w:val="000000"/>
          <w:lang w:val="ru-RU"/>
        </w:rPr>
      </w:r>
      <w:r w:rsidR="00E14F8F" w:rsidRPr="006D70B4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в течение 24 (двадцати четырёх) часов</w:t>
      </w:r>
      <w:r w:rsidR="00E14F8F" w:rsidRPr="006D70B4">
        <w:rPr>
          <w:rFonts w:ascii="Arial" w:hAnsi="Arial" w:cs="Arial"/>
          <w:color w:val="000000"/>
          <w:lang w:val="ru-RU"/>
        </w:rPr>
        <w:fldChar w:fldCharType="end"/>
      </w:r>
      <w:bookmarkEnd w:id="25"/>
      <w:r w:rsidRPr="0007205D">
        <w:rPr>
          <w:rFonts w:ascii="Arial" w:hAnsi="Arial" w:cs="Arial"/>
          <w:color w:val="000000"/>
          <w:lang w:val="ru-RU"/>
        </w:rPr>
        <w:t xml:space="preserve"> удаляет и убирает все ОБОРУДОВАНИЕ и МАТЕРИАЛЫ, принадлежащие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Pr="0007205D">
        <w:rPr>
          <w:rFonts w:ascii="Arial" w:hAnsi="Arial" w:cs="Arial"/>
          <w:color w:val="000000"/>
          <w:lang w:val="ru-RU"/>
        </w:rPr>
        <w:t xml:space="preserve"> или </w:t>
      </w:r>
      <w:r w:rsidRPr="00100258">
        <w:rPr>
          <w:rFonts w:ascii="Arial" w:hAnsi="Arial" w:cs="Arial"/>
          <w:lang w:val="ru-RU"/>
        </w:rPr>
        <w:t xml:space="preserve">находящиеся на хранении или под контролем у </w:t>
      </w:r>
      <w:r w:rsidR="001657C9" w:rsidRPr="00100258">
        <w:rPr>
          <w:rFonts w:ascii="Arial" w:hAnsi="Arial" w:cs="Arial"/>
          <w:lang w:val="ru-RU"/>
        </w:rPr>
        <w:t>ИСПОЛНИТЕЛЯ</w:t>
      </w:r>
      <w:r w:rsidRPr="00100258">
        <w:rPr>
          <w:rFonts w:ascii="Arial" w:hAnsi="Arial" w:cs="Arial"/>
          <w:lang w:val="ru-RU"/>
        </w:rPr>
        <w:t xml:space="preserve">. В случае отсутствия дорог наземного сообщения с МЕСТОМ </w:t>
      </w:r>
      <w:r w:rsidR="001657C9" w:rsidRPr="00100258">
        <w:rPr>
          <w:rFonts w:ascii="Arial" w:hAnsi="Arial" w:cs="Arial"/>
          <w:lang w:val="ru-RU"/>
        </w:rPr>
        <w:t>ОКАЗАНИЯ УСЛУГ</w:t>
      </w:r>
      <w:r w:rsidRPr="00100258">
        <w:rPr>
          <w:rFonts w:ascii="Arial" w:hAnsi="Arial" w:cs="Arial"/>
          <w:lang w:val="ru-RU"/>
        </w:rPr>
        <w:t xml:space="preserve">, вышеуказанный срок исчисляется с момента </w:t>
      </w:r>
      <w:r w:rsidR="00DE1C6B" w:rsidRPr="00100258">
        <w:rPr>
          <w:rFonts w:ascii="Arial" w:hAnsi="Arial" w:cs="Arial"/>
          <w:lang w:val="ru-RU"/>
        </w:rPr>
        <w:t>их появления</w:t>
      </w:r>
      <w:r w:rsidRPr="00100258">
        <w:rPr>
          <w:rFonts w:ascii="Arial" w:hAnsi="Arial" w:cs="Arial"/>
          <w:lang w:val="ru-RU"/>
        </w:rPr>
        <w:t>.</w:t>
      </w:r>
    </w:p>
    <w:p w:rsidR="002A60DD" w:rsidRPr="00100258" w:rsidRDefault="002A60DD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100258">
        <w:rPr>
          <w:rFonts w:ascii="Arial" w:hAnsi="Arial" w:cs="Arial"/>
          <w:lang w:val="ru-RU"/>
        </w:rPr>
        <w:t>ИСПОЛНИТЕЛЬ обеспечивает соблюдение требований Положения о пропускном и внутриобъектовом ре</w:t>
      </w:r>
      <w:r w:rsidR="009325C2" w:rsidRPr="00100258">
        <w:rPr>
          <w:rFonts w:ascii="Arial" w:hAnsi="Arial" w:cs="Arial"/>
          <w:lang w:val="ru-RU"/>
        </w:rPr>
        <w:t>жи</w:t>
      </w:r>
      <w:r w:rsidRPr="00100258">
        <w:rPr>
          <w:rFonts w:ascii="Arial" w:hAnsi="Arial" w:cs="Arial"/>
          <w:lang w:val="ru-RU"/>
        </w:rPr>
        <w:t>ме на О</w:t>
      </w:r>
      <w:r w:rsidR="00177BE0" w:rsidRPr="00100258">
        <w:rPr>
          <w:rFonts w:ascii="Arial" w:hAnsi="Arial" w:cs="Arial"/>
          <w:lang w:val="ru-RU"/>
        </w:rPr>
        <w:t xml:space="preserve">БЪЕКТАХ </w:t>
      </w:r>
      <w:r w:rsidR="00F46DDE" w:rsidRPr="00100258">
        <w:rPr>
          <w:rFonts w:ascii="Arial" w:hAnsi="Arial" w:cs="Arial"/>
          <w:lang w:val="ru-RU"/>
        </w:rPr>
        <w:t>ООО «Славнефть-Красноярскнефтегаз»</w:t>
      </w:r>
      <w:r w:rsidR="00177BE0" w:rsidRPr="00100258">
        <w:rPr>
          <w:rFonts w:ascii="Arial" w:hAnsi="Arial" w:cs="Arial"/>
          <w:lang w:val="ru-RU"/>
        </w:rPr>
        <w:t xml:space="preserve"> – Приложение </w:t>
      </w:r>
      <w:r w:rsidRPr="00100258">
        <w:rPr>
          <w:rFonts w:ascii="Arial" w:hAnsi="Arial" w:cs="Arial"/>
          <w:lang w:val="ru-RU"/>
        </w:rPr>
        <w:t>21.</w:t>
      </w:r>
    </w:p>
    <w:p w:rsidR="007E388C" w:rsidRPr="00100258" w:rsidRDefault="007E388C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100258">
        <w:rPr>
          <w:rFonts w:ascii="Arial" w:hAnsi="Arial" w:cs="Arial"/>
          <w:lang w:val="ru-RU"/>
        </w:rPr>
        <w:t>ИСПОЛНИТЕЛЬ соблюдает требования, изложенные в Памятке по охране труда, промышленной и экологической безопасности – Приложение 23.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выполняет иные обязанности, прямо предусмотренные настоящим ДОГОВОРОМ.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 xml:space="preserve">ОБЯЗАННОСТЬ </w:t>
      </w:r>
      <w:r w:rsidR="001657C9" w:rsidRPr="000735B2">
        <w:rPr>
          <w:rFonts w:ascii="Arial" w:hAnsi="Arial" w:cs="Arial"/>
          <w:color w:val="000000"/>
          <w:lang w:val="ru-RU"/>
        </w:rPr>
        <w:t>ИСПОЛНИТЕЛЯ</w:t>
      </w:r>
      <w:r w:rsidRPr="000735B2">
        <w:rPr>
          <w:rFonts w:ascii="Arial" w:hAnsi="Arial" w:cs="Arial"/>
          <w:color w:val="000000"/>
          <w:lang w:val="ru-RU"/>
        </w:rPr>
        <w:t xml:space="preserve"> ПО ОЗНАКОМЛЕНИЮ С ИНФОРМАЦИЕЙ ПО ДОГОВОРУ</w:t>
      </w:r>
    </w:p>
    <w:p w:rsidR="00521053" w:rsidRDefault="008B153F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гарантирует, что он ознакомился с объемом и характером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 xml:space="preserve">, и подтверждает применение ставок, установленных в РАЗДЕЛЕ 4, как соответствующих </w:t>
      </w:r>
      <w:r w:rsidR="00EE10EC" w:rsidRPr="000735B2">
        <w:rPr>
          <w:rFonts w:ascii="Arial" w:hAnsi="Arial" w:cs="Arial"/>
          <w:color w:val="000000"/>
          <w:lang w:val="ru-RU"/>
        </w:rPr>
        <w:t>оказываемым</w:t>
      </w:r>
      <w:r w:rsidR="00180435" w:rsidRPr="000735B2">
        <w:rPr>
          <w:rFonts w:ascii="Arial" w:hAnsi="Arial" w:cs="Arial"/>
          <w:color w:val="000000"/>
          <w:lang w:val="ru-RU"/>
        </w:rPr>
        <w:t xml:space="preserve">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 xml:space="preserve">АМ, общим и местным условиям, инфляционным ожиданиям и всем прочим вопросам, которые могут повлиять на ход или эффективность </w:t>
      </w:r>
      <w:r w:rsidR="003B5D1C" w:rsidRPr="000735B2">
        <w:rPr>
          <w:rFonts w:ascii="Arial" w:hAnsi="Arial" w:cs="Arial"/>
          <w:color w:val="000000"/>
          <w:lang w:val="ru-RU"/>
        </w:rPr>
        <w:t xml:space="preserve">оказания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 xml:space="preserve">Тот факт, что </w:t>
      </w:r>
      <w:r w:rsidR="001657C9" w:rsidRPr="000735B2">
        <w:rPr>
          <w:rFonts w:ascii="Arial" w:hAnsi="Arial" w:cs="Arial"/>
          <w:color w:val="000000"/>
          <w:lang w:val="ru-RU"/>
        </w:rPr>
        <w:t>ИСПОЛНИТЕЛЕМ</w:t>
      </w:r>
      <w:r w:rsidRPr="000735B2">
        <w:rPr>
          <w:rFonts w:ascii="Arial" w:hAnsi="Arial" w:cs="Arial"/>
          <w:color w:val="000000"/>
          <w:lang w:val="ru-RU"/>
        </w:rPr>
        <w:t xml:space="preserve"> не будут приняты в расчет какие-либо вопросы, которые могут повлиять на </w:t>
      </w:r>
      <w:r w:rsidR="003B5D1C" w:rsidRPr="000735B2">
        <w:rPr>
          <w:rFonts w:ascii="Arial" w:hAnsi="Arial" w:cs="Arial"/>
          <w:color w:val="000000"/>
          <w:lang w:val="ru-RU"/>
        </w:rPr>
        <w:t>оказание УСЛУГ</w:t>
      </w:r>
      <w:r w:rsidRPr="000735B2">
        <w:rPr>
          <w:rFonts w:ascii="Arial" w:hAnsi="Arial" w:cs="Arial"/>
          <w:color w:val="000000"/>
          <w:lang w:val="ru-RU"/>
        </w:rPr>
        <w:t xml:space="preserve">, не освобождает </w:t>
      </w:r>
      <w:r w:rsidR="001657C9" w:rsidRPr="000735B2">
        <w:rPr>
          <w:rFonts w:ascii="Arial" w:hAnsi="Arial" w:cs="Arial"/>
          <w:color w:val="000000"/>
          <w:lang w:val="ru-RU"/>
        </w:rPr>
        <w:t>ИСПОЛНИТЕЛЯ</w:t>
      </w:r>
      <w:r w:rsidRPr="000735B2">
        <w:rPr>
          <w:rFonts w:ascii="Arial" w:hAnsi="Arial" w:cs="Arial"/>
          <w:color w:val="000000"/>
          <w:lang w:val="ru-RU"/>
        </w:rPr>
        <w:t xml:space="preserve"> от выполнения обязательств по настоящему ДОГОВОРУ.</w:t>
      </w:r>
    </w:p>
    <w:p w:rsidR="00593B11" w:rsidRDefault="008B153F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>ИСПОЛНИТЕЛЬ</w:t>
      </w:r>
      <w:r w:rsidR="006D70B4" w:rsidRPr="006D70B4">
        <w:rPr>
          <w:rFonts w:ascii="Arial" w:hAnsi="Arial" w:cs="Arial"/>
          <w:color w:val="000000"/>
          <w:lang w:val="ru-RU"/>
        </w:rPr>
        <w:t xml:space="preserve"> не </w:t>
      </w:r>
      <w:r w:rsidR="00044361" w:rsidRPr="000735B2">
        <w:rPr>
          <w:rFonts w:ascii="Arial" w:hAnsi="Arial" w:cs="Arial"/>
          <w:color w:val="000000"/>
          <w:lang w:val="ru-RU"/>
        </w:rPr>
        <w:t>имеет</w:t>
      </w:r>
      <w:r w:rsidR="006D70B4" w:rsidRPr="006D70B4">
        <w:rPr>
          <w:rFonts w:ascii="Arial" w:hAnsi="Arial" w:cs="Arial"/>
          <w:color w:val="000000"/>
          <w:lang w:val="ru-RU"/>
        </w:rPr>
        <w:t xml:space="preserve"> права ссылаться на существенное изменение обстоятельств, из которых СТОРОНЫ исходили при заключении настоящего ДОГОВОРА, как на основание для внесения изменений в ДОГОВОР или как на основание для расторжения ДОГОВОРА, кроме случаев, прямо предусмотренных настоящим ДОГОВОРОМ. 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lastRenderedPageBreak/>
        <w:t xml:space="preserve">ОБЯЗАННОСТИ </w:t>
      </w:r>
      <w:r w:rsidR="001657C9" w:rsidRPr="000735B2">
        <w:rPr>
          <w:rFonts w:ascii="Arial" w:hAnsi="Arial" w:cs="Arial"/>
          <w:color w:val="000000"/>
          <w:lang w:val="ru-RU"/>
        </w:rPr>
        <w:t>ИСПОЛНИТЕЛЯ</w:t>
      </w:r>
      <w:r w:rsidRPr="000735B2">
        <w:rPr>
          <w:rFonts w:ascii="Arial" w:hAnsi="Arial" w:cs="Arial"/>
          <w:color w:val="000000"/>
          <w:lang w:val="ru-RU"/>
        </w:rPr>
        <w:t xml:space="preserve"> ПО ИНФОРМИРОВАНИЮ </w:t>
      </w:r>
      <w:r w:rsidR="00CB67A1">
        <w:rPr>
          <w:rFonts w:ascii="Arial" w:hAnsi="Arial" w:cs="Arial"/>
          <w:color w:val="000000"/>
          <w:lang w:val="ru-RU"/>
        </w:rPr>
        <w:t>ЗАКАЗЧИКА</w:t>
      </w:r>
    </w:p>
    <w:p w:rsidR="00180435" w:rsidRPr="000735B2" w:rsidRDefault="0098000B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12.3.1</w:t>
      </w:r>
      <w:r w:rsidR="008B153F"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</w:t>
      </w:r>
      <w:proofErr w:type="spellStart"/>
      <w:r w:rsidR="00180435" w:rsidRPr="000735B2">
        <w:rPr>
          <w:rFonts w:ascii="Arial" w:hAnsi="Arial" w:cs="Arial"/>
          <w:color w:val="000000"/>
          <w:lang w:val="ru-RU"/>
        </w:rPr>
        <w:t>камерально</w:t>
      </w:r>
      <w:proofErr w:type="spellEnd"/>
      <w:r w:rsidR="00003193" w:rsidRPr="000735B2">
        <w:rPr>
          <w:rFonts w:ascii="Arial" w:hAnsi="Arial" w:cs="Arial"/>
          <w:color w:val="000000"/>
          <w:lang w:val="ru-RU"/>
        </w:rPr>
        <w:t xml:space="preserve"> (т.е. на основании документов)</w:t>
      </w:r>
      <w:r w:rsidR="00180435" w:rsidRPr="000735B2">
        <w:rPr>
          <w:rFonts w:ascii="Arial" w:hAnsi="Arial" w:cs="Arial"/>
          <w:color w:val="000000"/>
          <w:lang w:val="ru-RU"/>
        </w:rPr>
        <w:t xml:space="preserve"> проверяет ТЕХНИЧЕСКУЮ ИНФОРМАЦИЮ в соответствии с НАДЛЕЖАЩИМИ СТАНДАРТАМИ ДЕЯТЕЛЬНОСТИ НЕФТЕПРОМЫСЛОВ и сообщает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>
        <w:rPr>
          <w:rFonts w:ascii="Arial" w:hAnsi="Arial" w:cs="Arial"/>
          <w:color w:val="000000"/>
          <w:lang w:val="ru-RU"/>
        </w:rPr>
        <w:t>У</w:t>
      </w:r>
      <w:r w:rsidR="00180435" w:rsidRPr="000735B2">
        <w:rPr>
          <w:rFonts w:ascii="Arial" w:hAnsi="Arial" w:cs="Arial"/>
          <w:color w:val="000000"/>
          <w:lang w:val="ru-RU"/>
        </w:rPr>
        <w:t xml:space="preserve"> о любых обнаруженных ошибках и несоответствиях.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0735B2">
        <w:rPr>
          <w:rFonts w:ascii="Arial" w:hAnsi="Arial" w:cs="Arial"/>
          <w:color w:val="000000"/>
          <w:lang w:val="ru-RU"/>
        </w:rPr>
        <w:t xml:space="preserve"> устраняет эти ошибки и несоответствия в согласованные СТОРОНАМИ сроки, и </w:t>
      </w:r>
      <w:r w:rsidR="008B153F"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вправе впоследствии полагаться на всю ТЕХНИЧЕСКУЮ ИНФОРМАЦИЮ, предоставленную </w:t>
      </w:r>
      <w:r>
        <w:rPr>
          <w:rFonts w:ascii="Arial" w:hAnsi="Arial" w:cs="Arial"/>
          <w:color w:val="000000"/>
          <w:lang w:val="ru-RU"/>
        </w:rPr>
        <w:t>ЗАКАЗЧИКОМ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180435" w:rsidRPr="000735B2">
        <w:rPr>
          <w:rFonts w:ascii="Arial" w:hAnsi="Arial" w:cs="Arial"/>
          <w:color w:val="000000"/>
          <w:lang w:val="ru-RU"/>
        </w:rPr>
        <w:t xml:space="preserve">(скорректированную </w:t>
      </w:r>
      <w:r>
        <w:rPr>
          <w:rFonts w:ascii="Arial" w:hAnsi="Arial" w:cs="Arial"/>
          <w:color w:val="000000"/>
          <w:lang w:val="ru-RU"/>
        </w:rPr>
        <w:t>ЗАКАЗЧИКОМ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180435" w:rsidRPr="000735B2">
        <w:rPr>
          <w:rFonts w:ascii="Arial" w:hAnsi="Arial" w:cs="Arial"/>
          <w:color w:val="000000"/>
          <w:lang w:val="ru-RU"/>
        </w:rPr>
        <w:t>по необходимости).</w:t>
      </w:r>
    </w:p>
    <w:p w:rsidR="000F0C70" w:rsidRPr="000735B2" w:rsidRDefault="00A97C02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0735B2">
        <w:rPr>
          <w:rFonts w:ascii="Arial" w:hAnsi="Arial" w:cs="Arial"/>
          <w:lang w:val="ru-RU"/>
        </w:rPr>
        <w:t>ИСПОЛНИТЕЛЬ</w:t>
      </w:r>
      <w:r w:rsidR="000F0C70" w:rsidRPr="000735B2">
        <w:rPr>
          <w:rFonts w:ascii="Arial" w:hAnsi="Arial" w:cs="Arial"/>
          <w:lang w:val="ru-RU"/>
        </w:rPr>
        <w:t xml:space="preserve"> не </w:t>
      </w:r>
      <w:r w:rsidR="000F0C70" w:rsidRPr="000735B2">
        <w:rPr>
          <w:rFonts w:ascii="Arial" w:hAnsi="Arial" w:cs="Arial"/>
          <w:color w:val="000000"/>
          <w:lang w:val="ru-RU"/>
        </w:rPr>
        <w:t>несет</w:t>
      </w:r>
      <w:r w:rsidR="000F0C70" w:rsidRPr="000735B2">
        <w:rPr>
          <w:rFonts w:ascii="Arial" w:hAnsi="Arial" w:cs="Arial"/>
          <w:lang w:val="ru-RU"/>
        </w:rPr>
        <w:t xml:space="preserve"> ответственности за нарушение сроков, осложнения, иные НЕДОСТАТКИ при производстве </w:t>
      </w:r>
      <w:r w:rsidR="00DC61E3" w:rsidRPr="000735B2">
        <w:rPr>
          <w:rFonts w:ascii="Arial" w:hAnsi="Arial" w:cs="Arial"/>
          <w:lang w:val="ru-RU"/>
        </w:rPr>
        <w:t>УСЛУГ</w:t>
      </w:r>
      <w:r w:rsidR="000F0C70" w:rsidRPr="000735B2">
        <w:rPr>
          <w:rFonts w:ascii="Arial" w:hAnsi="Arial" w:cs="Arial"/>
          <w:lang w:val="ru-RU"/>
        </w:rPr>
        <w:t xml:space="preserve">, допущенные исключительно в результате предоставления </w:t>
      </w:r>
      <w:r w:rsidR="0098000B">
        <w:rPr>
          <w:rFonts w:ascii="Arial" w:hAnsi="Arial" w:cs="Arial"/>
          <w:lang w:val="ru-RU"/>
        </w:rPr>
        <w:t>ЗАКАЗЧИКОМ</w:t>
      </w:r>
      <w:r w:rsidR="0098000B" w:rsidRPr="000735B2">
        <w:rPr>
          <w:rFonts w:ascii="Arial" w:hAnsi="Arial" w:cs="Arial"/>
          <w:lang w:val="ru-RU"/>
        </w:rPr>
        <w:t xml:space="preserve"> </w:t>
      </w:r>
      <w:r w:rsidR="000F0C70" w:rsidRPr="000735B2">
        <w:rPr>
          <w:rFonts w:ascii="Arial" w:hAnsi="Arial" w:cs="Arial"/>
          <w:lang w:val="ru-RU"/>
        </w:rPr>
        <w:t xml:space="preserve">неверной, искаженной информации, которую </w:t>
      </w:r>
      <w:r w:rsidR="006572BB" w:rsidRPr="000735B2">
        <w:rPr>
          <w:rFonts w:ascii="Arial" w:hAnsi="Arial" w:cs="Arial"/>
          <w:lang w:val="ru-RU"/>
        </w:rPr>
        <w:t>ИСПОЛНИТЕЛЬ</w:t>
      </w:r>
      <w:r w:rsidR="000F0C70" w:rsidRPr="000735B2">
        <w:rPr>
          <w:rFonts w:ascii="Arial" w:hAnsi="Arial" w:cs="Arial"/>
          <w:lang w:val="ru-RU"/>
        </w:rPr>
        <w:t xml:space="preserve"> не имел возможности предварительно </w:t>
      </w:r>
      <w:proofErr w:type="spellStart"/>
      <w:r w:rsidR="000F0C70" w:rsidRPr="000735B2">
        <w:rPr>
          <w:rFonts w:ascii="Arial" w:hAnsi="Arial" w:cs="Arial"/>
          <w:lang w:val="ru-RU"/>
        </w:rPr>
        <w:t>камерально</w:t>
      </w:r>
      <w:proofErr w:type="spellEnd"/>
      <w:r w:rsidR="000F0C70" w:rsidRPr="000735B2">
        <w:rPr>
          <w:rFonts w:ascii="Arial" w:hAnsi="Arial" w:cs="Arial"/>
          <w:lang w:val="ru-RU"/>
        </w:rPr>
        <w:t xml:space="preserve"> проверить без привлечения дополнительных специалистов или проведения исследований и/или экспертиз.</w:t>
      </w:r>
    </w:p>
    <w:p w:rsidR="000F0C70" w:rsidRPr="000735B2" w:rsidRDefault="000F0C70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lang w:val="ru-RU"/>
        </w:rPr>
        <w:t xml:space="preserve">При выявлении ошибок </w:t>
      </w:r>
      <w:r w:rsidRPr="000735B2">
        <w:rPr>
          <w:rFonts w:ascii="Arial" w:hAnsi="Arial" w:cs="Arial"/>
          <w:color w:val="000000"/>
          <w:lang w:val="ru-RU"/>
        </w:rPr>
        <w:t>или</w:t>
      </w:r>
      <w:r w:rsidRPr="000735B2">
        <w:rPr>
          <w:rFonts w:ascii="Arial" w:hAnsi="Arial" w:cs="Arial"/>
          <w:lang w:val="ru-RU"/>
        </w:rPr>
        <w:t xml:space="preserve"> несоответствий в ТЕХНИЧЕСКОЙ ИНФОРМАЦИИ, которые должны были быть обнаружены </w:t>
      </w:r>
      <w:r w:rsidR="00830699" w:rsidRPr="000735B2">
        <w:rPr>
          <w:rFonts w:ascii="Arial" w:hAnsi="Arial" w:cs="Arial"/>
          <w:lang w:val="ru-RU"/>
        </w:rPr>
        <w:t>ИСПОЛНИТЕЛЕМ</w:t>
      </w:r>
      <w:r w:rsidRPr="000735B2">
        <w:rPr>
          <w:rFonts w:ascii="Arial" w:hAnsi="Arial" w:cs="Arial"/>
          <w:lang w:val="ru-RU"/>
        </w:rPr>
        <w:t xml:space="preserve"> в рамках своих обязанностей по ДОГОВОРУ, и которые повлияли на результат </w:t>
      </w:r>
      <w:r w:rsidR="00BF6AB8" w:rsidRPr="000735B2">
        <w:rPr>
          <w:rFonts w:ascii="Arial" w:hAnsi="Arial" w:cs="Arial"/>
          <w:lang w:val="ru-RU"/>
        </w:rPr>
        <w:t>УСЛУГ</w:t>
      </w:r>
      <w:r w:rsidRPr="000735B2">
        <w:rPr>
          <w:rFonts w:ascii="Arial" w:hAnsi="Arial" w:cs="Arial"/>
          <w:lang w:val="ru-RU"/>
        </w:rPr>
        <w:t xml:space="preserve">, ответственность </w:t>
      </w:r>
      <w:r w:rsidR="0057671A" w:rsidRPr="000735B2">
        <w:rPr>
          <w:rFonts w:ascii="Arial" w:hAnsi="Arial" w:cs="Arial"/>
          <w:lang w:val="ru-RU"/>
        </w:rPr>
        <w:t>ИСПОЛНИТЕЛЯ</w:t>
      </w:r>
      <w:r w:rsidRPr="000735B2">
        <w:rPr>
          <w:rFonts w:ascii="Arial" w:hAnsi="Arial" w:cs="Arial"/>
          <w:lang w:val="ru-RU"/>
        </w:rPr>
        <w:t xml:space="preserve"> за невыполнение или ненадлежащее выполнение обязательств по настоящему ДОГОВОРУ с </w:t>
      </w:r>
      <w:r w:rsidR="001C2E0D" w:rsidRPr="000735B2">
        <w:rPr>
          <w:rFonts w:ascii="Arial" w:hAnsi="Arial" w:cs="Arial"/>
          <w:lang w:val="ru-RU"/>
        </w:rPr>
        <w:t>ИСПОЛНИТЕЛЯ</w:t>
      </w:r>
      <w:r w:rsidRPr="000735B2">
        <w:rPr>
          <w:rFonts w:ascii="Arial" w:hAnsi="Arial" w:cs="Arial"/>
          <w:lang w:val="ru-RU"/>
        </w:rPr>
        <w:t xml:space="preserve"> не снимается</w:t>
      </w:r>
      <w:r w:rsidR="007B4BFF">
        <w:rPr>
          <w:rFonts w:ascii="Arial" w:hAnsi="Arial" w:cs="Arial"/>
          <w:lang w:val="ru-RU"/>
        </w:rPr>
        <w:t>.</w:t>
      </w:r>
    </w:p>
    <w:p w:rsidR="00180435" w:rsidRPr="000735B2" w:rsidRDefault="0098000B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12</w:t>
      </w:r>
      <w:r w:rsidR="00180435" w:rsidRPr="000735B2">
        <w:rPr>
          <w:rFonts w:ascii="Arial" w:hAnsi="Arial" w:cs="Arial"/>
          <w:color w:val="000000"/>
          <w:lang w:val="ru-RU"/>
        </w:rPr>
        <w:t>.3.2</w:t>
      </w:r>
      <w:r w:rsidR="00180435" w:rsidRPr="000735B2">
        <w:rPr>
          <w:rFonts w:ascii="Arial" w:hAnsi="Arial" w:cs="Arial"/>
          <w:color w:val="000000"/>
          <w:lang w:val="ru-RU"/>
        </w:rPr>
        <w:tab/>
      </w:r>
      <w:r w:rsidR="008B153F" w:rsidRPr="000735B2">
        <w:rPr>
          <w:rFonts w:ascii="Arial" w:hAnsi="Arial" w:cs="Arial"/>
          <w:color w:val="000000"/>
          <w:lang w:val="ru-RU"/>
        </w:rPr>
        <w:t>ИСПОЛНИТЕЛЬ</w:t>
      </w:r>
      <w:r w:rsidR="00180435" w:rsidRPr="000735B2">
        <w:rPr>
          <w:rFonts w:ascii="Arial" w:hAnsi="Arial" w:cs="Arial"/>
          <w:color w:val="000000"/>
          <w:lang w:val="ru-RU"/>
        </w:rPr>
        <w:t xml:space="preserve"> немедленно уведомляет </w:t>
      </w:r>
      <w:r>
        <w:rPr>
          <w:rFonts w:ascii="Arial" w:hAnsi="Arial" w:cs="Arial"/>
          <w:color w:val="000000"/>
          <w:lang w:val="ru-RU"/>
        </w:rPr>
        <w:t>ЗАКАЗЧИКА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180435" w:rsidRPr="000735B2">
        <w:rPr>
          <w:rFonts w:ascii="Arial" w:hAnsi="Arial" w:cs="Arial"/>
          <w:color w:val="000000"/>
          <w:lang w:val="ru-RU"/>
        </w:rPr>
        <w:t xml:space="preserve">о любой предполагаемой или фактической остановке </w:t>
      </w:r>
      <w:r w:rsidR="00A15A83" w:rsidRPr="000735B2">
        <w:rPr>
          <w:rFonts w:ascii="Arial" w:hAnsi="Arial" w:cs="Arial"/>
          <w:color w:val="000000"/>
          <w:lang w:val="ru-RU"/>
        </w:rPr>
        <w:t xml:space="preserve">оказания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 xml:space="preserve">, трудовых спорах или других факторах, которые влияют или могут негативно повлиять на </w:t>
      </w:r>
      <w:r w:rsidR="00A15A83" w:rsidRPr="000735B2">
        <w:rPr>
          <w:rFonts w:ascii="Arial" w:hAnsi="Arial" w:cs="Arial"/>
          <w:color w:val="000000"/>
          <w:lang w:val="ru-RU"/>
        </w:rPr>
        <w:t>оказание</w:t>
      </w:r>
      <w:r w:rsidR="00180435" w:rsidRPr="000735B2">
        <w:rPr>
          <w:rFonts w:ascii="Arial" w:hAnsi="Arial" w:cs="Arial"/>
          <w:color w:val="000000"/>
          <w:lang w:val="ru-RU"/>
        </w:rPr>
        <w:t xml:space="preserve">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="00180435" w:rsidRPr="000735B2">
        <w:rPr>
          <w:rFonts w:ascii="Arial" w:hAnsi="Arial" w:cs="Arial"/>
          <w:color w:val="000000"/>
          <w:lang w:val="ru-RU"/>
        </w:rPr>
        <w:t>.</w:t>
      </w:r>
    </w:p>
    <w:p w:rsidR="00180435" w:rsidRPr="000735B2" w:rsidRDefault="00180435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735B2">
        <w:rPr>
          <w:rFonts w:ascii="Arial" w:hAnsi="Arial" w:cs="Arial"/>
          <w:color w:val="000000"/>
          <w:lang w:val="ru-RU"/>
        </w:rPr>
        <w:t xml:space="preserve">По требованию </w:t>
      </w:r>
      <w:r w:rsidR="00CB67A1">
        <w:rPr>
          <w:rFonts w:ascii="Arial" w:hAnsi="Arial" w:cs="Arial"/>
          <w:lang w:val="ru-RU"/>
        </w:rPr>
        <w:t>ЗАКАЗЧИКА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8B153F" w:rsidRPr="000735B2">
        <w:rPr>
          <w:rFonts w:ascii="Arial" w:hAnsi="Arial" w:cs="Arial"/>
          <w:color w:val="000000"/>
          <w:lang w:val="ru-RU"/>
        </w:rPr>
        <w:t>ИСПОЛНИТЕЛЬ</w:t>
      </w:r>
      <w:r w:rsidRPr="000735B2">
        <w:rPr>
          <w:rFonts w:ascii="Arial" w:hAnsi="Arial" w:cs="Arial"/>
          <w:color w:val="000000"/>
          <w:lang w:val="ru-RU"/>
        </w:rPr>
        <w:t xml:space="preserve"> также предоставляет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98000B">
        <w:rPr>
          <w:rFonts w:ascii="Arial" w:hAnsi="Arial" w:cs="Arial"/>
          <w:color w:val="000000"/>
          <w:lang w:val="ru-RU"/>
        </w:rPr>
        <w:t>У</w:t>
      </w:r>
      <w:r w:rsidRPr="000735B2">
        <w:rPr>
          <w:rFonts w:ascii="Arial" w:hAnsi="Arial" w:cs="Arial"/>
          <w:color w:val="000000"/>
          <w:lang w:val="ru-RU"/>
        </w:rPr>
        <w:t xml:space="preserve"> информацию, связанную с </w:t>
      </w:r>
      <w:r w:rsidR="00A15A83" w:rsidRPr="000735B2">
        <w:rPr>
          <w:rFonts w:ascii="Arial" w:hAnsi="Arial" w:cs="Arial"/>
          <w:color w:val="000000"/>
          <w:lang w:val="ru-RU"/>
        </w:rPr>
        <w:t>оказанием</w:t>
      </w:r>
      <w:r w:rsidRPr="000735B2">
        <w:rPr>
          <w:rFonts w:ascii="Arial" w:hAnsi="Arial" w:cs="Arial"/>
          <w:color w:val="000000"/>
          <w:lang w:val="ru-RU"/>
        </w:rPr>
        <w:t xml:space="preserve"> </w:t>
      </w:r>
      <w:r w:rsidR="001657C9" w:rsidRPr="000735B2">
        <w:rPr>
          <w:rFonts w:ascii="Arial" w:hAnsi="Arial" w:cs="Arial"/>
          <w:color w:val="000000"/>
          <w:lang w:val="ru-RU"/>
        </w:rPr>
        <w:t>УСЛУГ</w:t>
      </w:r>
      <w:r w:rsidRPr="000735B2">
        <w:rPr>
          <w:rFonts w:ascii="Arial" w:hAnsi="Arial" w:cs="Arial"/>
          <w:color w:val="000000"/>
          <w:lang w:val="ru-RU"/>
        </w:rPr>
        <w:t xml:space="preserve"> по ДОГОВОРУ</w:t>
      </w:r>
      <w:r w:rsidR="00B87E0E" w:rsidRPr="000735B2">
        <w:rPr>
          <w:rFonts w:ascii="Arial" w:hAnsi="Arial" w:cs="Arial"/>
          <w:color w:val="000000"/>
          <w:lang w:val="ru-RU"/>
        </w:rPr>
        <w:t xml:space="preserve"> за исключением информации, которая является коммерческой тайной </w:t>
      </w:r>
      <w:r w:rsidR="00A0316F" w:rsidRPr="000735B2">
        <w:rPr>
          <w:rFonts w:ascii="Arial" w:hAnsi="Arial" w:cs="Arial"/>
          <w:color w:val="000000"/>
          <w:lang w:val="ru-RU"/>
        </w:rPr>
        <w:t>ИСПОЛНИТЕЛЯ</w:t>
      </w:r>
      <w:r w:rsidRPr="000735B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506656">
        <w:rPr>
          <w:rFonts w:ascii="Arial" w:hAnsi="Arial" w:cs="Arial"/>
          <w:b/>
          <w:bCs/>
          <w:color w:val="000000"/>
          <w:lang w:val="ru-RU"/>
        </w:rPr>
        <w:t xml:space="preserve">ОБЯЗАННОСТИ </w:t>
      </w:r>
      <w:r w:rsidR="00CB67A1">
        <w:rPr>
          <w:rFonts w:ascii="Arial" w:hAnsi="Arial" w:cs="Arial"/>
          <w:b/>
          <w:bCs/>
          <w:color w:val="000000"/>
          <w:lang w:val="ru-RU"/>
        </w:rPr>
        <w:t>ЗАКАЗЧИКА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06656">
        <w:rPr>
          <w:rFonts w:ascii="Arial" w:hAnsi="Arial" w:cs="Arial"/>
          <w:lang w:val="ru-RU"/>
        </w:rPr>
        <w:t xml:space="preserve"> не позднее </w:t>
      </w:r>
      <w:bookmarkStart w:id="26" w:name="ТекстовоеПоле862"/>
      <w:r w:rsidR="00E14F8F" w:rsidRPr="00506656">
        <w:rPr>
          <w:rFonts w:ascii="Arial" w:hAnsi="Arial" w:cs="Arial"/>
          <w:highlight w:val="lightGray"/>
          <w:lang w:val="ru-RU"/>
        </w:rPr>
        <w:fldChar w:fldCharType="begin">
          <w:ffData>
            <w:name w:val="ТекстовоеПоле862"/>
            <w:enabled/>
            <w:calcOnExit w:val="0"/>
            <w:textInput>
              <w:default w:val="3 (трёх) дней"/>
            </w:textInput>
          </w:ffData>
        </w:fldChar>
      </w:r>
      <w:r w:rsidR="001F223F" w:rsidRPr="00506656">
        <w:rPr>
          <w:rFonts w:ascii="Arial" w:hAnsi="Arial" w:cs="Arial"/>
          <w:highlight w:val="lightGray"/>
          <w:lang w:val="ru-RU"/>
        </w:rPr>
        <w:instrText xml:space="preserve"> FORMTEXT </w:instrText>
      </w:r>
      <w:r w:rsidR="00E14F8F" w:rsidRPr="00506656">
        <w:rPr>
          <w:rFonts w:ascii="Arial" w:hAnsi="Arial" w:cs="Arial"/>
          <w:highlight w:val="lightGray"/>
          <w:lang w:val="ru-RU"/>
        </w:rPr>
      </w:r>
      <w:r w:rsidR="00E14F8F" w:rsidRPr="00506656">
        <w:rPr>
          <w:rFonts w:ascii="Arial" w:hAnsi="Arial" w:cs="Arial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highlight w:val="lightGray"/>
          <w:lang w:val="ru-RU"/>
        </w:rPr>
        <w:t>3 (трёх) дней</w:t>
      </w:r>
      <w:r w:rsidR="00E14F8F" w:rsidRPr="00506656">
        <w:rPr>
          <w:rFonts w:ascii="Arial" w:hAnsi="Arial" w:cs="Arial"/>
          <w:highlight w:val="lightGray"/>
          <w:lang w:val="ru-RU"/>
        </w:rPr>
        <w:fldChar w:fldCharType="end"/>
      </w:r>
      <w:bookmarkEnd w:id="26"/>
      <w:r w:rsidR="00180435" w:rsidRPr="00506656">
        <w:rPr>
          <w:rFonts w:ascii="Arial" w:hAnsi="Arial" w:cs="Arial"/>
          <w:lang w:val="ru-RU"/>
        </w:rPr>
        <w:t xml:space="preserve"> до начала </w:t>
      </w:r>
      <w:r w:rsidR="001657C9" w:rsidRPr="00506656">
        <w:rPr>
          <w:rFonts w:ascii="Arial" w:hAnsi="Arial" w:cs="Arial"/>
          <w:lang w:val="ru-RU"/>
        </w:rPr>
        <w:t>оказания УСЛУГ</w:t>
      </w:r>
      <w:r w:rsidR="00180435" w:rsidRPr="00506656">
        <w:rPr>
          <w:rFonts w:ascii="Arial" w:hAnsi="Arial" w:cs="Arial"/>
          <w:lang w:val="ru-RU"/>
        </w:rPr>
        <w:t xml:space="preserve"> </w:t>
      </w:r>
      <w:r w:rsidR="00180435" w:rsidRPr="00506656">
        <w:rPr>
          <w:rFonts w:ascii="Arial" w:hAnsi="Arial" w:cs="Arial"/>
          <w:color w:val="000000"/>
          <w:lang w:val="ru-RU"/>
        </w:rPr>
        <w:t>предоставляет</w:t>
      </w:r>
      <w:r w:rsidR="00180435" w:rsidRPr="00506656">
        <w:rPr>
          <w:rFonts w:ascii="Arial" w:hAnsi="Arial" w:cs="Arial"/>
          <w:lang w:val="ru-RU"/>
        </w:rPr>
        <w:t xml:space="preserve"> </w:t>
      </w:r>
      <w:r w:rsidR="001657C9" w:rsidRPr="00506656">
        <w:rPr>
          <w:rFonts w:ascii="Arial" w:hAnsi="Arial" w:cs="Arial"/>
          <w:lang w:val="ru-RU"/>
        </w:rPr>
        <w:t>ИСПОЛНИТЕЛЮ</w:t>
      </w:r>
      <w:r w:rsidR="00180435" w:rsidRPr="00506656">
        <w:rPr>
          <w:rFonts w:ascii="Arial" w:hAnsi="Arial" w:cs="Arial"/>
          <w:lang w:val="ru-RU"/>
        </w:rPr>
        <w:t xml:space="preserve"> информацию, влияющую на </w:t>
      </w:r>
      <w:r w:rsidR="001657C9" w:rsidRPr="00506656">
        <w:rPr>
          <w:rFonts w:ascii="Arial" w:hAnsi="Arial" w:cs="Arial"/>
          <w:lang w:val="ru-RU"/>
        </w:rPr>
        <w:t>УСЛУГИ</w:t>
      </w:r>
      <w:r w:rsidR="00180435" w:rsidRPr="00506656">
        <w:rPr>
          <w:rFonts w:ascii="Arial" w:hAnsi="Arial" w:cs="Arial"/>
          <w:lang w:val="ru-RU"/>
        </w:rPr>
        <w:t xml:space="preserve">. </w:t>
      </w:r>
      <w:r w:rsidR="00180435" w:rsidRPr="00506656">
        <w:rPr>
          <w:rFonts w:ascii="Arial" w:hAnsi="Arial" w:cs="Arial"/>
          <w:color w:val="000000"/>
          <w:lang w:val="ru-RU"/>
        </w:rPr>
        <w:t>Перечень такой информации содержится в РАЗДЕЛЕ 3 настоящего ДОГОВОРА.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06656">
        <w:rPr>
          <w:rFonts w:ascii="Arial" w:hAnsi="Arial" w:cs="Arial"/>
          <w:color w:val="000000"/>
          <w:lang w:val="ru-RU"/>
        </w:rPr>
        <w:t xml:space="preserve"> обеспечит </w:t>
      </w:r>
      <w:r w:rsidR="001657C9" w:rsidRPr="00506656">
        <w:rPr>
          <w:rFonts w:ascii="Arial" w:hAnsi="Arial" w:cs="Arial"/>
          <w:color w:val="000000"/>
          <w:lang w:val="ru-RU"/>
        </w:rPr>
        <w:t>ИСПОЛНИТЕЛЮ</w:t>
      </w:r>
      <w:r w:rsidR="00180435" w:rsidRPr="00506656">
        <w:rPr>
          <w:rFonts w:ascii="Arial" w:hAnsi="Arial" w:cs="Arial"/>
          <w:color w:val="000000"/>
          <w:lang w:val="ru-RU"/>
        </w:rPr>
        <w:t xml:space="preserve"> и его СУБ</w:t>
      </w:r>
      <w:r w:rsidR="001657C9" w:rsidRPr="00506656">
        <w:rPr>
          <w:rFonts w:ascii="Arial" w:hAnsi="Arial" w:cs="Arial"/>
          <w:color w:val="000000"/>
          <w:lang w:val="ru-RU"/>
        </w:rPr>
        <w:t>ИСПОЛНИТЕЛЯ</w:t>
      </w:r>
      <w:r w:rsidR="00180435" w:rsidRPr="00506656">
        <w:rPr>
          <w:rFonts w:ascii="Arial" w:hAnsi="Arial" w:cs="Arial"/>
          <w:color w:val="000000"/>
          <w:lang w:val="ru-RU"/>
        </w:rPr>
        <w:t xml:space="preserve">М право доступа и выезда с МЕСТА </w:t>
      </w:r>
      <w:r w:rsidR="001657C9" w:rsidRPr="00506656">
        <w:rPr>
          <w:rFonts w:ascii="Arial" w:hAnsi="Arial" w:cs="Arial"/>
          <w:color w:val="000000"/>
          <w:lang w:val="ru-RU"/>
        </w:rPr>
        <w:t>ОКАЗАНИЯ УСЛУГ</w:t>
      </w:r>
      <w:r w:rsidR="00180435" w:rsidRPr="00506656">
        <w:rPr>
          <w:rFonts w:ascii="Arial" w:hAnsi="Arial" w:cs="Arial"/>
          <w:color w:val="000000"/>
          <w:lang w:val="ru-RU"/>
        </w:rPr>
        <w:t>.</w:t>
      </w:r>
    </w:p>
    <w:p w:rsidR="00180435" w:rsidRPr="00506656" w:rsidRDefault="00CB67A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06656">
        <w:rPr>
          <w:rFonts w:ascii="Arial" w:hAnsi="Arial" w:cs="Arial"/>
          <w:color w:val="000000"/>
          <w:lang w:val="ru-RU"/>
        </w:rPr>
        <w:t xml:space="preserve"> примет все необходимые меры, чтобы уведомить </w:t>
      </w:r>
      <w:r w:rsidR="001657C9" w:rsidRPr="00506656">
        <w:rPr>
          <w:rFonts w:ascii="Arial" w:hAnsi="Arial" w:cs="Arial"/>
          <w:color w:val="000000"/>
          <w:lang w:val="ru-RU"/>
        </w:rPr>
        <w:t>ИСПОЛНИТЕЛЯ</w:t>
      </w:r>
      <w:r w:rsidR="00180435" w:rsidRPr="00506656">
        <w:rPr>
          <w:rFonts w:ascii="Arial" w:hAnsi="Arial" w:cs="Arial"/>
          <w:color w:val="000000"/>
          <w:lang w:val="ru-RU"/>
        </w:rPr>
        <w:t xml:space="preserve"> обо всех ограничениях и условиях, которые могут повлиять на доступ к МЕСТУ </w:t>
      </w:r>
      <w:r w:rsidR="001657C9" w:rsidRPr="00506656">
        <w:rPr>
          <w:rFonts w:ascii="Arial" w:hAnsi="Arial" w:cs="Arial"/>
          <w:color w:val="000000"/>
          <w:lang w:val="ru-RU"/>
        </w:rPr>
        <w:t>ОКАЗАНИЯ УСЛУГ</w:t>
      </w:r>
      <w:r w:rsidR="00180435" w:rsidRPr="00506656">
        <w:rPr>
          <w:rFonts w:ascii="Arial" w:hAnsi="Arial" w:cs="Arial"/>
          <w:color w:val="000000"/>
          <w:lang w:val="ru-RU"/>
        </w:rPr>
        <w:t xml:space="preserve">, а </w:t>
      </w:r>
      <w:r w:rsidR="008B153F" w:rsidRPr="00506656">
        <w:rPr>
          <w:rFonts w:ascii="Arial" w:hAnsi="Arial" w:cs="Arial"/>
          <w:color w:val="000000"/>
          <w:lang w:val="ru-RU"/>
        </w:rPr>
        <w:t>ИСПОЛНИТЕЛЬ</w:t>
      </w:r>
      <w:r w:rsidR="00180435" w:rsidRPr="00506656">
        <w:rPr>
          <w:rFonts w:ascii="Arial" w:hAnsi="Arial" w:cs="Arial"/>
          <w:color w:val="000000"/>
          <w:lang w:val="ru-RU"/>
        </w:rPr>
        <w:t xml:space="preserve"> со своей стороны обязуется соблюдать любые такие ограничения и условия.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180435" w:rsidRPr="00506656">
        <w:rPr>
          <w:rFonts w:ascii="Arial" w:hAnsi="Arial" w:cs="Arial"/>
          <w:lang w:val="ru-RU"/>
        </w:rPr>
        <w:t xml:space="preserve"> </w:t>
      </w:r>
      <w:r w:rsidR="00180435" w:rsidRPr="00506656">
        <w:rPr>
          <w:rFonts w:ascii="Arial" w:hAnsi="Arial" w:cs="Arial"/>
          <w:color w:val="000000"/>
          <w:lang w:val="ru-RU"/>
        </w:rPr>
        <w:t>обязуется</w:t>
      </w:r>
      <w:r w:rsidR="00180435" w:rsidRPr="00506656">
        <w:rPr>
          <w:rFonts w:ascii="Arial" w:hAnsi="Arial" w:cs="Arial"/>
          <w:lang w:val="ru-RU"/>
        </w:rPr>
        <w:t xml:space="preserve"> принять надлежащим образом </w:t>
      </w:r>
      <w:r w:rsidR="00664279" w:rsidRPr="00506656">
        <w:rPr>
          <w:rFonts w:ascii="Arial" w:hAnsi="Arial" w:cs="Arial"/>
          <w:lang w:val="ru-RU"/>
        </w:rPr>
        <w:t>оказанные</w:t>
      </w:r>
      <w:r w:rsidR="00180435" w:rsidRPr="00506656">
        <w:rPr>
          <w:rFonts w:ascii="Arial" w:hAnsi="Arial" w:cs="Arial"/>
          <w:lang w:val="ru-RU"/>
        </w:rPr>
        <w:t xml:space="preserve"> </w:t>
      </w:r>
      <w:r w:rsidR="001657C9" w:rsidRPr="00506656">
        <w:rPr>
          <w:rFonts w:ascii="Arial" w:hAnsi="Arial" w:cs="Arial"/>
          <w:lang w:val="ru-RU"/>
        </w:rPr>
        <w:t>УСЛУГИ</w:t>
      </w:r>
      <w:r w:rsidR="00180435" w:rsidRPr="00506656">
        <w:rPr>
          <w:rFonts w:ascii="Arial" w:hAnsi="Arial" w:cs="Arial"/>
          <w:lang w:val="ru-RU"/>
        </w:rPr>
        <w:t xml:space="preserve"> и оплатить их в соответствии с РАЗДЕЛОМ 4 настоящего ДОГОВОРА.</w:t>
      </w:r>
    </w:p>
    <w:p w:rsidR="00521053" w:rsidRDefault="00D52CC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6F5961">
        <w:rPr>
          <w:rFonts w:ascii="Arial" w:hAnsi="Arial" w:cs="Arial"/>
          <w:lang w:val="ru-RU"/>
        </w:rPr>
        <w:t xml:space="preserve">В случае невозможности </w:t>
      </w:r>
      <w:r w:rsidR="00B326AB">
        <w:rPr>
          <w:rFonts w:ascii="Arial" w:hAnsi="Arial" w:cs="Arial"/>
          <w:lang w:val="ru-RU"/>
        </w:rPr>
        <w:t>доступа</w:t>
      </w:r>
      <w:r w:rsidRPr="006F5961">
        <w:rPr>
          <w:rFonts w:ascii="Arial" w:hAnsi="Arial" w:cs="Arial"/>
          <w:lang w:val="ru-RU"/>
        </w:rPr>
        <w:t xml:space="preserve"> </w:t>
      </w:r>
      <w:r w:rsidR="00196014" w:rsidRPr="006F5961">
        <w:rPr>
          <w:rFonts w:ascii="Arial" w:hAnsi="Arial" w:cs="Arial"/>
          <w:lang w:val="ru-RU"/>
        </w:rPr>
        <w:t xml:space="preserve">МАТЕРИАЛОВ, ОБОРУДОВАНИЯ и ПЕРСОНАЛА ИСПОЛНИТЕЛЯ </w:t>
      </w:r>
      <w:r w:rsidRPr="006F5961">
        <w:rPr>
          <w:rFonts w:ascii="Arial" w:hAnsi="Arial" w:cs="Arial"/>
          <w:lang w:val="ru-RU"/>
        </w:rPr>
        <w:t xml:space="preserve">к МЕСТУ </w:t>
      </w:r>
      <w:r w:rsidR="00BF6AB8" w:rsidRPr="006F5961">
        <w:rPr>
          <w:rFonts w:ascii="Arial" w:hAnsi="Arial" w:cs="Arial"/>
          <w:lang w:val="ru-RU"/>
        </w:rPr>
        <w:t>ОКАЗАНИЯ УСЛУГ</w:t>
      </w:r>
      <w:r w:rsidRPr="006F5961">
        <w:rPr>
          <w:rFonts w:ascii="Arial" w:hAnsi="Arial" w:cs="Arial"/>
          <w:lang w:val="ru-RU"/>
        </w:rPr>
        <w:t xml:space="preserve"> с использованием наземного </w:t>
      </w:r>
      <w:bookmarkStart w:id="27" w:name="ТекстовоеПоле927"/>
      <w:r w:rsidR="00E14F8F" w:rsidRPr="006F5961">
        <w:rPr>
          <w:rFonts w:ascii="Arial" w:hAnsi="Arial" w:cs="Arial"/>
          <w:lang w:val="ru-RU"/>
        </w:rPr>
        <w:fldChar w:fldCharType="begin">
          <w:ffData>
            <w:name w:val="ТекстовоеПоле927"/>
            <w:enabled/>
            <w:calcOnExit w:val="0"/>
            <w:textInput>
              <w:default w:val="и/или водного"/>
            </w:textInput>
          </w:ffData>
        </w:fldChar>
      </w:r>
      <w:r w:rsidR="00E9578C" w:rsidRPr="006F5961">
        <w:rPr>
          <w:rFonts w:ascii="Arial" w:hAnsi="Arial" w:cs="Arial"/>
          <w:lang w:val="ru-RU"/>
        </w:rPr>
        <w:instrText xml:space="preserve"> FORMTEXT </w:instrText>
      </w:r>
      <w:r w:rsidR="00E14F8F" w:rsidRPr="006F5961">
        <w:rPr>
          <w:rFonts w:ascii="Arial" w:hAnsi="Arial" w:cs="Arial"/>
          <w:lang w:val="ru-RU"/>
        </w:rPr>
      </w:r>
      <w:r w:rsidR="00E14F8F" w:rsidRPr="006F5961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и/или водного</w:t>
      </w:r>
      <w:r w:rsidR="00E14F8F" w:rsidRPr="006F5961">
        <w:rPr>
          <w:rFonts w:ascii="Arial" w:hAnsi="Arial" w:cs="Arial"/>
          <w:lang w:val="ru-RU"/>
        </w:rPr>
        <w:fldChar w:fldCharType="end"/>
      </w:r>
      <w:bookmarkEnd w:id="27"/>
      <w:r w:rsidR="00E9578C" w:rsidRPr="006F5961">
        <w:rPr>
          <w:rFonts w:ascii="Arial" w:hAnsi="Arial" w:cs="Arial"/>
          <w:lang w:val="ru-RU"/>
        </w:rPr>
        <w:t xml:space="preserve"> </w:t>
      </w:r>
      <w:r w:rsidRPr="00100258">
        <w:rPr>
          <w:rFonts w:ascii="Arial" w:hAnsi="Arial" w:cs="Arial"/>
          <w:lang w:val="ru-RU"/>
        </w:rPr>
        <w:t>транспорта</w:t>
      </w:r>
      <w:r w:rsidR="00A65B10" w:rsidRPr="00100258">
        <w:rPr>
          <w:rFonts w:ascii="Arial" w:hAnsi="Arial" w:cs="Arial"/>
          <w:lang w:val="ru-RU"/>
        </w:rPr>
        <w:t xml:space="preserve"> по вине ЗАКАЗЧИКА</w:t>
      </w:r>
      <w:r w:rsidR="00180435" w:rsidRPr="00100258">
        <w:rPr>
          <w:rFonts w:ascii="Arial" w:hAnsi="Arial" w:cs="Arial"/>
          <w:lang w:val="ru-RU"/>
        </w:rPr>
        <w:t xml:space="preserve">, </w:t>
      </w:r>
      <w:r w:rsidR="00CB67A1" w:rsidRPr="00100258">
        <w:rPr>
          <w:rFonts w:ascii="Arial" w:hAnsi="Arial" w:cs="Arial"/>
          <w:lang w:val="ru-RU"/>
        </w:rPr>
        <w:t>ЗАКАЗЧИК</w:t>
      </w:r>
      <w:r w:rsidR="00180435" w:rsidRPr="00100258">
        <w:rPr>
          <w:rFonts w:ascii="Arial" w:hAnsi="Arial" w:cs="Arial"/>
          <w:lang w:val="ru-RU"/>
        </w:rPr>
        <w:t xml:space="preserve"> предоставляет за свой счет</w:t>
      </w:r>
      <w:r w:rsidR="0098000B" w:rsidRPr="00100258">
        <w:rPr>
          <w:rFonts w:ascii="Arial" w:hAnsi="Arial" w:cs="Arial"/>
          <w:lang w:val="ru-RU"/>
        </w:rPr>
        <w:t xml:space="preserve"> </w:t>
      </w:r>
      <w:r w:rsidR="00180435" w:rsidRPr="00100258">
        <w:rPr>
          <w:rFonts w:ascii="Arial" w:hAnsi="Arial" w:cs="Arial"/>
          <w:lang w:val="ru-RU"/>
        </w:rPr>
        <w:t xml:space="preserve">транспорт для </w:t>
      </w:r>
      <w:r w:rsidR="00180435" w:rsidRPr="006F5961">
        <w:rPr>
          <w:rFonts w:ascii="Arial" w:hAnsi="Arial" w:cs="Arial"/>
          <w:lang w:val="ru-RU"/>
        </w:rPr>
        <w:t xml:space="preserve">перевозки </w:t>
      </w:r>
      <w:r w:rsidR="00B411C3" w:rsidRPr="006F5961">
        <w:rPr>
          <w:rFonts w:ascii="Arial" w:hAnsi="Arial" w:cs="Arial"/>
          <w:lang w:val="ru-RU"/>
        </w:rPr>
        <w:t>МАТЕРИАЛОВ, ОБОРУДОВАНИЯ</w:t>
      </w:r>
      <w:r w:rsidR="00180435" w:rsidRPr="006F5961">
        <w:rPr>
          <w:rFonts w:ascii="Arial" w:hAnsi="Arial" w:cs="Arial"/>
          <w:lang w:val="ru-RU"/>
        </w:rPr>
        <w:t xml:space="preserve"> </w:t>
      </w:r>
      <w:r w:rsidR="00B411C3" w:rsidRPr="006F5961">
        <w:rPr>
          <w:rFonts w:ascii="Arial" w:hAnsi="Arial" w:cs="Arial"/>
          <w:lang w:val="ru-RU"/>
        </w:rPr>
        <w:t xml:space="preserve">и </w:t>
      </w:r>
      <w:r w:rsidR="00180435" w:rsidRPr="006F5961">
        <w:rPr>
          <w:rFonts w:ascii="Arial" w:hAnsi="Arial" w:cs="Arial"/>
          <w:lang w:val="ru-RU"/>
        </w:rPr>
        <w:t xml:space="preserve">ПЕРСОНАЛА </w:t>
      </w:r>
      <w:r w:rsidR="001657C9" w:rsidRPr="006F5961">
        <w:rPr>
          <w:rFonts w:ascii="Arial" w:hAnsi="Arial" w:cs="Arial"/>
          <w:lang w:val="ru-RU"/>
        </w:rPr>
        <w:t>ИСПОЛНИТЕЛЯ</w:t>
      </w:r>
      <w:r w:rsidR="00180435" w:rsidRPr="006F5961">
        <w:rPr>
          <w:rFonts w:ascii="Arial" w:hAnsi="Arial" w:cs="Arial"/>
          <w:lang w:val="ru-RU"/>
        </w:rPr>
        <w:t xml:space="preserve"> от указанного </w:t>
      </w:r>
      <w:r w:rsidR="0098000B">
        <w:rPr>
          <w:rFonts w:ascii="Arial" w:hAnsi="Arial" w:cs="Arial"/>
          <w:lang w:val="ru-RU"/>
        </w:rPr>
        <w:t>ЗАКАЗЧИКОМ</w:t>
      </w:r>
      <w:r w:rsidR="0098000B" w:rsidRPr="006F5961">
        <w:rPr>
          <w:rFonts w:ascii="Arial" w:hAnsi="Arial" w:cs="Arial"/>
          <w:lang w:val="ru-RU"/>
        </w:rPr>
        <w:t xml:space="preserve"> </w:t>
      </w:r>
      <w:r w:rsidR="00180435" w:rsidRPr="006F5961">
        <w:rPr>
          <w:rFonts w:ascii="Arial" w:hAnsi="Arial" w:cs="Arial"/>
          <w:lang w:val="ru-RU"/>
        </w:rPr>
        <w:t xml:space="preserve">пункта сбора до МЕСТА </w:t>
      </w:r>
      <w:r w:rsidR="001657C9" w:rsidRPr="006F5961">
        <w:rPr>
          <w:rFonts w:ascii="Arial" w:hAnsi="Arial" w:cs="Arial"/>
          <w:lang w:val="ru-RU"/>
        </w:rPr>
        <w:t>ОКАЗАНИЯ УСЛУГ</w:t>
      </w:r>
      <w:r w:rsidR="00180435" w:rsidRPr="006F5961">
        <w:rPr>
          <w:rFonts w:ascii="Arial" w:hAnsi="Arial" w:cs="Arial"/>
          <w:lang w:val="ru-RU"/>
        </w:rPr>
        <w:t xml:space="preserve"> и обратно.</w:t>
      </w:r>
    </w:p>
    <w:p w:rsidR="00521053" w:rsidRDefault="006D70B4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lang w:val="ru-RU"/>
        </w:rPr>
        <w:t xml:space="preserve">Вне зависимости от причины </w:t>
      </w:r>
      <w:r>
        <w:rPr>
          <w:rFonts w:ascii="Arial" w:hAnsi="Arial" w:cs="Arial"/>
          <w:color w:val="000000"/>
          <w:lang w:val="ru-RU"/>
        </w:rPr>
        <w:t>возникновения</w:t>
      </w:r>
      <w:r>
        <w:rPr>
          <w:rFonts w:ascii="Arial" w:hAnsi="Arial" w:cs="Arial"/>
          <w:lang w:val="ru-RU"/>
        </w:rPr>
        <w:t xml:space="preserve"> необходимости произвести указанные ниже действия ЗАКАЗЧИК осуществляет:</w:t>
      </w:r>
    </w:p>
    <w:p w:rsidR="00521053" w:rsidRDefault="00B0288D">
      <w:pPr>
        <w:pStyle w:val="10"/>
        <w:widowControl w:val="0"/>
        <w:numPr>
          <w:ilvl w:val="0"/>
          <w:numId w:val="17"/>
        </w:numPr>
        <w:tabs>
          <w:tab w:val="left" w:pos="993"/>
        </w:tabs>
        <w:spacing w:after="120"/>
        <w:ind w:left="993" w:hanging="426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ликвидацию последствий радиа</w:t>
      </w:r>
      <w:r w:rsidR="00144E7F" w:rsidRPr="00506656">
        <w:rPr>
          <w:rFonts w:ascii="Arial" w:hAnsi="Arial" w:cs="Arial"/>
          <w:color w:val="000000"/>
          <w:lang w:val="ru-RU"/>
        </w:rPr>
        <w:t xml:space="preserve">ционного заражения, в том числе </w:t>
      </w:r>
      <w:r w:rsidRPr="00506656">
        <w:rPr>
          <w:rFonts w:ascii="Arial" w:hAnsi="Arial" w:cs="Arial"/>
          <w:color w:val="000000"/>
          <w:lang w:val="ru-RU"/>
        </w:rPr>
        <w:t>очистку, удаление и утилизацию загрязняющих веществ;</w:t>
      </w:r>
    </w:p>
    <w:p w:rsidR="00521053" w:rsidRDefault="00B0288D">
      <w:pPr>
        <w:pStyle w:val="10"/>
        <w:widowControl w:val="0"/>
        <w:numPr>
          <w:ilvl w:val="0"/>
          <w:numId w:val="17"/>
        </w:numPr>
        <w:tabs>
          <w:tab w:val="left" w:pos="993"/>
        </w:tabs>
        <w:spacing w:after="120"/>
        <w:ind w:left="993" w:hanging="426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глушение неуправляемой СКВАЖИНЫ или восстановление нормального режима ее работы;</w:t>
      </w:r>
    </w:p>
    <w:p w:rsidR="00521053" w:rsidRDefault="00B0288D">
      <w:pPr>
        <w:pStyle w:val="10"/>
        <w:widowControl w:val="0"/>
        <w:numPr>
          <w:ilvl w:val="0"/>
          <w:numId w:val="17"/>
        </w:numPr>
        <w:tabs>
          <w:tab w:val="left" w:pos="993"/>
        </w:tabs>
        <w:spacing w:after="120"/>
        <w:ind w:left="993" w:hanging="426"/>
        <w:rPr>
          <w:rFonts w:ascii="Arial" w:hAnsi="Arial" w:cs="Arial"/>
          <w:color w:val="000000"/>
          <w:lang w:val="ru-RU"/>
        </w:rPr>
      </w:pPr>
      <w:proofErr w:type="spellStart"/>
      <w:r w:rsidRPr="00506656">
        <w:rPr>
          <w:rFonts w:ascii="Arial" w:hAnsi="Arial" w:cs="Arial"/>
          <w:color w:val="000000"/>
          <w:lang w:val="ru-RU"/>
        </w:rPr>
        <w:t>перебуривание</w:t>
      </w:r>
      <w:proofErr w:type="spellEnd"/>
      <w:r w:rsidRPr="00506656">
        <w:rPr>
          <w:rFonts w:ascii="Arial" w:hAnsi="Arial" w:cs="Arial"/>
          <w:color w:val="000000"/>
          <w:lang w:val="ru-RU"/>
        </w:rPr>
        <w:t xml:space="preserve"> и восстановление СКВАЖИНЫ;</w:t>
      </w:r>
    </w:p>
    <w:p w:rsidR="00521053" w:rsidRDefault="00B0288D">
      <w:pPr>
        <w:pStyle w:val="10"/>
        <w:widowControl w:val="0"/>
        <w:numPr>
          <w:ilvl w:val="0"/>
          <w:numId w:val="17"/>
        </w:numPr>
        <w:tabs>
          <w:tab w:val="left" w:pos="993"/>
        </w:tabs>
        <w:spacing w:after="120"/>
        <w:ind w:left="993" w:hanging="426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ликвидацию СКВАЖИНЫ, если такая необходимость возникла вследствие утери радиоактивного источника в СКВАЖИНЕ.</w:t>
      </w:r>
    </w:p>
    <w:p w:rsidR="00B0288D" w:rsidRPr="00506656" w:rsidRDefault="00B0288D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506656">
        <w:rPr>
          <w:rFonts w:ascii="Arial" w:hAnsi="Arial" w:cs="Arial"/>
          <w:lang w:val="ru-RU"/>
        </w:rPr>
        <w:t xml:space="preserve">При этом </w:t>
      </w:r>
      <w:r w:rsidRPr="00506656">
        <w:rPr>
          <w:rFonts w:ascii="Arial" w:hAnsi="Arial" w:cs="Arial"/>
          <w:color w:val="000000"/>
          <w:lang w:val="ru-RU"/>
        </w:rPr>
        <w:t>ответственность</w:t>
      </w:r>
      <w:r w:rsidRPr="00506656">
        <w:rPr>
          <w:rFonts w:ascii="Arial" w:hAnsi="Arial" w:cs="Arial"/>
          <w:lang w:val="ru-RU"/>
        </w:rPr>
        <w:t xml:space="preserve"> за расходы, понесенные на осуществление указанных действий, распределяются в соответствии с условиями Статьи </w:t>
      </w:r>
      <w:r w:rsidR="0098000B">
        <w:rPr>
          <w:rFonts w:ascii="Arial" w:hAnsi="Arial" w:cs="Arial"/>
          <w:lang w:val="ru-RU"/>
        </w:rPr>
        <w:t>16</w:t>
      </w:r>
      <w:r w:rsidRPr="00506656">
        <w:rPr>
          <w:rFonts w:ascii="Arial" w:hAnsi="Arial" w:cs="Arial"/>
          <w:lang w:val="ru-RU"/>
        </w:rPr>
        <w:t xml:space="preserve"> РАЗДЕЛА 2 ДОГОВОРА. </w:t>
      </w:r>
    </w:p>
    <w:p w:rsidR="00521053" w:rsidRDefault="006D70B4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lang w:val="ru-RU"/>
        </w:rPr>
        <w:t xml:space="preserve">ЗАКАЗЧИК </w:t>
      </w:r>
      <w:r>
        <w:rPr>
          <w:rFonts w:ascii="Arial" w:hAnsi="Arial" w:cs="Arial"/>
          <w:color w:val="000000"/>
          <w:lang w:val="ru-RU"/>
        </w:rPr>
        <w:t>выполняет</w:t>
      </w:r>
      <w:r>
        <w:rPr>
          <w:rFonts w:ascii="Arial" w:hAnsi="Arial" w:cs="Arial"/>
          <w:lang w:val="ru-RU"/>
        </w:rPr>
        <w:t xml:space="preserve"> иные обязанности, прямо предусмотренные настоящим</w:t>
      </w:r>
      <w:r>
        <w:rPr>
          <w:rFonts w:ascii="Arial" w:hAnsi="Arial" w:cs="Arial"/>
          <w:color w:val="000000"/>
          <w:lang w:val="ru-RU"/>
        </w:rPr>
        <w:t xml:space="preserve"> ДОГОВОРОМ.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 xml:space="preserve">ВОЗМОЖНОСТЬ УСТУПКИ ПРАВ </w:t>
      </w:r>
      <w:r w:rsidR="007C210C">
        <w:rPr>
          <w:rFonts w:ascii="Arial" w:hAnsi="Arial" w:cs="Arial"/>
          <w:b/>
          <w:bCs/>
          <w:color w:val="000000"/>
          <w:lang w:val="ru-RU"/>
        </w:rPr>
        <w:t>ПО ДОГОВОРУ</w:t>
      </w:r>
      <w:r w:rsidR="0098000B">
        <w:rPr>
          <w:rFonts w:ascii="Arial" w:hAnsi="Arial" w:cs="Arial"/>
          <w:b/>
          <w:bCs/>
          <w:color w:val="000000"/>
          <w:lang w:val="ru-RU"/>
        </w:rPr>
        <w:t xml:space="preserve"> И ЗАКЛЮЧЕНИЕ ДОГОВОРОВ СУБИСПОЛНИТЕЛЯ</w:t>
      </w:r>
      <w:r w:rsidR="007C210C">
        <w:rPr>
          <w:rFonts w:ascii="Arial" w:hAnsi="Arial" w:cs="Arial"/>
          <w:b/>
          <w:bCs/>
          <w:color w:val="000000"/>
          <w:lang w:val="ru-RU"/>
        </w:rPr>
        <w:t xml:space="preserve"> 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80435">
        <w:rPr>
          <w:rFonts w:ascii="Arial" w:hAnsi="Arial" w:cs="Arial"/>
          <w:color w:val="000000"/>
          <w:lang w:val="ru-RU"/>
        </w:rPr>
        <w:t>У</w:t>
      </w:r>
      <w:r w:rsidRPr="00DF5C92">
        <w:rPr>
          <w:rFonts w:ascii="Arial" w:hAnsi="Arial" w:cs="Arial"/>
          <w:color w:val="000000"/>
          <w:lang w:val="ru-RU"/>
        </w:rPr>
        <w:t>СТУПКА ПРАВ</w:t>
      </w:r>
    </w:p>
    <w:p w:rsidR="00180435" w:rsidRPr="002204E7" w:rsidRDefault="00180435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color w:val="000000"/>
          <w:lang w:val="ru-RU"/>
        </w:rPr>
        <w:t>(а)</w:t>
      </w:r>
      <w:r>
        <w:rPr>
          <w:rFonts w:ascii="Arial" w:hAnsi="Arial" w:cs="Arial"/>
          <w:color w:val="000000"/>
          <w:lang w:val="ru-RU"/>
        </w:rPr>
        <w:tab/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2204E7">
        <w:rPr>
          <w:rFonts w:ascii="Arial" w:hAnsi="Arial" w:cs="Arial"/>
          <w:color w:val="000000"/>
          <w:lang w:val="ru-RU"/>
        </w:rPr>
        <w:t xml:space="preserve"> не имеет прав</w:t>
      </w:r>
      <w:r>
        <w:rPr>
          <w:rFonts w:ascii="Arial" w:hAnsi="Arial" w:cs="Arial"/>
          <w:color w:val="000000"/>
          <w:lang w:val="ru-RU"/>
        </w:rPr>
        <w:t>а</w:t>
      </w:r>
      <w:r w:rsidRPr="002204E7">
        <w:rPr>
          <w:rFonts w:ascii="Arial" w:hAnsi="Arial" w:cs="Arial"/>
          <w:color w:val="000000"/>
          <w:lang w:val="ru-RU"/>
        </w:rPr>
        <w:t xml:space="preserve"> уступать </w:t>
      </w:r>
      <w:r w:rsidR="00DE614D">
        <w:rPr>
          <w:rFonts w:ascii="Arial" w:hAnsi="Arial" w:cs="Arial"/>
          <w:color w:val="000000"/>
          <w:lang w:val="ru-RU"/>
        </w:rPr>
        <w:t xml:space="preserve">права и </w:t>
      </w:r>
      <w:r>
        <w:rPr>
          <w:rFonts w:ascii="Arial" w:hAnsi="Arial" w:cs="Arial"/>
          <w:color w:val="000000"/>
          <w:lang w:val="ru-RU"/>
        </w:rPr>
        <w:t>о</w:t>
      </w:r>
      <w:r w:rsidRPr="002204E7">
        <w:rPr>
          <w:rFonts w:ascii="Arial" w:hAnsi="Arial" w:cs="Arial"/>
          <w:color w:val="000000"/>
          <w:lang w:val="ru-RU"/>
        </w:rPr>
        <w:t>бязанности по настоящему ДОГОВОРУ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2204E7">
        <w:rPr>
          <w:rFonts w:ascii="Arial" w:hAnsi="Arial" w:cs="Arial"/>
          <w:color w:val="000000"/>
          <w:lang w:val="ru-RU"/>
        </w:rPr>
        <w:t xml:space="preserve">без </w:t>
      </w:r>
      <w:r w:rsidRPr="002204E7">
        <w:rPr>
          <w:rFonts w:ascii="Arial" w:hAnsi="Arial" w:cs="Arial"/>
          <w:color w:val="000000"/>
          <w:lang w:val="ru-RU"/>
        </w:rPr>
        <w:lastRenderedPageBreak/>
        <w:t xml:space="preserve">предварительного письменного согласия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>
        <w:rPr>
          <w:rFonts w:ascii="Arial" w:hAnsi="Arial" w:cs="Arial"/>
          <w:color w:val="000000"/>
          <w:lang w:val="ru-RU"/>
        </w:rPr>
        <w:t xml:space="preserve"> за исключением уступки</w:t>
      </w:r>
      <w:r w:rsidR="00F46DDE">
        <w:rPr>
          <w:rFonts w:ascii="Arial" w:hAnsi="Arial" w:cs="Arial"/>
          <w:color w:val="000000"/>
          <w:lang w:val="ru-RU"/>
        </w:rPr>
        <w:t xml:space="preserve"> своих прав и обязанностей по ДОГОВОРУ</w:t>
      </w:r>
      <w:r>
        <w:rPr>
          <w:rFonts w:ascii="Arial" w:hAnsi="Arial" w:cs="Arial"/>
          <w:color w:val="000000"/>
          <w:lang w:val="ru-RU"/>
        </w:rPr>
        <w:t xml:space="preserve"> АФФИЛИРОВАННЫМ ЛИЦАМ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2204E7">
        <w:rPr>
          <w:rFonts w:ascii="Arial" w:hAnsi="Arial" w:cs="Arial"/>
          <w:color w:val="000000"/>
          <w:lang w:val="ru-RU"/>
        </w:rPr>
        <w:t>.</w:t>
      </w:r>
    </w:p>
    <w:p w:rsidR="00180435" w:rsidRPr="00100258" w:rsidRDefault="00180435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2204E7">
        <w:rPr>
          <w:rFonts w:ascii="Arial" w:hAnsi="Arial" w:cs="Arial"/>
          <w:color w:val="000000"/>
          <w:lang w:val="ru-RU"/>
        </w:rPr>
        <w:t>(</w:t>
      </w:r>
      <w:r w:rsidRPr="002204E7">
        <w:rPr>
          <w:rFonts w:ascii="Arial" w:hAnsi="Arial" w:cs="Arial"/>
          <w:color w:val="000000"/>
        </w:rPr>
        <w:t>b</w:t>
      </w:r>
      <w:r w:rsidRPr="002204E7">
        <w:rPr>
          <w:rFonts w:ascii="Arial" w:hAnsi="Arial" w:cs="Arial"/>
          <w:color w:val="000000"/>
          <w:lang w:val="ru-RU"/>
        </w:rPr>
        <w:t>)</w:t>
      </w:r>
      <w:r w:rsidRPr="002204E7">
        <w:rPr>
          <w:rFonts w:ascii="Arial" w:hAnsi="Arial" w:cs="Arial"/>
          <w:color w:val="000000"/>
          <w:lang w:val="ru-RU"/>
        </w:rPr>
        <w:tab/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2204E7">
        <w:rPr>
          <w:rFonts w:ascii="Arial" w:hAnsi="Arial" w:cs="Arial"/>
          <w:color w:val="000000"/>
          <w:lang w:val="ru-RU"/>
        </w:rPr>
        <w:t xml:space="preserve"> не имеет права уступать права и обязанности по настоящему ДОГОВОРУ без </w:t>
      </w:r>
      <w:r w:rsidRPr="00100258">
        <w:rPr>
          <w:rFonts w:ascii="Arial" w:hAnsi="Arial" w:cs="Arial"/>
          <w:lang w:val="ru-RU"/>
        </w:rPr>
        <w:t xml:space="preserve">предварительного письменного согласия </w:t>
      </w:r>
      <w:r w:rsidR="00CB67A1" w:rsidRPr="00100258">
        <w:rPr>
          <w:rFonts w:ascii="Arial" w:hAnsi="Arial" w:cs="Arial"/>
          <w:lang w:val="ru-RU"/>
        </w:rPr>
        <w:t>ЗАКАЗЧИКА</w:t>
      </w:r>
      <w:r w:rsidRPr="00100258">
        <w:rPr>
          <w:rFonts w:ascii="Arial" w:hAnsi="Arial" w:cs="Arial"/>
          <w:lang w:val="ru-RU"/>
        </w:rPr>
        <w:t>.</w:t>
      </w:r>
    </w:p>
    <w:p w:rsidR="00B15118" w:rsidRPr="00100258" w:rsidRDefault="00B15118" w:rsidP="00B15118">
      <w:pPr>
        <w:pStyle w:val="10"/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lang w:val="ru-RU"/>
        </w:rPr>
      </w:pPr>
      <w:r w:rsidRPr="00100258">
        <w:rPr>
          <w:rFonts w:ascii="Arial" w:hAnsi="Arial" w:cs="Arial"/>
          <w:lang w:val="ru-RU"/>
        </w:rPr>
        <w:tab/>
        <w:t>СТОРОНЫ соглашаются, что только заключение дополнительного соглашения является письменным согласием и надлежащим уведомлением ЗАКАЗЧИКА о произошедшей замене кредитора в денежном обязательстве по договору. За нарушение данного условия ЗАКАЗЧИК вправе потребовать от ИСПОЛНИТЕЛЯ уплаты штрафа в размере переуступленного в ином порядке права требования.</w:t>
      </w:r>
    </w:p>
    <w:p w:rsidR="00B15118" w:rsidRDefault="00B15118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</w:p>
    <w:p w:rsidR="00521053" w:rsidRDefault="0098000B">
      <w:pPr>
        <w:pStyle w:val="1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ЗАКЛЮЧЕНИЕ ДОГОВОРОВ СУБИСПОЛНИТЕЛЯ</w:t>
      </w:r>
    </w:p>
    <w:p w:rsidR="00B15118" w:rsidRPr="00100258" w:rsidRDefault="00B15118" w:rsidP="00B15118">
      <w:pPr>
        <w:pStyle w:val="10"/>
        <w:numPr>
          <w:ilvl w:val="2"/>
          <w:numId w:val="24"/>
        </w:numPr>
        <w:spacing w:after="120" w:line="240" w:lineRule="auto"/>
        <w:ind w:left="426" w:hanging="568"/>
        <w:rPr>
          <w:rFonts w:ascii="Arial" w:hAnsi="Arial" w:cs="Arial"/>
          <w:lang w:val="ru-RU"/>
        </w:rPr>
      </w:pPr>
      <w:r w:rsidRPr="00100258">
        <w:rPr>
          <w:lang w:val="ru-RU"/>
        </w:rPr>
        <w:t xml:space="preserve"> </w:t>
      </w:r>
      <w:r w:rsidRPr="00100258">
        <w:rPr>
          <w:rFonts w:ascii="Arial" w:hAnsi="Arial" w:cs="Arial"/>
          <w:lang w:val="ru-RU"/>
        </w:rPr>
        <w:t>В случае необходимости привлечения СУБИСПОЛНИТЕЛЯ (СУБПОДРЯДЧИКА) для выполнения работ по Договору или Дополнительному соглашению ИСПОЛНИТЕЛЬ направляет ЗАКАЗЧИКУ на имя Генерального директора запрос на разрешение о привлечении СУБИСПОЛНИТЕЛЯ (СУБПОДРЯДЧИКА). К запросу ИСПОЛНИТЕЛЬ прикладывает заверенные копии следующих документов СУБИСПОЛНИТЕЛЯ (СУБПОДРЯДЧИКА):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видам работ; справка о выполненных и заключенных договорах за последние 3 года; справка о наличии кадровых ресурсов; справка о наличии производственных мощностей; справка о наличии юридически оформленных претензий со стороны Заказчиков; бухгалтерский баланс и отчет о прибылях и убытках (за прошедший год и за последний отчетный период). Привлечение СУБИСПОЛНИТЕЛЕМ (СУБПОДРЯДЧИКОМ) третьих лиц для выполнения работ по Договору или Дополнительному соглашению не допускается.</w:t>
      </w:r>
    </w:p>
    <w:p w:rsidR="00B15118" w:rsidRPr="00100258" w:rsidRDefault="00B15118" w:rsidP="00B15118">
      <w:pPr>
        <w:pStyle w:val="10"/>
        <w:numPr>
          <w:ilvl w:val="2"/>
          <w:numId w:val="24"/>
        </w:numPr>
        <w:spacing w:after="120" w:line="240" w:lineRule="auto"/>
        <w:ind w:left="426"/>
        <w:rPr>
          <w:rFonts w:ascii="Arial" w:hAnsi="Arial" w:cs="Arial"/>
          <w:lang w:val="ru-RU"/>
        </w:rPr>
      </w:pPr>
      <w:r w:rsidRPr="00100258">
        <w:rPr>
          <w:rFonts w:ascii="Arial" w:hAnsi="Arial" w:cs="Arial"/>
          <w:lang w:val="ru-RU"/>
        </w:rPr>
        <w:t>ЗАКАЗЧИК обязан рассмотреть запрос на привлечение СУБИСПОЛНИТЕЛЯ (СУБПОДРЯДЧКИКА) и выдать решение о согласовании/отказе в согласовании СУБИСПОЛНИТЕЛЯ (СУБПОДРЯЧИКА) в срок не более 10 рабочих дней со дня получения запроса.</w:t>
      </w:r>
    </w:p>
    <w:p w:rsidR="00B15118" w:rsidRPr="00100258" w:rsidRDefault="00B15118" w:rsidP="00B15118">
      <w:pPr>
        <w:pStyle w:val="10"/>
        <w:numPr>
          <w:ilvl w:val="2"/>
          <w:numId w:val="24"/>
        </w:numPr>
        <w:spacing w:after="120" w:line="240" w:lineRule="auto"/>
        <w:ind w:left="426"/>
        <w:rPr>
          <w:rFonts w:ascii="Arial" w:hAnsi="Arial" w:cs="Arial"/>
          <w:lang w:val="ru-RU"/>
        </w:rPr>
      </w:pPr>
      <w:r w:rsidRPr="00100258">
        <w:rPr>
          <w:rFonts w:ascii="Arial" w:hAnsi="Arial" w:cs="Arial"/>
          <w:lang w:val="ru-RU"/>
        </w:rPr>
        <w:t>В случае привлечения СУБИСПОЛНИТЕЛЯ (СУБПОДРЯДЧИКА) ИСПОЛНИТЕЛЬ обязан включить в заключаемые с ними Договоры условия, предусмотренные настоящим Договором, и осуществлять контроль их исполнения. По требованию ЗАКАЗЧИКА ИСПОЛНИТЕЛЬ обязан предоставить копии Договоров, заключенных им с СУБИСПОЛНИТЕЛЯМИ (СУБПОДРЯДЧИКАМИ), в случае наличия у ЗАКАЗЧИКА замечаний, обеспечить внесение в Договор соответствующих изменений.</w:t>
      </w:r>
    </w:p>
    <w:p w:rsidR="00B15118" w:rsidRPr="00100258" w:rsidRDefault="00B15118" w:rsidP="00B15118">
      <w:pPr>
        <w:pStyle w:val="10"/>
        <w:numPr>
          <w:ilvl w:val="2"/>
          <w:numId w:val="24"/>
        </w:numPr>
        <w:spacing w:after="120" w:line="240" w:lineRule="auto"/>
        <w:ind w:left="426"/>
        <w:rPr>
          <w:rFonts w:ascii="Arial" w:hAnsi="Arial" w:cs="Arial"/>
          <w:lang w:val="ru-RU"/>
        </w:rPr>
      </w:pPr>
      <w:r w:rsidRPr="00100258">
        <w:rPr>
          <w:rFonts w:ascii="Arial" w:hAnsi="Arial" w:cs="Arial"/>
          <w:lang w:val="ru-RU"/>
        </w:rPr>
        <w:t>В случае установления факта привлечения ИСПОЛНИТЕЛЕМ для выполнения работ (оказания услуг) по Договору не согласованного ЗАКАЗЧИКОМ СУБИСПОЛНИТЕЛЯ (СУБПОДРЯДЧИКА), ИСПОЛНИТЕЛЬ обязан по требованию ЗАКАЗЧИКУ уплатить штраф в размере 1% от стоимости работ по настоящему Договору, за каждого привлеченного СУБИСПОЛНИТЕЛЯ (СУБПОДРЯДЧИКА).</w:t>
      </w:r>
    </w:p>
    <w:p w:rsidR="0098000B" w:rsidRPr="002204E7" w:rsidRDefault="0098000B" w:rsidP="00B15118">
      <w:pPr>
        <w:pStyle w:val="10"/>
        <w:widowControl w:val="0"/>
        <w:spacing w:after="120" w:line="240" w:lineRule="auto"/>
        <w:ind w:left="426" w:hanging="426"/>
        <w:rPr>
          <w:rFonts w:ascii="Arial" w:hAnsi="Arial" w:cs="Arial"/>
          <w:color w:val="000000"/>
          <w:lang w:val="ru-RU"/>
        </w:rPr>
      </w:pP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 xml:space="preserve">ПЕРСОНАЛ </w:t>
      </w:r>
      <w:r w:rsidR="001657C9">
        <w:rPr>
          <w:rFonts w:ascii="Arial" w:hAnsi="Arial" w:cs="Arial"/>
          <w:b/>
          <w:bCs/>
          <w:color w:val="000000"/>
          <w:lang w:val="ru-RU"/>
        </w:rPr>
        <w:t>ИСПОЛНИТЕЛЯ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обязуется обеспечивать постоянное наличие количества ПЕРСОНАЛА, достаточного для </w:t>
      </w:r>
      <w:r w:rsidR="009A64AB">
        <w:rPr>
          <w:rFonts w:ascii="Arial" w:hAnsi="Arial" w:cs="Arial"/>
          <w:color w:val="000000"/>
          <w:lang w:val="ru-RU"/>
        </w:rPr>
        <w:t>оказания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и завершения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соответствии с положениями ДОГОВОРА.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Весь ПЕРСОНАЛ, с привлечением которого </w:t>
      </w:r>
      <w:r w:rsidR="009A64AB">
        <w:rPr>
          <w:rFonts w:ascii="Arial" w:hAnsi="Arial" w:cs="Arial"/>
          <w:color w:val="000000"/>
          <w:lang w:val="ru-RU"/>
        </w:rPr>
        <w:t>оказываются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в соответствии с требованиями настоящего ДОГОВОРА и НАДЛЕЖАЩИМИ СТАНДАРТА</w:t>
      </w:r>
      <w:r>
        <w:rPr>
          <w:rFonts w:ascii="Arial" w:hAnsi="Arial" w:cs="Arial"/>
          <w:color w:val="000000"/>
          <w:lang w:val="ru-RU"/>
        </w:rPr>
        <w:t>МИ ДЕЯТЕЛЬНОСТИ НЕФТЕПРОМЫСЛОВ.</w:t>
      </w:r>
    </w:p>
    <w:p w:rsidR="00180435" w:rsidRPr="00DF5C92" w:rsidRDefault="008B153F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проверяет наличие необходимой квалификации такого ПЕРСОНАЛА.</w:t>
      </w:r>
    </w:p>
    <w:p w:rsidR="00521053" w:rsidRDefault="00107F4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Если применимо, </w:t>
      </w:r>
      <w:r w:rsidR="00180435" w:rsidRPr="00DF5C92">
        <w:rPr>
          <w:rFonts w:ascii="Arial" w:hAnsi="Arial" w:cs="Arial"/>
          <w:color w:val="000000"/>
          <w:lang w:val="ru-RU"/>
        </w:rPr>
        <w:t xml:space="preserve">Ключевой ПЕРСОНАЛ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указан в </w:t>
      </w:r>
      <w:bookmarkStart w:id="28" w:name="ТекстовоеПоле920"/>
      <w:r w:rsidR="00E14F8F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920"/>
            <w:enabled/>
            <w:calcOnExit w:val="0"/>
            <w:textInput>
              <w:default w:val="РАЗДЕЛЕ 3"/>
            </w:textInput>
          </w:ffData>
        </w:fldChar>
      </w:r>
      <w:r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lang w:val="ru-RU"/>
        </w:rPr>
      </w:r>
      <w:r w:rsidR="00E14F8F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РАЗДЕЛЕ 3</w:t>
      </w:r>
      <w:r w:rsidR="00E14F8F">
        <w:rPr>
          <w:rFonts w:ascii="Arial" w:hAnsi="Arial" w:cs="Arial"/>
          <w:color w:val="000000"/>
          <w:lang w:val="ru-RU"/>
        </w:rPr>
        <w:fldChar w:fldCharType="end"/>
      </w:r>
      <w:bookmarkEnd w:id="28"/>
      <w:r w:rsidR="00180435" w:rsidRPr="00DF5C92">
        <w:rPr>
          <w:rFonts w:ascii="Arial" w:hAnsi="Arial" w:cs="Arial"/>
          <w:color w:val="000000"/>
          <w:lang w:val="ru-RU"/>
        </w:rPr>
        <w:t xml:space="preserve">. </w:t>
      </w:r>
      <w:r w:rsidR="00180435" w:rsidRPr="00316AAB">
        <w:rPr>
          <w:rFonts w:ascii="Arial" w:hAnsi="Arial" w:cs="Arial"/>
          <w:color w:val="000000"/>
          <w:lang w:val="ru-RU"/>
        </w:rPr>
        <w:t xml:space="preserve">Он может быть заменен, о чем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316AAB">
        <w:rPr>
          <w:rFonts w:ascii="Arial" w:hAnsi="Arial" w:cs="Arial"/>
          <w:color w:val="000000"/>
          <w:lang w:val="ru-RU"/>
        </w:rPr>
        <w:t xml:space="preserve"> письменно уведомляет </w:t>
      </w:r>
      <w:r w:rsidR="00496E06">
        <w:rPr>
          <w:rFonts w:ascii="Arial" w:hAnsi="Arial" w:cs="Arial"/>
          <w:color w:val="000000"/>
          <w:lang w:val="ru-RU"/>
        </w:rPr>
        <w:t>ЗАКАЗЧИКА</w:t>
      </w:r>
      <w:r w:rsidR="00180435" w:rsidRPr="00316AAB">
        <w:rPr>
          <w:rFonts w:ascii="Arial" w:hAnsi="Arial" w:cs="Arial"/>
          <w:color w:val="000000"/>
          <w:lang w:val="ru-RU"/>
        </w:rPr>
        <w:t xml:space="preserve">. Вновь назначаемый </w:t>
      </w:r>
      <w:r w:rsidR="009A64AB">
        <w:rPr>
          <w:rFonts w:ascii="Arial" w:hAnsi="Arial" w:cs="Arial"/>
          <w:color w:val="000000"/>
          <w:lang w:val="ru-RU"/>
        </w:rPr>
        <w:t>работ</w:t>
      </w:r>
      <w:r w:rsidR="00180435" w:rsidRPr="00316AAB">
        <w:rPr>
          <w:rFonts w:ascii="Arial" w:hAnsi="Arial" w:cs="Arial"/>
          <w:color w:val="000000"/>
          <w:lang w:val="ru-RU"/>
        </w:rPr>
        <w:t xml:space="preserve">ник должен быть квалифицированным и соответствовать </w:t>
      </w:r>
      <w:r w:rsidR="00180435">
        <w:rPr>
          <w:rFonts w:ascii="Arial" w:hAnsi="Arial" w:cs="Arial"/>
          <w:color w:val="000000"/>
          <w:lang w:val="ru-RU"/>
        </w:rPr>
        <w:t xml:space="preserve">всем </w:t>
      </w:r>
      <w:r w:rsidR="00180435" w:rsidRPr="00316AAB">
        <w:rPr>
          <w:rFonts w:ascii="Arial" w:hAnsi="Arial" w:cs="Arial"/>
          <w:color w:val="000000"/>
          <w:lang w:val="ru-RU"/>
        </w:rPr>
        <w:t xml:space="preserve">требованиям, предъявляемым к </w:t>
      </w:r>
      <w:r w:rsidR="00180435">
        <w:rPr>
          <w:rFonts w:ascii="Arial" w:hAnsi="Arial" w:cs="Arial"/>
          <w:color w:val="000000"/>
          <w:lang w:val="ru-RU"/>
        </w:rPr>
        <w:t>ПЕРСОНАЛУ</w:t>
      </w:r>
      <w:r w:rsidR="00180435" w:rsidRPr="00316AAB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316AAB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Если ДОГОВОРОМ прямо не предусмотрено иное,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несет единоличную ответственность за все затраты, связанные с трудоустройством и администрированием своего ПЕРСОНАЛА, включая (но не ограничиваясь) все экстренные и обычные медицинские услуги, предоставляемые ПЕРСОНАЛУ, и все прочие вопросы, относящиеся к ПЕРСОНАЛУ, включая организацию поездок (бронирование билетов, авиа</w:t>
      </w:r>
      <w:r w:rsidR="004276CF">
        <w:rPr>
          <w:rFonts w:ascii="Arial" w:hAnsi="Arial" w:cs="Arial"/>
          <w:color w:val="000000"/>
          <w:lang w:val="ru-RU"/>
        </w:rPr>
        <w:t>,</w:t>
      </w:r>
      <w:r w:rsidRPr="00DF5C92">
        <w:rPr>
          <w:rFonts w:ascii="Arial" w:hAnsi="Arial" w:cs="Arial"/>
          <w:color w:val="000000"/>
          <w:lang w:val="ru-RU"/>
        </w:rPr>
        <w:t xml:space="preserve"> наземный</w:t>
      </w:r>
      <w:r w:rsidR="004276CF">
        <w:rPr>
          <w:rFonts w:ascii="Arial" w:hAnsi="Arial" w:cs="Arial"/>
          <w:color w:val="000000"/>
          <w:lang w:val="ru-RU"/>
        </w:rPr>
        <w:t xml:space="preserve"> и водный</w:t>
      </w:r>
      <w:r w:rsidRPr="00DF5C92">
        <w:rPr>
          <w:rFonts w:ascii="Arial" w:hAnsi="Arial" w:cs="Arial"/>
          <w:color w:val="000000"/>
          <w:lang w:val="ru-RU"/>
        </w:rPr>
        <w:t xml:space="preserve"> транспорт, проживание, </w:t>
      </w:r>
      <w:r w:rsidR="004276CF">
        <w:rPr>
          <w:rFonts w:ascii="Arial" w:hAnsi="Arial" w:cs="Arial"/>
          <w:color w:val="000000"/>
          <w:lang w:val="ru-RU"/>
        </w:rPr>
        <w:t xml:space="preserve">питание, </w:t>
      </w:r>
      <w:r w:rsidRPr="00DF5C92">
        <w:rPr>
          <w:rFonts w:ascii="Arial" w:hAnsi="Arial" w:cs="Arial"/>
          <w:color w:val="000000"/>
          <w:lang w:val="ru-RU"/>
        </w:rPr>
        <w:t xml:space="preserve">содержание и т.д.), получение всех необходимых паспортов и виз (и продление </w:t>
      </w:r>
      <w:r w:rsidRPr="00DF5C92">
        <w:rPr>
          <w:rFonts w:ascii="Arial" w:hAnsi="Arial" w:cs="Arial"/>
          <w:color w:val="000000"/>
          <w:lang w:val="ru-RU"/>
        </w:rPr>
        <w:lastRenderedPageBreak/>
        <w:t xml:space="preserve">таковых). 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также обеспечивает соответствие своих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требованиям ПРИМЕНИМОГО ПРАВА, </w:t>
      </w:r>
      <w:r w:rsidR="00C5010D">
        <w:rPr>
          <w:rFonts w:ascii="Arial" w:hAnsi="Arial" w:cs="Arial"/>
          <w:color w:val="000000"/>
          <w:lang w:val="ru-RU"/>
        </w:rPr>
        <w:t xml:space="preserve">связанным с ПЕРСОНАЛОМ </w:t>
      </w:r>
      <w:r w:rsidR="009829A3">
        <w:rPr>
          <w:rFonts w:ascii="Arial" w:hAnsi="Arial" w:cs="Arial"/>
          <w:color w:val="000000"/>
          <w:lang w:val="ru-RU"/>
        </w:rPr>
        <w:t>ИСПОЛНИТЕЛЯ</w:t>
      </w:r>
      <w:r w:rsidR="00C5010D">
        <w:rPr>
          <w:rFonts w:ascii="Arial" w:hAnsi="Arial" w:cs="Arial"/>
          <w:color w:val="000000"/>
          <w:lang w:val="ru-RU"/>
        </w:rPr>
        <w:t>,</w:t>
      </w:r>
      <w:r w:rsidR="00C5010D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в том числе </w:t>
      </w:r>
      <w:r w:rsidR="00C5010D">
        <w:rPr>
          <w:rFonts w:ascii="Arial" w:hAnsi="Arial" w:cs="Arial"/>
          <w:color w:val="000000"/>
          <w:lang w:val="ru-RU"/>
        </w:rPr>
        <w:t xml:space="preserve">несёт ответственность </w:t>
      </w:r>
      <w:r w:rsidRPr="00DF5C92">
        <w:rPr>
          <w:rFonts w:ascii="Arial" w:hAnsi="Arial" w:cs="Arial"/>
          <w:color w:val="000000"/>
          <w:lang w:val="ru-RU"/>
        </w:rPr>
        <w:t xml:space="preserve">за наличие, когда это требуется, у всего ПЕРСОНАЛА необходимых разрешений на </w:t>
      </w:r>
      <w:r w:rsidR="001D04E2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 xml:space="preserve">у и перемещение, действительных в течение всего срока действия ДОГОВОРА. По запросу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, сведения о таких разрешениях на </w:t>
      </w:r>
      <w:r w:rsidR="001D04E2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 xml:space="preserve">у должны быть представлены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496E06">
        <w:rPr>
          <w:rFonts w:ascii="Arial" w:hAnsi="Arial" w:cs="Arial"/>
          <w:color w:val="000000"/>
          <w:lang w:val="ru-RU"/>
        </w:rPr>
        <w:t>У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При исполнении своих обязательств по настоящему ДОГОВОРУ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обязуется неукоснительно соблюдать все требования миграционного законодательства, а также обеспечить их соблюдение лицами, привлекаемыми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 по настоящему ДОГОВОРУ (в том числе, в случаях, предусмотренных законодательством РФ, получать разрешения на привлечение и использование иностранных </w:t>
      </w:r>
      <w:r w:rsidR="001D04E2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 xml:space="preserve">ников, рабочие визы, разрешения на </w:t>
      </w:r>
      <w:r w:rsidR="001D04E2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>у и т.д.).</w:t>
      </w:r>
    </w:p>
    <w:p w:rsidR="00AD5371" w:rsidRDefault="00AD537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74460D">
        <w:rPr>
          <w:rFonts w:ascii="Arial" w:hAnsi="Arial" w:cs="Arial"/>
          <w:color w:val="000000"/>
          <w:lang w:val="ru-RU"/>
        </w:rPr>
        <w:t xml:space="preserve">В случае если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74460D">
        <w:rPr>
          <w:rFonts w:ascii="Arial" w:hAnsi="Arial" w:cs="Arial"/>
          <w:color w:val="000000"/>
          <w:lang w:val="ru-RU"/>
        </w:rPr>
        <w:t xml:space="preserve"> будет привлечен к административной ответственности за нарушение установленных настоящим пунктом обязательств </w:t>
      </w:r>
      <w:r w:rsidR="005A6D96">
        <w:rPr>
          <w:rFonts w:ascii="Arial" w:hAnsi="Arial" w:cs="Arial"/>
          <w:color w:val="000000"/>
          <w:lang w:val="ru-RU"/>
        </w:rPr>
        <w:t>ИСПОЛНИТЕЛЕМ</w:t>
      </w:r>
      <w:r w:rsidRPr="0074460D">
        <w:rPr>
          <w:rFonts w:ascii="Arial" w:hAnsi="Arial" w:cs="Arial"/>
          <w:color w:val="000000"/>
          <w:lang w:val="ru-RU"/>
        </w:rPr>
        <w:t xml:space="preserve">,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74460D">
        <w:rPr>
          <w:rFonts w:ascii="Arial" w:hAnsi="Arial" w:cs="Arial"/>
          <w:color w:val="000000"/>
          <w:lang w:val="ru-RU"/>
        </w:rPr>
        <w:t xml:space="preserve"> незамедлительно уведомляет об этом </w:t>
      </w:r>
      <w:r w:rsidR="00D856BE">
        <w:rPr>
          <w:rFonts w:ascii="Arial" w:hAnsi="Arial" w:cs="Arial"/>
          <w:color w:val="000000"/>
          <w:lang w:val="ru-RU"/>
        </w:rPr>
        <w:t>ИСПОЛНИТЕЛЯ</w:t>
      </w:r>
      <w:r w:rsidRPr="0074460D">
        <w:rPr>
          <w:rFonts w:ascii="Arial" w:hAnsi="Arial" w:cs="Arial"/>
          <w:color w:val="000000"/>
          <w:lang w:val="ru-RU"/>
        </w:rPr>
        <w:t xml:space="preserve">. </w:t>
      </w:r>
      <w:r w:rsidR="00D16C3A">
        <w:rPr>
          <w:rFonts w:ascii="Arial" w:hAnsi="Arial" w:cs="Arial"/>
          <w:color w:val="000000"/>
          <w:lang w:val="ru-RU"/>
        </w:rPr>
        <w:t>ИСПОЛНИТЕЛЬ</w:t>
      </w:r>
      <w:r w:rsidRPr="0074460D">
        <w:rPr>
          <w:rFonts w:ascii="Arial" w:hAnsi="Arial" w:cs="Arial"/>
          <w:color w:val="000000"/>
          <w:lang w:val="ru-RU"/>
        </w:rPr>
        <w:t xml:space="preserve"> обязуется возместить </w:t>
      </w:r>
      <w:r w:rsidR="00CB67A1" w:rsidRPr="00100258">
        <w:rPr>
          <w:rFonts w:ascii="Arial" w:hAnsi="Arial" w:cs="Arial"/>
          <w:lang w:val="ru-RU"/>
        </w:rPr>
        <w:t>ЗАКАЗЧИК</w:t>
      </w:r>
      <w:r w:rsidR="00496E06" w:rsidRPr="00100258">
        <w:rPr>
          <w:rFonts w:ascii="Arial" w:hAnsi="Arial" w:cs="Arial"/>
          <w:lang w:val="ru-RU"/>
        </w:rPr>
        <w:t>У</w:t>
      </w:r>
      <w:r w:rsidRPr="00100258">
        <w:rPr>
          <w:rFonts w:ascii="Arial" w:hAnsi="Arial" w:cs="Arial"/>
          <w:lang w:val="ru-RU"/>
        </w:rPr>
        <w:t xml:space="preserve"> уплаченные </w:t>
      </w:r>
      <w:r w:rsidR="00496E06" w:rsidRPr="00100258">
        <w:rPr>
          <w:rFonts w:ascii="Arial" w:hAnsi="Arial" w:cs="Arial"/>
          <w:lang w:val="ru-RU"/>
        </w:rPr>
        <w:t>им</w:t>
      </w:r>
      <w:r w:rsidR="00106572" w:rsidRPr="00100258">
        <w:rPr>
          <w:rFonts w:ascii="Arial" w:hAnsi="Arial" w:cs="Arial"/>
          <w:lang w:val="ru-RU"/>
        </w:rPr>
        <w:t xml:space="preserve"> суммы штрафов в течение 3</w:t>
      </w:r>
      <w:r w:rsidRPr="00100258">
        <w:rPr>
          <w:rFonts w:ascii="Arial" w:hAnsi="Arial" w:cs="Arial"/>
          <w:lang w:val="ru-RU"/>
        </w:rPr>
        <w:t>0 (</w:t>
      </w:r>
      <w:r w:rsidR="00106572" w:rsidRPr="00100258">
        <w:rPr>
          <w:rFonts w:ascii="Arial" w:hAnsi="Arial" w:cs="Arial"/>
          <w:lang w:val="ru-RU"/>
        </w:rPr>
        <w:t>тридцати</w:t>
      </w:r>
      <w:r w:rsidRPr="00100258">
        <w:rPr>
          <w:rFonts w:ascii="Arial" w:hAnsi="Arial" w:cs="Arial"/>
          <w:lang w:val="ru-RU"/>
        </w:rPr>
        <w:t>)</w:t>
      </w:r>
      <w:r w:rsidR="009438E3" w:rsidRPr="00100258">
        <w:rPr>
          <w:rFonts w:ascii="Arial" w:hAnsi="Arial" w:cs="Arial"/>
          <w:lang w:val="ru-RU"/>
        </w:rPr>
        <w:t xml:space="preserve"> календарных</w:t>
      </w:r>
      <w:r w:rsidRPr="00100258">
        <w:rPr>
          <w:rFonts w:ascii="Arial" w:hAnsi="Arial" w:cs="Arial"/>
          <w:lang w:val="ru-RU"/>
        </w:rPr>
        <w:t xml:space="preserve"> дней с момента получения </w:t>
      </w:r>
      <w:r w:rsidR="009325C2" w:rsidRPr="00100258">
        <w:rPr>
          <w:rFonts w:ascii="Arial" w:hAnsi="Arial" w:cs="Arial"/>
          <w:lang w:val="ru-RU"/>
        </w:rPr>
        <w:t>счета</w:t>
      </w:r>
      <w:r w:rsidRPr="00100258">
        <w:rPr>
          <w:rFonts w:ascii="Arial" w:hAnsi="Arial" w:cs="Arial"/>
          <w:lang w:val="ru-RU"/>
        </w:rPr>
        <w:t xml:space="preserve"> </w:t>
      </w:r>
      <w:r w:rsidR="00CB67A1" w:rsidRPr="00100258">
        <w:rPr>
          <w:rFonts w:ascii="Arial" w:hAnsi="Arial" w:cs="Arial"/>
          <w:lang w:val="ru-RU"/>
        </w:rPr>
        <w:t>ЗАКАЗЧИКА</w:t>
      </w:r>
      <w:r w:rsidRPr="00100258">
        <w:rPr>
          <w:rFonts w:ascii="Arial" w:hAnsi="Arial" w:cs="Arial"/>
          <w:lang w:val="ru-RU"/>
        </w:rPr>
        <w:t xml:space="preserve">, с приложением выписки из решения </w:t>
      </w:r>
      <w:r w:rsidR="002E01E5" w:rsidRPr="00100258">
        <w:rPr>
          <w:rFonts w:ascii="Arial" w:hAnsi="Arial" w:cs="Arial"/>
          <w:lang w:val="ru-RU"/>
        </w:rPr>
        <w:t xml:space="preserve">(копии решения) </w:t>
      </w:r>
      <w:r w:rsidRPr="00100258">
        <w:rPr>
          <w:rFonts w:ascii="Arial" w:hAnsi="Arial" w:cs="Arial"/>
          <w:lang w:val="ru-RU"/>
        </w:rPr>
        <w:t xml:space="preserve">соответствующего государственного органа о привлечении </w:t>
      </w:r>
      <w:r w:rsidR="00CB67A1" w:rsidRPr="00100258">
        <w:rPr>
          <w:rFonts w:ascii="Arial" w:hAnsi="Arial" w:cs="Arial"/>
          <w:lang w:val="ru-RU"/>
        </w:rPr>
        <w:t>ЗАКАЗЧИКА</w:t>
      </w:r>
      <w:r w:rsidRPr="00100258">
        <w:rPr>
          <w:rFonts w:ascii="Arial" w:hAnsi="Arial" w:cs="Arial"/>
          <w:lang w:val="ru-RU"/>
        </w:rPr>
        <w:t xml:space="preserve"> к административной </w:t>
      </w:r>
      <w:r w:rsidRPr="0074460D">
        <w:rPr>
          <w:rFonts w:ascii="Arial" w:hAnsi="Arial" w:cs="Arial"/>
          <w:color w:val="000000"/>
          <w:lang w:val="ru-RU"/>
        </w:rPr>
        <w:t xml:space="preserve">ответственности в отношении </w:t>
      </w:r>
      <w:r w:rsidRPr="00E07DAF">
        <w:rPr>
          <w:rFonts w:ascii="Arial" w:hAnsi="Arial" w:cs="Arial"/>
          <w:caps/>
          <w:color w:val="000000"/>
          <w:lang w:val="ru-RU"/>
        </w:rPr>
        <w:t>персонала</w:t>
      </w:r>
      <w:r w:rsidRPr="0074460D">
        <w:rPr>
          <w:rFonts w:ascii="Arial" w:hAnsi="Arial" w:cs="Arial"/>
          <w:color w:val="000000"/>
          <w:lang w:val="ru-RU"/>
        </w:rPr>
        <w:t xml:space="preserve"> </w:t>
      </w:r>
      <w:r w:rsidR="004A49B0">
        <w:rPr>
          <w:rFonts w:ascii="Arial" w:hAnsi="Arial" w:cs="Arial"/>
          <w:color w:val="000000"/>
          <w:lang w:val="ru-RU"/>
        </w:rPr>
        <w:t>ИСПОЛНИТЕЛЯ</w:t>
      </w:r>
      <w:r w:rsidRPr="0074460D">
        <w:rPr>
          <w:rFonts w:ascii="Arial" w:hAnsi="Arial" w:cs="Arial"/>
          <w:color w:val="000000"/>
          <w:lang w:val="ru-RU"/>
        </w:rPr>
        <w:t>.</w:t>
      </w:r>
    </w:p>
    <w:p w:rsidR="00180435" w:rsidRPr="00DF5C92" w:rsidRDefault="00CB67A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вправе запретить доступ на территорию объектов, принадлежащих </w:t>
      </w:r>
      <w:r>
        <w:rPr>
          <w:rFonts w:ascii="Arial" w:hAnsi="Arial" w:cs="Arial"/>
          <w:color w:val="000000"/>
          <w:lang w:val="ru-RU"/>
        </w:rPr>
        <w:t>ЗАКАЗЧИК</w:t>
      </w:r>
      <w:r w:rsidR="00496E06">
        <w:rPr>
          <w:rFonts w:ascii="Arial" w:hAnsi="Arial" w:cs="Arial"/>
          <w:color w:val="000000"/>
          <w:lang w:val="ru-RU"/>
        </w:rPr>
        <w:t>У</w:t>
      </w:r>
      <w:r w:rsidR="00180435" w:rsidRPr="00DF5C92">
        <w:rPr>
          <w:rFonts w:ascii="Arial" w:hAnsi="Arial" w:cs="Arial"/>
          <w:color w:val="000000"/>
          <w:lang w:val="ru-RU"/>
        </w:rPr>
        <w:t xml:space="preserve"> либо находящихся под контролем </w:t>
      </w:r>
      <w:r>
        <w:rPr>
          <w:rFonts w:ascii="Arial" w:hAnsi="Arial" w:cs="Arial"/>
          <w:color w:val="000000"/>
          <w:lang w:val="ru-RU"/>
        </w:rPr>
        <w:t>ЗАКАЗЧИКА</w:t>
      </w:r>
      <w:r w:rsidR="00180435" w:rsidRPr="00DF5C92">
        <w:rPr>
          <w:rFonts w:ascii="Arial" w:hAnsi="Arial" w:cs="Arial"/>
          <w:color w:val="000000"/>
          <w:lang w:val="ru-RU"/>
        </w:rPr>
        <w:t xml:space="preserve">, иностранным гражданам и лицам без гражданства, привлекаемым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="00180435" w:rsidRPr="00DF5C92">
        <w:rPr>
          <w:rFonts w:ascii="Arial" w:hAnsi="Arial" w:cs="Arial"/>
          <w:color w:val="000000"/>
          <w:lang w:val="ru-RU"/>
        </w:rPr>
        <w:t xml:space="preserve">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по настоящему ДОГОВОРУ, если </w:t>
      </w:r>
      <w:r w:rsidR="00FE1769">
        <w:rPr>
          <w:rFonts w:ascii="Arial" w:hAnsi="Arial" w:cs="Arial"/>
          <w:color w:val="000000"/>
          <w:lang w:val="ru-RU"/>
        </w:rPr>
        <w:t>ЗАКАЗЧИКОМ</w:t>
      </w:r>
      <w:r w:rsidR="00FE1769" w:rsidRPr="00DF5C92">
        <w:rPr>
          <w:rFonts w:ascii="Arial" w:hAnsi="Arial" w:cs="Arial"/>
          <w:color w:val="000000"/>
          <w:lang w:val="ru-RU"/>
        </w:rPr>
        <w:t xml:space="preserve"> </w:t>
      </w:r>
      <w:r w:rsidR="00180435" w:rsidRPr="00DF5C92">
        <w:rPr>
          <w:rFonts w:ascii="Arial" w:hAnsi="Arial" w:cs="Arial"/>
          <w:color w:val="000000"/>
          <w:lang w:val="ru-RU"/>
        </w:rPr>
        <w:t xml:space="preserve">будет выявлено, что использование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="00180435" w:rsidRPr="00DF5C92">
        <w:rPr>
          <w:rFonts w:ascii="Arial" w:hAnsi="Arial" w:cs="Arial"/>
          <w:color w:val="000000"/>
          <w:lang w:val="ru-RU"/>
        </w:rPr>
        <w:t xml:space="preserve"> труда указанных лиц нарушает миграционное законодательство. При этом указанный запрет не освобождает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от исполнения своих обязательств по настоящему ДОГОВОРУ и не продлевает сроки исполнения обязательств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="00180435" w:rsidRPr="00DF5C92">
        <w:rPr>
          <w:rFonts w:ascii="Arial" w:hAnsi="Arial" w:cs="Arial"/>
          <w:color w:val="000000"/>
          <w:lang w:val="ru-RU"/>
        </w:rPr>
        <w:t xml:space="preserve">.  В этом случае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обязан незамедлительно своими силами и за свой счет устранить обстоятельства, препятствующие </w:t>
      </w:r>
      <w:r w:rsidR="00304C6B">
        <w:rPr>
          <w:rFonts w:ascii="Arial" w:hAnsi="Arial" w:cs="Arial"/>
          <w:color w:val="000000"/>
          <w:lang w:val="ru-RU"/>
        </w:rPr>
        <w:t>оказанию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по настоящему ДОГОВОРУ.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также несет единоличную ответственность за своевременную выплату за</w:t>
      </w:r>
      <w:r w:rsidR="00304C6B">
        <w:rPr>
          <w:rFonts w:ascii="Arial" w:hAnsi="Arial" w:cs="Arial"/>
          <w:color w:val="000000"/>
          <w:lang w:val="ru-RU"/>
        </w:rPr>
        <w:t>работ</w:t>
      </w:r>
      <w:r w:rsidR="00180435" w:rsidRPr="00DF5C92">
        <w:rPr>
          <w:rFonts w:ascii="Arial" w:hAnsi="Arial" w:cs="Arial"/>
          <w:color w:val="000000"/>
          <w:lang w:val="ru-RU"/>
        </w:rPr>
        <w:t>ной платы и пособий ПЕРСОНАЛУ, включая удержание налогов в соответствии с положениями ПРИМЕНИМОГО ПРАВА.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ИСПОЛНИТЕЛЬ</w:t>
      </w:r>
      <w:r w:rsidR="00180435" w:rsidRPr="00506656">
        <w:rPr>
          <w:rFonts w:ascii="Arial" w:hAnsi="Arial" w:cs="Arial"/>
          <w:color w:val="000000"/>
          <w:lang w:val="ru-RU"/>
        </w:rPr>
        <w:t xml:space="preserve"> обеспечивает ПЕРСОНАЛ необходимой защитной одеждой и оборудованием, соответствующими рабочим условиям. 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ЗАКАЗЧИК</w:t>
      </w:r>
      <w:r w:rsidR="00F55FA5" w:rsidRPr="00506656">
        <w:rPr>
          <w:rFonts w:ascii="Arial" w:hAnsi="Arial" w:cs="Arial"/>
          <w:lang w:val="ru-RU" w:eastAsia="ru-RU"/>
        </w:rPr>
        <w:t xml:space="preserve"> может дать </w:t>
      </w:r>
      <w:r w:rsidR="004A49B0" w:rsidRPr="00506656">
        <w:rPr>
          <w:rFonts w:ascii="Arial" w:hAnsi="Arial" w:cs="Arial"/>
          <w:lang w:val="ru-RU" w:eastAsia="ru-RU"/>
        </w:rPr>
        <w:t>ИСПОЛНИТЕЛЮ</w:t>
      </w:r>
      <w:r w:rsidR="00F55FA5" w:rsidRPr="00506656">
        <w:rPr>
          <w:rFonts w:ascii="Arial" w:hAnsi="Arial" w:cs="Arial"/>
          <w:lang w:val="ru-RU" w:eastAsia="ru-RU"/>
        </w:rPr>
        <w:t xml:space="preserve"> письменные указания удалить/заменить любой ПЕРСОНАЛ </w:t>
      </w:r>
      <w:r w:rsidR="004A49B0" w:rsidRPr="00506656">
        <w:rPr>
          <w:rFonts w:ascii="Arial" w:hAnsi="Arial" w:cs="Arial"/>
          <w:color w:val="000000"/>
          <w:lang w:val="ru-RU"/>
        </w:rPr>
        <w:t>ИСПОЛНИТЕЛЯ</w:t>
      </w:r>
      <w:r w:rsidR="00F55FA5" w:rsidRPr="00506656">
        <w:rPr>
          <w:rFonts w:ascii="Arial" w:hAnsi="Arial" w:cs="Arial"/>
          <w:lang w:val="ru-RU" w:eastAsia="ru-RU"/>
        </w:rPr>
        <w:t xml:space="preserve">, участвующий в </w:t>
      </w:r>
      <w:r w:rsidR="00BF6AB8" w:rsidRPr="00506656">
        <w:rPr>
          <w:rFonts w:ascii="Arial" w:hAnsi="Arial" w:cs="Arial"/>
          <w:lang w:val="ru-RU" w:eastAsia="ru-RU"/>
        </w:rPr>
        <w:t>оказании</w:t>
      </w:r>
      <w:r w:rsidR="00F55FA5" w:rsidRPr="00506656">
        <w:rPr>
          <w:rFonts w:ascii="Arial" w:hAnsi="Arial" w:cs="Arial"/>
          <w:lang w:val="ru-RU" w:eastAsia="ru-RU"/>
        </w:rPr>
        <w:t xml:space="preserve"> </w:t>
      </w:r>
      <w:r w:rsidR="00BF6AB8" w:rsidRPr="00506656">
        <w:rPr>
          <w:rFonts w:ascii="Arial" w:hAnsi="Arial" w:cs="Arial"/>
          <w:lang w:val="ru-RU" w:eastAsia="ru-RU"/>
        </w:rPr>
        <w:t>УСЛУГ</w:t>
      </w:r>
      <w:r w:rsidR="00F55FA5" w:rsidRPr="00506656">
        <w:rPr>
          <w:rFonts w:ascii="Arial" w:hAnsi="Arial" w:cs="Arial"/>
          <w:lang w:val="ru-RU" w:eastAsia="ru-RU"/>
        </w:rPr>
        <w:t>, который:</w:t>
      </w:r>
    </w:p>
    <w:p w:rsidR="00521053" w:rsidRDefault="00F55FA5">
      <w:pPr>
        <w:widowControl w:val="0"/>
        <w:numPr>
          <w:ilvl w:val="1"/>
          <w:numId w:val="18"/>
        </w:numPr>
        <w:overflowPunct w:val="0"/>
        <w:autoSpaceDE w:val="0"/>
        <w:autoSpaceDN w:val="0"/>
        <w:spacing w:after="120"/>
        <w:ind w:left="993" w:hanging="426"/>
        <w:jc w:val="both"/>
        <w:rPr>
          <w:rFonts w:ascii="Arial" w:hAnsi="Arial" w:cs="Arial"/>
          <w:color w:val="000000"/>
          <w:sz w:val="20"/>
          <w:szCs w:val="20"/>
          <w:lang w:val="ru-RU" w:eastAsia="ru-RU"/>
        </w:rPr>
      </w:pPr>
      <w:r w:rsidRPr="00506656">
        <w:rPr>
          <w:rFonts w:ascii="Arial" w:hAnsi="Arial" w:cs="Arial"/>
          <w:color w:val="000000"/>
          <w:sz w:val="20"/>
          <w:szCs w:val="20"/>
          <w:lang w:val="ru-RU" w:eastAsia="ru-RU"/>
        </w:rPr>
        <w:t>проявил некомпетентность или небрежность при исполнении своих обязанностей; или</w:t>
      </w:r>
    </w:p>
    <w:p w:rsidR="00521053" w:rsidRDefault="00F55FA5">
      <w:pPr>
        <w:widowControl w:val="0"/>
        <w:numPr>
          <w:ilvl w:val="1"/>
          <w:numId w:val="18"/>
        </w:numPr>
        <w:overflowPunct w:val="0"/>
        <w:autoSpaceDE w:val="0"/>
        <w:autoSpaceDN w:val="0"/>
        <w:spacing w:after="120"/>
        <w:ind w:left="993" w:hanging="426"/>
        <w:jc w:val="both"/>
        <w:rPr>
          <w:rFonts w:ascii="Arial" w:hAnsi="Arial" w:cs="Arial"/>
          <w:color w:val="000000"/>
          <w:sz w:val="20"/>
          <w:szCs w:val="20"/>
          <w:lang w:val="ru-RU" w:eastAsia="ru-RU"/>
        </w:rPr>
      </w:pPr>
      <w:r w:rsidRPr="00506656">
        <w:rPr>
          <w:rFonts w:ascii="Arial" w:hAnsi="Arial" w:cs="Arial"/>
          <w:color w:val="000000"/>
          <w:sz w:val="20"/>
          <w:szCs w:val="20"/>
          <w:lang w:val="ru-RU" w:eastAsia="ru-RU"/>
        </w:rPr>
        <w:t xml:space="preserve">участвует в деятельности, противоречащей или наносящей вред интересам </w:t>
      </w:r>
      <w:r w:rsidR="00CB67A1">
        <w:rPr>
          <w:rFonts w:ascii="Arial" w:hAnsi="Arial" w:cs="Arial"/>
          <w:color w:val="000000"/>
          <w:sz w:val="20"/>
          <w:szCs w:val="20"/>
          <w:lang w:val="ru-RU" w:eastAsia="ru-RU"/>
        </w:rPr>
        <w:t>ЗАКАЗЧИКА</w:t>
      </w:r>
      <w:r w:rsidRPr="00506656">
        <w:rPr>
          <w:rFonts w:ascii="Arial" w:hAnsi="Arial" w:cs="Arial"/>
          <w:color w:val="000000"/>
          <w:sz w:val="20"/>
          <w:szCs w:val="20"/>
          <w:lang w:val="ru-RU" w:eastAsia="ru-RU"/>
        </w:rPr>
        <w:t>; или</w:t>
      </w:r>
    </w:p>
    <w:p w:rsidR="00521053" w:rsidRDefault="00F55FA5">
      <w:pPr>
        <w:widowControl w:val="0"/>
        <w:numPr>
          <w:ilvl w:val="1"/>
          <w:numId w:val="18"/>
        </w:numPr>
        <w:overflowPunct w:val="0"/>
        <w:autoSpaceDE w:val="0"/>
        <w:autoSpaceDN w:val="0"/>
        <w:spacing w:after="120"/>
        <w:ind w:left="993" w:hanging="426"/>
        <w:jc w:val="both"/>
        <w:rPr>
          <w:rFonts w:ascii="Arial" w:hAnsi="Arial" w:cs="Arial"/>
          <w:color w:val="000000"/>
          <w:sz w:val="20"/>
          <w:szCs w:val="20"/>
          <w:lang w:val="ru-RU" w:eastAsia="ru-RU"/>
        </w:rPr>
      </w:pPr>
      <w:r w:rsidRPr="00506656">
        <w:rPr>
          <w:rFonts w:ascii="Arial" w:hAnsi="Arial" w:cs="Arial"/>
          <w:color w:val="000000"/>
          <w:sz w:val="20"/>
          <w:szCs w:val="20"/>
          <w:lang w:val="ru-RU" w:eastAsia="ru-RU"/>
        </w:rPr>
        <w:t>не соблюдает соответствующие правила техники безопасности, предусмотренные ПРИМЕНИМЫМ ПРАВОМ и/или изложенные в РАЗДЕЛЕ 6.</w:t>
      </w:r>
    </w:p>
    <w:p w:rsidR="00F55FA5" w:rsidRPr="00506656" w:rsidRDefault="00CB67A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 w:eastAsia="ru-RU"/>
        </w:rPr>
      </w:pPr>
      <w:r>
        <w:rPr>
          <w:rFonts w:ascii="Arial" w:hAnsi="Arial" w:cs="Arial"/>
          <w:color w:val="000000"/>
          <w:lang w:val="ru-RU" w:eastAsia="ru-RU"/>
        </w:rPr>
        <w:t>ЗАКАЗЧИК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</w:t>
      </w:r>
      <w:r w:rsidR="00F55FA5" w:rsidRPr="00506656">
        <w:rPr>
          <w:rFonts w:ascii="Arial" w:hAnsi="Arial" w:cs="Arial"/>
          <w:color w:val="000000"/>
          <w:lang w:val="ru-RU"/>
        </w:rPr>
        <w:t>указывает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причину удаления в письменном указании, и </w:t>
      </w:r>
      <w:r w:rsidR="004A49B0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немедленно отстраняет любого такого работника от </w:t>
      </w:r>
      <w:r w:rsidR="008569CA" w:rsidRPr="00506656">
        <w:rPr>
          <w:rFonts w:ascii="Arial" w:hAnsi="Arial" w:cs="Arial"/>
          <w:color w:val="000000"/>
          <w:lang w:val="ru-RU" w:eastAsia="ru-RU"/>
        </w:rPr>
        <w:t>оказания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</w:t>
      </w:r>
      <w:r w:rsidR="008569CA" w:rsidRPr="00506656">
        <w:rPr>
          <w:rFonts w:ascii="Arial" w:hAnsi="Arial" w:cs="Arial"/>
          <w:color w:val="000000"/>
          <w:lang w:val="ru-RU" w:eastAsia="ru-RU"/>
        </w:rPr>
        <w:t>УСЛУГ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и удаляет его из перечня ПЕРСОНАЛА </w:t>
      </w:r>
      <w:r w:rsidR="004A49B0" w:rsidRPr="00506656">
        <w:rPr>
          <w:rFonts w:ascii="Arial" w:hAnsi="Arial" w:cs="Arial"/>
          <w:color w:val="000000"/>
          <w:lang w:val="ru-RU" w:eastAsia="ru-RU"/>
        </w:rPr>
        <w:t>ИСПОЛНИТЕЛЯ</w:t>
      </w:r>
      <w:r w:rsidR="00F55FA5" w:rsidRPr="00506656">
        <w:rPr>
          <w:rFonts w:ascii="Arial" w:hAnsi="Arial" w:cs="Arial"/>
          <w:color w:val="000000"/>
          <w:lang w:val="ru-RU" w:eastAsia="ru-RU"/>
        </w:rPr>
        <w:t>.</w:t>
      </w:r>
    </w:p>
    <w:p w:rsidR="00F55FA5" w:rsidRPr="00506656" w:rsidRDefault="006633C6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 w:eastAsia="ru-RU"/>
        </w:rPr>
      </w:pPr>
      <w:r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="00F55FA5" w:rsidRPr="00506656">
        <w:rPr>
          <w:rFonts w:ascii="Arial" w:hAnsi="Arial" w:cs="Arial"/>
          <w:color w:val="000000"/>
          <w:lang w:val="ru-RU" w:eastAsia="ru-RU"/>
        </w:rPr>
        <w:t xml:space="preserve"> за свой счет заменяет удаленного работника в течение </w:t>
      </w:r>
      <w:bookmarkStart w:id="29" w:name="ТекстовоеПоле922"/>
      <w:r w:rsidR="00B411C3" w:rsidRPr="00B411C3">
        <w:rPr>
          <w:rFonts w:ascii="Arial" w:hAnsi="Arial" w:cs="Arial"/>
          <w:color w:val="000000"/>
          <w:lang w:val="ru-RU" w:eastAsia="ru-RU"/>
        </w:rPr>
        <w:t xml:space="preserve">трёх (3) дней </w:t>
      </w:r>
      <w:bookmarkEnd w:id="29"/>
      <w:r w:rsidR="00F55FA5" w:rsidRPr="00506656">
        <w:rPr>
          <w:rFonts w:ascii="Arial" w:hAnsi="Arial" w:cs="Arial"/>
          <w:color w:val="000000"/>
          <w:lang w:val="ru-RU" w:eastAsia="ru-RU"/>
        </w:rPr>
        <w:t xml:space="preserve">или позднее по согласованию с </w:t>
      </w:r>
      <w:r w:rsidR="00FE1769">
        <w:rPr>
          <w:rFonts w:ascii="Arial" w:hAnsi="Arial" w:cs="Arial"/>
          <w:color w:val="000000"/>
          <w:lang w:val="ru-RU" w:eastAsia="ru-RU"/>
        </w:rPr>
        <w:t>ЗАКАЗЧИКОМ</w:t>
      </w:r>
      <w:r w:rsidR="00F55FA5" w:rsidRPr="00506656">
        <w:rPr>
          <w:rFonts w:ascii="Arial" w:hAnsi="Arial" w:cs="Arial"/>
          <w:color w:val="000000"/>
          <w:lang w:val="ru-RU" w:eastAsia="ru-RU"/>
        </w:rPr>
        <w:t>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F55FA5" w:rsidRPr="00506656" w:rsidRDefault="00F55FA5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 w:eastAsia="ru-RU"/>
        </w:rPr>
      </w:pPr>
      <w:r w:rsidRPr="00506656">
        <w:rPr>
          <w:rFonts w:ascii="Arial" w:hAnsi="Arial" w:cs="Arial"/>
          <w:color w:val="000000"/>
          <w:lang w:val="ru-RU" w:eastAsia="ru-RU"/>
        </w:rPr>
        <w:t xml:space="preserve">Работник, удаленный по любой из вышеуказанных причин, не может быть привлечен повторно для </w:t>
      </w:r>
      <w:r w:rsidR="00911AB3" w:rsidRPr="00506656">
        <w:rPr>
          <w:rFonts w:ascii="Arial" w:hAnsi="Arial" w:cs="Arial"/>
          <w:color w:val="000000"/>
          <w:lang w:val="ru-RU" w:eastAsia="ru-RU"/>
        </w:rPr>
        <w:t>оказания УСЛУГ</w:t>
      </w:r>
      <w:r w:rsidRPr="00506656">
        <w:rPr>
          <w:rFonts w:ascii="Arial" w:hAnsi="Arial" w:cs="Arial"/>
          <w:color w:val="000000"/>
          <w:lang w:val="ru-RU" w:eastAsia="ru-RU"/>
        </w:rPr>
        <w:t xml:space="preserve"> по ДОГОВОРУ, или к каким-либо другим работам </w:t>
      </w:r>
      <w:r w:rsidR="00CB67A1">
        <w:rPr>
          <w:rFonts w:ascii="Arial" w:hAnsi="Arial" w:cs="Arial"/>
          <w:color w:val="000000"/>
          <w:lang w:val="ru-RU" w:eastAsia="ru-RU"/>
        </w:rPr>
        <w:t>ЗАКАЗЧИКА</w:t>
      </w:r>
      <w:r w:rsidRPr="00506656">
        <w:rPr>
          <w:rFonts w:ascii="Arial" w:hAnsi="Arial" w:cs="Arial"/>
          <w:color w:val="000000"/>
          <w:lang w:val="ru-RU" w:eastAsia="ru-RU"/>
        </w:rPr>
        <w:t xml:space="preserve">, без предварительного письменного согласия </w:t>
      </w:r>
      <w:r w:rsidR="00CB67A1">
        <w:rPr>
          <w:rFonts w:ascii="Arial" w:hAnsi="Arial" w:cs="Arial"/>
          <w:color w:val="000000"/>
          <w:lang w:val="ru-RU" w:eastAsia="ru-RU"/>
        </w:rPr>
        <w:t>ЗАКАЗЧИКА</w:t>
      </w:r>
      <w:r w:rsidRPr="00506656">
        <w:rPr>
          <w:rFonts w:ascii="Arial" w:hAnsi="Arial" w:cs="Arial"/>
          <w:color w:val="000000"/>
          <w:lang w:val="ru-RU" w:eastAsia="ru-RU"/>
        </w:rPr>
        <w:t>.</w:t>
      </w:r>
    </w:p>
    <w:p w:rsidR="00F55FA5" w:rsidRPr="00506656" w:rsidRDefault="00F55FA5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 w:eastAsia="ru-RU"/>
        </w:rPr>
      </w:pPr>
      <w:r w:rsidRPr="00506656">
        <w:rPr>
          <w:rFonts w:ascii="Arial" w:hAnsi="Arial" w:cs="Arial"/>
          <w:color w:val="000000"/>
          <w:lang w:val="ru-RU" w:eastAsia="ru-RU"/>
        </w:rPr>
        <w:t xml:space="preserve">В случае, если </w:t>
      </w:r>
      <w:r w:rsidR="006633C6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Pr="00506656">
        <w:rPr>
          <w:rFonts w:ascii="Arial" w:hAnsi="Arial" w:cs="Arial"/>
          <w:color w:val="000000"/>
          <w:lang w:val="ru-RU" w:eastAsia="ru-RU"/>
        </w:rPr>
        <w:t xml:space="preserve"> </w:t>
      </w:r>
      <w:r w:rsidRPr="00506656">
        <w:rPr>
          <w:rFonts w:ascii="Arial" w:hAnsi="Arial" w:cs="Arial"/>
          <w:color w:val="000000"/>
          <w:lang w:val="ru-RU"/>
        </w:rPr>
        <w:t>сомневается</w:t>
      </w:r>
      <w:r w:rsidRPr="00506656">
        <w:rPr>
          <w:rFonts w:ascii="Arial" w:hAnsi="Arial" w:cs="Arial"/>
          <w:color w:val="000000"/>
          <w:lang w:val="ru-RU" w:eastAsia="ru-RU"/>
        </w:rPr>
        <w:t xml:space="preserve"> в обоснованности требования о замене ПЕРСОНАЛА </w:t>
      </w:r>
      <w:r w:rsidR="006633C6" w:rsidRPr="00506656">
        <w:rPr>
          <w:rFonts w:ascii="Arial" w:hAnsi="Arial" w:cs="Arial"/>
          <w:color w:val="000000"/>
          <w:lang w:val="ru-RU" w:eastAsia="ru-RU"/>
        </w:rPr>
        <w:t>ИСПОЛНИТЕЛЯ</w:t>
      </w:r>
      <w:r w:rsidRPr="00506656">
        <w:rPr>
          <w:rFonts w:ascii="Arial" w:hAnsi="Arial" w:cs="Arial"/>
          <w:color w:val="000000"/>
          <w:lang w:val="ru-RU" w:eastAsia="ru-RU"/>
        </w:rPr>
        <w:t xml:space="preserve">, </w:t>
      </w:r>
      <w:r w:rsidR="006633C6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Pr="00506656">
        <w:rPr>
          <w:rFonts w:ascii="Arial" w:hAnsi="Arial" w:cs="Arial"/>
          <w:color w:val="000000"/>
          <w:lang w:val="ru-RU" w:eastAsia="ru-RU"/>
        </w:rPr>
        <w:t xml:space="preserve"> имеет право инициировать и провести служебное расследование в течение 3 (трех) дней с даты получения письменного указания </w:t>
      </w:r>
      <w:r w:rsidR="00CB67A1">
        <w:rPr>
          <w:rFonts w:ascii="Arial" w:hAnsi="Arial" w:cs="Arial"/>
          <w:color w:val="000000"/>
          <w:lang w:val="ru-RU" w:eastAsia="ru-RU"/>
        </w:rPr>
        <w:t>ЗАКАЗЧИКА</w:t>
      </w:r>
      <w:r w:rsidRPr="00506656">
        <w:rPr>
          <w:rFonts w:ascii="Arial" w:hAnsi="Arial" w:cs="Arial"/>
          <w:color w:val="000000"/>
          <w:lang w:val="ru-RU" w:eastAsia="ru-RU"/>
        </w:rPr>
        <w:t xml:space="preserve"> (несмотря на это </w:t>
      </w:r>
      <w:r w:rsidR="00B34D1D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Pr="00506656">
        <w:rPr>
          <w:rFonts w:ascii="Arial" w:hAnsi="Arial" w:cs="Arial"/>
          <w:color w:val="000000"/>
          <w:lang w:val="ru-RU" w:eastAsia="ru-RU"/>
        </w:rPr>
        <w:t xml:space="preserve"> должен немедленно отстранить такого работника от </w:t>
      </w:r>
      <w:r w:rsidR="00216486" w:rsidRPr="00506656">
        <w:rPr>
          <w:rFonts w:ascii="Arial" w:hAnsi="Arial" w:cs="Arial"/>
          <w:color w:val="000000"/>
          <w:lang w:val="ru-RU" w:eastAsia="ru-RU"/>
        </w:rPr>
        <w:t>оказания УСЛУГ</w:t>
      </w:r>
      <w:r w:rsidRPr="00506656">
        <w:rPr>
          <w:rFonts w:ascii="Arial" w:hAnsi="Arial" w:cs="Arial"/>
          <w:color w:val="000000"/>
          <w:lang w:val="ru-RU" w:eastAsia="ru-RU"/>
        </w:rPr>
        <w:t xml:space="preserve"> вплоть до окончания служебного расследования). В случае если по итогам расследования </w:t>
      </w:r>
      <w:r w:rsidR="00B34D1D" w:rsidRPr="00506656">
        <w:rPr>
          <w:rFonts w:ascii="Arial" w:hAnsi="Arial" w:cs="Arial"/>
          <w:color w:val="000000"/>
          <w:lang w:val="ru-RU" w:eastAsia="ru-RU"/>
        </w:rPr>
        <w:t xml:space="preserve">ИСПОЛНИТЕЛЬ </w:t>
      </w:r>
      <w:r w:rsidRPr="00506656">
        <w:rPr>
          <w:rFonts w:ascii="Arial" w:hAnsi="Arial" w:cs="Arial"/>
          <w:color w:val="000000"/>
          <w:lang w:val="ru-RU" w:eastAsia="ru-RU"/>
        </w:rPr>
        <w:t xml:space="preserve">представит достаточные доказательства отсутствия оснований для удаления/замены ПЕРСОНАЛА, </w:t>
      </w:r>
      <w:r w:rsidR="00CB67A1">
        <w:rPr>
          <w:rFonts w:ascii="Arial" w:hAnsi="Arial" w:cs="Arial"/>
          <w:color w:val="000000"/>
          <w:lang w:val="ru-RU" w:eastAsia="ru-RU"/>
        </w:rPr>
        <w:t>ЗАКАЗЧИК</w:t>
      </w:r>
      <w:r w:rsidRPr="00506656">
        <w:rPr>
          <w:rFonts w:ascii="Arial" w:hAnsi="Arial" w:cs="Arial"/>
          <w:color w:val="000000"/>
          <w:lang w:val="ru-RU" w:eastAsia="ru-RU"/>
        </w:rPr>
        <w:t xml:space="preserve"> отзывает указание об удалении/замене ПЕРСОНАЛА </w:t>
      </w:r>
      <w:r w:rsidR="00B34D1D" w:rsidRPr="00506656">
        <w:rPr>
          <w:rFonts w:ascii="Arial" w:hAnsi="Arial" w:cs="Arial"/>
          <w:color w:val="000000"/>
          <w:lang w:val="ru-RU" w:eastAsia="ru-RU"/>
        </w:rPr>
        <w:t>ИСПОЛНИТЕЛЯ</w:t>
      </w:r>
      <w:r w:rsidRPr="00506656">
        <w:rPr>
          <w:rFonts w:ascii="Arial" w:hAnsi="Arial" w:cs="Arial"/>
          <w:color w:val="000000"/>
          <w:lang w:val="ru-RU" w:eastAsia="ru-RU"/>
        </w:rPr>
        <w:t>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ИСПОЛНИТЕЛЬ</w:t>
      </w:r>
      <w:r w:rsidR="00180435" w:rsidRPr="00506656">
        <w:rPr>
          <w:rFonts w:ascii="Arial" w:hAnsi="Arial" w:cs="Arial"/>
          <w:color w:val="000000"/>
          <w:lang w:val="ru-RU"/>
        </w:rPr>
        <w:t xml:space="preserve"> принимает все необходимые меры предосторожности и делает все возможное </w:t>
      </w:r>
      <w:r w:rsidR="00180435" w:rsidRPr="00506656">
        <w:rPr>
          <w:rFonts w:ascii="Arial" w:hAnsi="Arial" w:cs="Arial"/>
          <w:color w:val="000000"/>
          <w:lang w:val="ru-RU"/>
        </w:rPr>
        <w:lastRenderedPageBreak/>
        <w:t xml:space="preserve">для предотвращения любого противоправного поведения и беспорядков среди ПЕРСОНАЛА </w:t>
      </w:r>
      <w:r w:rsidR="001657C9" w:rsidRPr="00506656">
        <w:rPr>
          <w:rFonts w:ascii="Arial" w:hAnsi="Arial" w:cs="Arial"/>
          <w:color w:val="000000"/>
          <w:lang w:val="ru-RU"/>
        </w:rPr>
        <w:t>ИСПОЛНИТЕЛЯ</w:t>
      </w:r>
      <w:r w:rsidR="00180435" w:rsidRPr="00506656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506656">
        <w:rPr>
          <w:rFonts w:ascii="Arial" w:hAnsi="Arial" w:cs="Arial"/>
          <w:b/>
          <w:bCs/>
          <w:color w:val="000000"/>
          <w:lang w:val="ru-RU"/>
        </w:rPr>
        <w:t xml:space="preserve">ОТВЕТСТВЕННОСТЬ 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ОБЩИЕ ПОЛОЖЕНИЯ ОБ ОТВЕТСТВЕННОСТИ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 xml:space="preserve">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ДОГОВОРА. </w:t>
      </w:r>
    </w:p>
    <w:p w:rsidR="00180435" w:rsidRPr="00506656" w:rsidRDefault="00CB67A1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180435" w:rsidRPr="00506656">
        <w:rPr>
          <w:rFonts w:ascii="Arial" w:hAnsi="Arial" w:cs="Arial"/>
          <w:lang w:val="ru-RU"/>
        </w:rPr>
        <w:t xml:space="preserve"> и </w:t>
      </w:r>
      <w:r w:rsidR="008B153F" w:rsidRPr="00506656">
        <w:rPr>
          <w:rFonts w:ascii="Arial" w:hAnsi="Arial" w:cs="Arial"/>
          <w:lang w:val="ru-RU"/>
        </w:rPr>
        <w:t>ИСПОЛНИТЕЛЬ</w:t>
      </w:r>
      <w:r w:rsidR="00180435" w:rsidRPr="00506656">
        <w:rPr>
          <w:rFonts w:ascii="Arial" w:hAnsi="Arial" w:cs="Arial"/>
          <w:lang w:val="ru-RU"/>
        </w:rPr>
        <w:t xml:space="preserve"> примут все разумные меры для снижения размера любых убытков, возникших в результате любого нарушения настоящего ДОГОВОРА любой из СТОРОН.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За </w:t>
      </w:r>
      <w:r w:rsidRPr="00506656">
        <w:rPr>
          <w:rFonts w:ascii="Arial" w:hAnsi="Arial" w:cs="Arial"/>
          <w:color w:val="000000"/>
          <w:lang w:val="ru-RU"/>
        </w:rPr>
        <w:t>ущерб</w:t>
      </w:r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r w:rsidRPr="00506656">
        <w:rPr>
          <w:rFonts w:ascii="Arial" w:hAnsi="Arial" w:cs="Arial"/>
          <w:color w:val="000000"/>
          <w:lang w:val="ru-RU"/>
        </w:rPr>
        <w:t>причиненный</w:t>
      </w:r>
      <w:r w:rsidRPr="00506656">
        <w:rPr>
          <w:rFonts w:ascii="Arial" w:hAnsi="Arial" w:cs="Arial"/>
          <w:bCs/>
          <w:color w:val="000000"/>
          <w:lang w:val="ru-RU"/>
        </w:rPr>
        <w:t xml:space="preserve"> имуществу ГРУППЫ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ИСПОЛНИТЕЛЯ</w:t>
      </w:r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506656">
        <w:rPr>
          <w:rFonts w:ascii="Arial" w:hAnsi="Arial" w:cs="Arial"/>
          <w:bCs/>
          <w:color w:val="000000"/>
          <w:lang w:val="ru-RU"/>
        </w:rPr>
        <w:t xml:space="preserve"> несет ответственность в соответствии с ПРИМЕНИМЫМ ПРАВОМ и положениями ДОГОВОРА.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За ущерб, </w:t>
      </w:r>
      <w:r w:rsidRPr="00506656">
        <w:rPr>
          <w:rFonts w:ascii="Arial" w:hAnsi="Arial" w:cs="Arial"/>
          <w:color w:val="000000"/>
          <w:lang w:val="ru-RU"/>
        </w:rPr>
        <w:t>причиненный</w:t>
      </w:r>
      <w:r w:rsidRPr="00506656">
        <w:rPr>
          <w:rFonts w:ascii="Arial" w:hAnsi="Arial" w:cs="Arial"/>
          <w:bCs/>
          <w:color w:val="000000"/>
          <w:lang w:val="ru-RU"/>
        </w:rPr>
        <w:t xml:space="preserve"> имуществу ГРУППЫ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несет </w:t>
      </w:r>
      <w:r w:rsidRPr="00506656">
        <w:rPr>
          <w:rFonts w:ascii="Arial" w:hAnsi="Arial" w:cs="Arial"/>
          <w:color w:val="000000"/>
          <w:lang w:val="ru-RU"/>
        </w:rPr>
        <w:t>ответственность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в соответствии с ПРИМЕНИМЫМ ПРАВОМ  и положениями ДОГОВОРА.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506656">
        <w:rPr>
          <w:rFonts w:ascii="Arial" w:hAnsi="Arial" w:cs="Arial"/>
          <w:color w:val="000000"/>
          <w:lang w:val="ru-RU"/>
        </w:rPr>
        <w:t>За</w:t>
      </w:r>
      <w:r w:rsidRPr="00506656">
        <w:rPr>
          <w:rFonts w:ascii="Arial" w:hAnsi="Arial" w:cs="Arial"/>
          <w:bCs/>
          <w:color w:val="000000"/>
          <w:lang w:val="ru-RU"/>
        </w:rPr>
        <w:t xml:space="preserve"> причинение вреда здоровью и в случае смерти </w:t>
      </w:r>
      <w:r w:rsidR="00481743" w:rsidRPr="00506656">
        <w:rPr>
          <w:rFonts w:ascii="Arial" w:hAnsi="Arial" w:cs="Arial"/>
          <w:color w:val="000000"/>
          <w:lang w:val="ru-RU"/>
        </w:rPr>
        <w:t>работ</w:t>
      </w:r>
      <w:r w:rsidRPr="00506656">
        <w:rPr>
          <w:rFonts w:ascii="Arial" w:hAnsi="Arial" w:cs="Arial"/>
          <w:bCs/>
          <w:color w:val="000000"/>
          <w:lang w:val="ru-RU"/>
        </w:rPr>
        <w:t xml:space="preserve">ников СТОРОН, СТОРОНЫ несут </w:t>
      </w:r>
      <w:r w:rsidRPr="00506656">
        <w:rPr>
          <w:rFonts w:ascii="Arial" w:hAnsi="Arial" w:cs="Arial"/>
          <w:color w:val="000000"/>
          <w:lang w:val="ru-RU"/>
        </w:rPr>
        <w:t>ответственность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в соответствии с ПРИМЕНИМЫМ ПРАВОМ  и положениями ДОГОВОРА.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В </w:t>
      </w:r>
      <w:r w:rsidRPr="00506656">
        <w:rPr>
          <w:rFonts w:ascii="Arial" w:hAnsi="Arial" w:cs="Arial"/>
          <w:color w:val="000000"/>
          <w:lang w:val="ru-RU"/>
        </w:rPr>
        <w:t>случае</w:t>
      </w:r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r w:rsidRPr="00506656">
        <w:rPr>
          <w:rFonts w:ascii="Arial" w:hAnsi="Arial" w:cs="Arial"/>
          <w:color w:val="000000"/>
          <w:lang w:val="ru-RU"/>
        </w:rPr>
        <w:t>если</w:t>
      </w:r>
      <w:r w:rsidRPr="00506656">
        <w:rPr>
          <w:rFonts w:ascii="Arial" w:hAnsi="Arial" w:cs="Arial"/>
          <w:bCs/>
          <w:color w:val="000000"/>
          <w:lang w:val="ru-RU"/>
        </w:rPr>
        <w:t xml:space="preserve">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506656">
        <w:rPr>
          <w:rFonts w:ascii="Arial" w:hAnsi="Arial" w:cs="Arial"/>
          <w:bCs/>
          <w:color w:val="000000"/>
          <w:lang w:val="ru-RU"/>
        </w:rPr>
        <w:t xml:space="preserve"> понесёт убытки вследствие причинения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ИСПОЛНИТЕЛЕМ</w:t>
      </w:r>
      <w:r w:rsidRPr="00506656">
        <w:rPr>
          <w:rFonts w:ascii="Arial" w:hAnsi="Arial" w:cs="Arial"/>
          <w:bCs/>
          <w:color w:val="000000"/>
          <w:lang w:val="ru-RU"/>
        </w:rPr>
        <w:t xml:space="preserve"> ущерба имуществу СЕРВИСНЫХ КОМПАНИЙ,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компенсирует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="00FE1769">
        <w:rPr>
          <w:rFonts w:ascii="Arial" w:hAnsi="Arial" w:cs="Arial"/>
          <w:bCs/>
          <w:color w:val="000000"/>
          <w:lang w:val="ru-RU"/>
        </w:rPr>
        <w:t>У</w:t>
      </w:r>
      <w:r w:rsidRPr="00506656">
        <w:rPr>
          <w:rFonts w:ascii="Arial" w:hAnsi="Arial" w:cs="Arial"/>
          <w:bCs/>
          <w:color w:val="000000"/>
          <w:lang w:val="ru-RU"/>
        </w:rPr>
        <w:t xml:space="preserve"> такие убытки.</w:t>
      </w:r>
    </w:p>
    <w:p w:rsidR="00521053" w:rsidRDefault="008B5BDC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DF5C92">
        <w:rPr>
          <w:rFonts w:ascii="Arial" w:hAnsi="Arial" w:cs="Arial"/>
          <w:bCs/>
          <w:color w:val="000000"/>
          <w:lang w:val="ru-RU"/>
        </w:rPr>
        <w:t xml:space="preserve">В случае </w:t>
      </w:r>
      <w:r w:rsidRPr="00B55D56">
        <w:rPr>
          <w:rFonts w:ascii="Arial" w:hAnsi="Arial" w:cs="Arial"/>
          <w:color w:val="000000"/>
          <w:lang w:val="ru-RU"/>
        </w:rPr>
        <w:t>обнаружения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Pr="00056725">
        <w:rPr>
          <w:rFonts w:ascii="Arial" w:hAnsi="Arial" w:cs="Arial"/>
          <w:bCs/>
          <w:color w:val="000000"/>
          <w:lang w:val="ru-RU"/>
        </w:rPr>
        <w:t xml:space="preserve">фактов невыполнения или ненадлежащего </w:t>
      </w:r>
      <w:r w:rsidR="00D93C1E">
        <w:rPr>
          <w:rFonts w:ascii="Arial" w:hAnsi="Arial" w:cs="Arial"/>
          <w:bCs/>
          <w:color w:val="000000"/>
          <w:lang w:val="ru-RU"/>
        </w:rPr>
        <w:t>оказания УСЛУГ</w:t>
      </w:r>
      <w:r w:rsidRPr="00056725">
        <w:rPr>
          <w:rFonts w:ascii="Arial" w:hAnsi="Arial" w:cs="Arial"/>
          <w:bCs/>
          <w:color w:val="000000"/>
          <w:lang w:val="ru-RU"/>
        </w:rPr>
        <w:t xml:space="preserve"> (в том числе </w:t>
      </w:r>
      <w:r w:rsidRPr="00DF5C92">
        <w:rPr>
          <w:rFonts w:ascii="Arial" w:hAnsi="Arial" w:cs="Arial"/>
          <w:bCs/>
          <w:color w:val="000000"/>
          <w:lang w:val="ru-RU"/>
        </w:rPr>
        <w:t>НЕДОСТАТКОВ</w:t>
      </w:r>
      <w:r>
        <w:rPr>
          <w:rFonts w:ascii="Arial" w:hAnsi="Arial" w:cs="Arial"/>
          <w:bCs/>
          <w:color w:val="000000"/>
          <w:lang w:val="ru-RU"/>
        </w:rPr>
        <w:t>)</w:t>
      </w:r>
      <w:r w:rsidRPr="00DF5C92">
        <w:rPr>
          <w:rFonts w:ascii="Arial" w:hAnsi="Arial" w:cs="Arial"/>
          <w:bCs/>
          <w:color w:val="000000"/>
          <w:lang w:val="ru-RU"/>
        </w:rPr>
        <w:t xml:space="preserve"> и/или факта причинения ущерба имуществу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="00FE1769">
        <w:rPr>
          <w:rFonts w:ascii="Arial" w:hAnsi="Arial" w:cs="Arial"/>
          <w:bCs/>
          <w:color w:val="000000"/>
          <w:lang w:val="ru-RU"/>
        </w:rPr>
        <w:t>,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DF5C92">
        <w:rPr>
          <w:rFonts w:ascii="Arial" w:hAnsi="Arial" w:cs="Arial"/>
          <w:bCs/>
          <w:color w:val="000000"/>
          <w:lang w:val="ru-RU"/>
        </w:rPr>
        <w:t xml:space="preserve"> обязан направить соответствующее уведомление о таком факте </w:t>
      </w:r>
      <w:r w:rsidR="00572363">
        <w:rPr>
          <w:rFonts w:ascii="Arial" w:hAnsi="Arial" w:cs="Arial"/>
          <w:bCs/>
          <w:color w:val="000000"/>
          <w:lang w:val="ru-RU"/>
        </w:rPr>
        <w:t>ИСПОЛНИТЕЛЮ</w:t>
      </w:r>
      <w:r w:rsidRPr="00DF5C92">
        <w:rPr>
          <w:rFonts w:ascii="Arial" w:hAnsi="Arial" w:cs="Arial"/>
          <w:bCs/>
          <w:color w:val="000000"/>
          <w:lang w:val="ru-RU"/>
        </w:rPr>
        <w:t xml:space="preserve"> в соответствии со Статьёй 6 РАЗДЕЛА 1 ДОГОВОРА (далее УВЕДОМЛЕНИЕ О НЕДОСТАТКАХ).</w:t>
      </w:r>
    </w:p>
    <w:p w:rsidR="008B5BDC" w:rsidRPr="008B5BDC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Times New Roman" w:hAnsi="Times New Roman" w:cs="Arial"/>
          <w:bCs/>
          <w:color w:val="000000"/>
          <w:lang w:val="ru-RU"/>
        </w:rPr>
      </w:pPr>
      <w:r w:rsidRPr="00A94F3D">
        <w:rPr>
          <w:rFonts w:ascii="Arial" w:hAnsi="Arial" w:cs="Arial"/>
          <w:color w:val="000000"/>
          <w:lang w:val="ru-RU" w:eastAsia="ru-RU"/>
        </w:rPr>
        <w:t>Представитель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572363">
        <w:rPr>
          <w:rFonts w:ascii="Arial" w:hAnsi="Arial" w:cs="Arial"/>
          <w:bCs/>
          <w:color w:val="000000"/>
          <w:lang w:val="ru-RU"/>
        </w:rPr>
        <w:t>ИСПОЛНИТЕЛЯ</w:t>
      </w:r>
      <w:r w:rsidRPr="00DF5C92">
        <w:rPr>
          <w:rFonts w:ascii="Arial" w:hAnsi="Arial" w:cs="Arial"/>
          <w:bCs/>
          <w:color w:val="000000"/>
          <w:lang w:val="ru-RU"/>
        </w:rPr>
        <w:t xml:space="preserve"> обязан принять участие в </w:t>
      </w:r>
      <w:r>
        <w:rPr>
          <w:rFonts w:ascii="Arial" w:hAnsi="Arial" w:cs="Arial"/>
          <w:bCs/>
          <w:color w:val="000000"/>
          <w:lang w:val="ru-RU"/>
        </w:rPr>
        <w:t>расследовании причин возникновения НЕДОСТАТКОВ и/или факта причинения ущерба и в составлении акта</w:t>
      </w:r>
      <w:r w:rsidRPr="00DF5C92">
        <w:rPr>
          <w:rFonts w:ascii="Arial" w:hAnsi="Arial" w:cs="Arial"/>
          <w:bCs/>
          <w:color w:val="000000"/>
          <w:lang w:val="ru-RU"/>
        </w:rPr>
        <w:t xml:space="preserve"> о выявленных </w:t>
      </w:r>
      <w:r w:rsidRPr="00DF5C92">
        <w:rPr>
          <w:rFonts w:ascii="Arial" w:hAnsi="Arial" w:cs="Arial"/>
          <w:color w:val="000000"/>
          <w:lang w:val="ru-RU"/>
        </w:rPr>
        <w:t>недостатках</w:t>
      </w:r>
      <w:r w:rsidRPr="00DF5C92">
        <w:rPr>
          <w:rFonts w:ascii="Arial" w:hAnsi="Arial" w:cs="Arial"/>
          <w:bCs/>
          <w:color w:val="000000"/>
          <w:lang w:val="ru-RU"/>
        </w:rPr>
        <w:t xml:space="preserve">/причиненном ущербе не позднее </w:t>
      </w:r>
      <w:r w:rsidR="00E14F8F" w:rsidRPr="00DF5C92">
        <w:rPr>
          <w:rFonts w:ascii="Arial" w:hAnsi="Arial" w:cs="Arial"/>
          <w:bCs/>
          <w:color w:val="000000"/>
          <w:lang w:val="ru-RU"/>
        </w:rPr>
        <w:fldChar w:fldCharType="begin">
          <w:ffData>
            <w:name w:val=""/>
            <w:enabled/>
            <w:calcOnExit w:val="0"/>
            <w:textInput>
              <w:default w:val="5 (пяти) дней"/>
            </w:textInput>
          </w:ffData>
        </w:fldChar>
      </w:r>
      <w:r w:rsidRPr="00DF5C92">
        <w:rPr>
          <w:rFonts w:ascii="Arial" w:hAnsi="Arial" w:cs="Arial"/>
          <w:bCs/>
          <w:color w:val="000000"/>
          <w:lang w:val="ru-RU"/>
        </w:rPr>
        <w:instrText xml:space="preserve"> FORMTEXT </w:instrText>
      </w:r>
      <w:r w:rsidR="00E14F8F" w:rsidRPr="00DF5C92">
        <w:rPr>
          <w:rFonts w:ascii="Arial" w:hAnsi="Arial" w:cs="Arial"/>
          <w:bCs/>
          <w:color w:val="000000"/>
          <w:lang w:val="ru-RU"/>
        </w:rPr>
      </w:r>
      <w:r w:rsidR="00E14F8F" w:rsidRPr="00DF5C92">
        <w:rPr>
          <w:rFonts w:ascii="Arial" w:hAnsi="Arial" w:cs="Arial"/>
          <w:bCs/>
          <w:color w:val="000000"/>
          <w:lang w:val="ru-RU"/>
        </w:rPr>
        <w:fldChar w:fldCharType="separate"/>
      </w:r>
      <w:r w:rsidR="004A0030">
        <w:rPr>
          <w:rFonts w:ascii="Arial" w:hAnsi="Arial" w:cs="Arial"/>
          <w:bCs/>
          <w:noProof/>
          <w:color w:val="000000"/>
          <w:lang w:val="ru-RU"/>
        </w:rPr>
        <w:t>5 (пяти) дней</w:t>
      </w:r>
      <w:r w:rsidR="00E14F8F" w:rsidRPr="00DF5C92">
        <w:rPr>
          <w:rFonts w:ascii="Arial" w:hAnsi="Arial" w:cs="Arial"/>
          <w:bCs/>
          <w:color w:val="000000"/>
          <w:lang w:val="ru-RU"/>
        </w:rPr>
        <w:fldChar w:fldCharType="end"/>
      </w:r>
      <w:r w:rsidRPr="00DF5C92">
        <w:rPr>
          <w:rFonts w:ascii="Arial" w:hAnsi="Arial" w:cs="Arial"/>
          <w:bCs/>
          <w:color w:val="000000"/>
          <w:lang w:val="ru-RU"/>
        </w:rPr>
        <w:t xml:space="preserve"> с даты получения </w:t>
      </w:r>
      <w:r w:rsidRPr="006207C4">
        <w:rPr>
          <w:rFonts w:ascii="Arial" w:hAnsi="Arial" w:cs="Arial"/>
          <w:color w:val="000000"/>
          <w:lang w:val="ru-RU"/>
        </w:rPr>
        <w:t>УВЕДОМЛЕНИЯ</w:t>
      </w:r>
      <w:r w:rsidRPr="00DF5C92">
        <w:rPr>
          <w:rFonts w:ascii="Arial" w:hAnsi="Arial" w:cs="Arial"/>
          <w:bCs/>
          <w:color w:val="000000"/>
          <w:lang w:val="ru-RU"/>
        </w:rPr>
        <w:t xml:space="preserve"> О НЕДОСТАТКАХ, если иной срок не согласован СТОРОНАМИ.</w:t>
      </w:r>
    </w:p>
    <w:p w:rsidR="008B5BDC" w:rsidRPr="00DF5C92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 xml:space="preserve">В случае </w:t>
      </w:r>
      <w:r w:rsidRPr="00A94F3D">
        <w:rPr>
          <w:rFonts w:ascii="Arial" w:hAnsi="Arial" w:cs="Arial"/>
          <w:color w:val="000000"/>
          <w:lang w:val="ru-RU" w:eastAsia="ru-RU"/>
        </w:rPr>
        <w:t>необходимости</w:t>
      </w:r>
      <w:r>
        <w:rPr>
          <w:rFonts w:ascii="Arial" w:hAnsi="Arial" w:cs="Arial"/>
          <w:bCs/>
          <w:color w:val="000000"/>
          <w:lang w:val="ru-RU"/>
        </w:rPr>
        <w:t xml:space="preserve">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>
        <w:rPr>
          <w:rFonts w:ascii="Arial" w:hAnsi="Arial" w:cs="Arial"/>
          <w:bCs/>
          <w:color w:val="000000"/>
          <w:lang w:val="ru-RU"/>
        </w:rPr>
        <w:t xml:space="preserve"> обязуется обеспечить участие в расследовании и </w:t>
      </w:r>
      <w:r w:rsidRPr="006207C4">
        <w:rPr>
          <w:rFonts w:ascii="Arial" w:hAnsi="Arial" w:cs="Arial"/>
          <w:color w:val="000000"/>
          <w:lang w:val="ru-RU"/>
        </w:rPr>
        <w:t>составлении</w:t>
      </w:r>
      <w:r>
        <w:rPr>
          <w:rFonts w:ascii="Arial" w:hAnsi="Arial" w:cs="Arial"/>
          <w:bCs/>
          <w:color w:val="000000"/>
          <w:lang w:val="ru-RU"/>
        </w:rPr>
        <w:t xml:space="preserve"> акта уполномоченных представителей СЕРВИСНЫХ КОМПАНИЙ и заинтересованных ТРЕТЬИХ ЛИЦ.</w:t>
      </w:r>
    </w:p>
    <w:p w:rsidR="008B5BDC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bCs/>
          <w:color w:val="000000"/>
          <w:lang w:val="ru-RU"/>
        </w:rPr>
      </w:pPr>
      <w:r w:rsidRPr="00DF5C92">
        <w:rPr>
          <w:rFonts w:ascii="Arial" w:hAnsi="Arial" w:cs="Arial"/>
          <w:bCs/>
          <w:color w:val="000000"/>
          <w:lang w:val="ru-RU"/>
        </w:rPr>
        <w:t xml:space="preserve">В случае </w:t>
      </w:r>
      <w:r w:rsidRPr="002061FC">
        <w:rPr>
          <w:rFonts w:ascii="Arial" w:hAnsi="Arial" w:cs="Arial"/>
          <w:color w:val="000000"/>
          <w:lang w:val="ru-RU" w:eastAsia="ru-RU"/>
        </w:rPr>
        <w:t>неявки</w:t>
      </w:r>
      <w:r w:rsidRPr="00DF5C92">
        <w:rPr>
          <w:rFonts w:ascii="Arial" w:hAnsi="Arial" w:cs="Arial"/>
          <w:bCs/>
          <w:color w:val="000000"/>
          <w:lang w:val="ru-RU"/>
        </w:rPr>
        <w:t xml:space="preserve"> представителя </w:t>
      </w:r>
      <w:r w:rsidR="00E7661B">
        <w:rPr>
          <w:rFonts w:ascii="Arial" w:hAnsi="Arial" w:cs="Arial"/>
          <w:bCs/>
          <w:color w:val="000000"/>
          <w:lang w:val="ru-RU"/>
        </w:rPr>
        <w:t>ИСПОЛНИТЕЛЯ</w:t>
      </w:r>
      <w:r w:rsidRPr="00DF5C92">
        <w:rPr>
          <w:rFonts w:ascii="Arial" w:hAnsi="Arial" w:cs="Arial"/>
          <w:bCs/>
          <w:color w:val="000000"/>
          <w:lang w:val="ru-RU"/>
        </w:rPr>
        <w:t xml:space="preserve"> в срок, указанный выше,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DF5C92">
        <w:rPr>
          <w:rFonts w:ascii="Arial" w:hAnsi="Arial" w:cs="Arial"/>
          <w:bCs/>
          <w:color w:val="000000"/>
          <w:lang w:val="ru-RU"/>
        </w:rPr>
        <w:t xml:space="preserve"> вправе составить Акт о выявленных недостатках/причиненном ущербе без участия </w:t>
      </w:r>
      <w:r w:rsidR="00E7661B">
        <w:rPr>
          <w:rFonts w:ascii="Arial" w:hAnsi="Arial" w:cs="Arial"/>
          <w:color w:val="000000"/>
          <w:lang w:val="ru-RU" w:eastAsia="ru-RU"/>
        </w:rPr>
        <w:t>ИСПОЛНИТЕЛЯ</w:t>
      </w:r>
      <w:r w:rsidRPr="00DF5C92">
        <w:rPr>
          <w:rFonts w:ascii="Arial" w:hAnsi="Arial" w:cs="Arial"/>
          <w:bCs/>
          <w:color w:val="000000"/>
          <w:lang w:val="ru-RU"/>
        </w:rPr>
        <w:t xml:space="preserve"> в одностороннем порядке.</w:t>
      </w:r>
    </w:p>
    <w:p w:rsidR="008B5BDC" w:rsidRPr="00DF5C92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bCs/>
          <w:color w:val="000000"/>
          <w:lang w:val="ru-RU"/>
        </w:rPr>
      </w:pPr>
      <w:r w:rsidRPr="00056725">
        <w:rPr>
          <w:rFonts w:ascii="Arial" w:hAnsi="Arial" w:cs="Arial"/>
          <w:bCs/>
          <w:color w:val="000000"/>
          <w:lang w:val="ru-RU"/>
        </w:rPr>
        <w:t xml:space="preserve">В Акте о выявленных недостатках/причиненном ущербе должны быть зафиксированы факты </w:t>
      </w:r>
      <w:r w:rsidR="008D1A22" w:rsidRPr="00A94F3D">
        <w:rPr>
          <w:rFonts w:ascii="Arial" w:hAnsi="Arial" w:cs="Arial"/>
          <w:color w:val="000000"/>
          <w:lang w:val="ru-RU" w:eastAsia="ru-RU"/>
        </w:rPr>
        <w:t>неоказания</w:t>
      </w:r>
      <w:r w:rsidRPr="00056725">
        <w:rPr>
          <w:rFonts w:ascii="Arial" w:hAnsi="Arial" w:cs="Arial"/>
          <w:bCs/>
          <w:color w:val="000000"/>
          <w:lang w:val="ru-RU"/>
        </w:rPr>
        <w:t xml:space="preserve"> или ненадлежащего </w:t>
      </w:r>
      <w:r w:rsidR="004C03CF">
        <w:rPr>
          <w:rFonts w:ascii="Arial" w:hAnsi="Arial" w:cs="Arial"/>
          <w:bCs/>
          <w:color w:val="000000"/>
          <w:lang w:val="ru-RU"/>
        </w:rPr>
        <w:t>оказания УСЛУГ</w:t>
      </w:r>
      <w:r w:rsidRPr="00056725">
        <w:rPr>
          <w:rFonts w:ascii="Arial" w:hAnsi="Arial" w:cs="Arial"/>
          <w:bCs/>
          <w:color w:val="000000"/>
          <w:lang w:val="ru-RU"/>
        </w:rPr>
        <w:t xml:space="preserve"> (в том числе НЕДОСТАТКОВ), и/или факты причинения ущерба, причины указанных фактов, а также указано</w:t>
      </w:r>
      <w:r w:rsidR="00321865">
        <w:rPr>
          <w:rFonts w:ascii="Arial" w:hAnsi="Arial" w:cs="Arial"/>
          <w:bCs/>
          <w:color w:val="000000"/>
          <w:lang w:val="ru-RU"/>
        </w:rPr>
        <w:t>,</w:t>
      </w:r>
      <w:r w:rsidRPr="00056725">
        <w:rPr>
          <w:rFonts w:ascii="Arial" w:hAnsi="Arial" w:cs="Arial"/>
          <w:bCs/>
          <w:color w:val="000000"/>
          <w:lang w:val="ru-RU"/>
        </w:rPr>
        <w:t xml:space="preserve"> какая из СТОРОН несет ответственность за указанные факты в соответствии с условиями ДОГОВОРА.</w:t>
      </w:r>
    </w:p>
    <w:p w:rsidR="008B5BDC" w:rsidRPr="00DF5C92" w:rsidRDefault="008B5BDC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bCs/>
          <w:color w:val="000000"/>
          <w:lang w:val="ru-RU"/>
        </w:rPr>
      </w:pPr>
      <w:r w:rsidRPr="00DF5C92">
        <w:rPr>
          <w:rFonts w:ascii="Arial" w:hAnsi="Arial" w:cs="Arial"/>
          <w:bCs/>
          <w:color w:val="000000"/>
          <w:lang w:val="ru-RU"/>
        </w:rPr>
        <w:t xml:space="preserve">Согласованный в </w:t>
      </w:r>
      <w:r w:rsidRPr="00A94F3D">
        <w:rPr>
          <w:rFonts w:ascii="Arial" w:hAnsi="Arial" w:cs="Arial"/>
          <w:color w:val="000000"/>
          <w:lang w:val="ru-RU" w:eastAsia="ru-RU"/>
        </w:rPr>
        <w:t>настоящем</w:t>
      </w:r>
      <w:r w:rsidRPr="00DF5C92">
        <w:rPr>
          <w:rFonts w:ascii="Arial" w:hAnsi="Arial" w:cs="Arial"/>
          <w:bCs/>
          <w:color w:val="000000"/>
          <w:lang w:val="ru-RU"/>
        </w:rPr>
        <w:t xml:space="preserve"> пункте порядок применяется во всех случаях выявления </w:t>
      </w:r>
      <w:r w:rsidRPr="009B3521">
        <w:rPr>
          <w:rFonts w:ascii="Arial" w:hAnsi="Arial" w:cs="Arial"/>
          <w:bCs/>
          <w:color w:val="000000"/>
          <w:lang w:val="ru-RU"/>
        </w:rPr>
        <w:t xml:space="preserve">фактов </w:t>
      </w:r>
      <w:r w:rsidR="00B929DA">
        <w:rPr>
          <w:rFonts w:ascii="Arial" w:hAnsi="Arial" w:cs="Arial"/>
          <w:bCs/>
          <w:color w:val="000000"/>
          <w:lang w:val="ru-RU"/>
        </w:rPr>
        <w:t>неоказания</w:t>
      </w:r>
      <w:r w:rsidRPr="009B3521">
        <w:rPr>
          <w:rFonts w:ascii="Arial" w:hAnsi="Arial" w:cs="Arial"/>
          <w:bCs/>
          <w:color w:val="000000"/>
          <w:lang w:val="ru-RU"/>
        </w:rPr>
        <w:t xml:space="preserve"> или ненадлежащего </w:t>
      </w:r>
      <w:r w:rsidR="004C03CF">
        <w:rPr>
          <w:rFonts w:ascii="Arial" w:hAnsi="Arial" w:cs="Arial"/>
          <w:bCs/>
          <w:color w:val="000000"/>
          <w:lang w:val="ru-RU"/>
        </w:rPr>
        <w:t>оказания УСЛУГ</w:t>
      </w:r>
      <w:r w:rsidRPr="009B3521">
        <w:rPr>
          <w:rFonts w:ascii="Arial" w:hAnsi="Arial" w:cs="Arial"/>
          <w:bCs/>
          <w:color w:val="000000"/>
          <w:lang w:val="ru-RU"/>
        </w:rPr>
        <w:t xml:space="preserve"> (в том числе </w:t>
      </w:r>
      <w:r w:rsidRPr="00DF5C92">
        <w:rPr>
          <w:rFonts w:ascii="Arial" w:hAnsi="Arial" w:cs="Arial"/>
          <w:color w:val="000000"/>
          <w:lang w:val="ru-RU"/>
        </w:rPr>
        <w:t>НЕДОСТАТКОВ</w:t>
      </w:r>
      <w:r>
        <w:rPr>
          <w:rFonts w:ascii="Arial" w:hAnsi="Arial" w:cs="Arial"/>
          <w:color w:val="000000"/>
          <w:lang w:val="ru-RU"/>
        </w:rPr>
        <w:t>)</w:t>
      </w:r>
      <w:r w:rsidRPr="00DF5C92">
        <w:rPr>
          <w:rFonts w:ascii="Arial" w:hAnsi="Arial" w:cs="Arial"/>
          <w:bCs/>
          <w:color w:val="000000"/>
          <w:lang w:val="ru-RU"/>
        </w:rPr>
        <w:t xml:space="preserve">/причинения ущерба имуществу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DF5C92">
        <w:rPr>
          <w:rFonts w:ascii="Arial" w:hAnsi="Arial" w:cs="Arial"/>
          <w:bCs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Размеры </w:t>
      </w:r>
      <w:r>
        <w:rPr>
          <w:rFonts w:ascii="Arial" w:hAnsi="Arial" w:cs="Arial"/>
          <w:color w:val="000000"/>
          <w:lang w:val="ru-RU"/>
        </w:rPr>
        <w:t>неустоек</w:t>
      </w:r>
      <w:r w:rsidRPr="00DF5C92">
        <w:rPr>
          <w:rFonts w:ascii="Arial" w:hAnsi="Arial" w:cs="Arial"/>
          <w:color w:val="000000"/>
          <w:lang w:val="ru-RU"/>
        </w:rPr>
        <w:t xml:space="preserve"> устанавливаются в </w:t>
      </w:r>
      <w:r w:rsidR="00681D13" w:rsidRPr="00681D13">
        <w:rPr>
          <w:rFonts w:ascii="Arial" w:hAnsi="Arial" w:cs="Arial"/>
          <w:color w:val="000000"/>
          <w:lang w:val="ru-RU"/>
        </w:rPr>
        <w:t>Приложении</w:t>
      </w:r>
      <w:bookmarkStart w:id="30" w:name="ТекстовоеПоле919"/>
      <w:r w:rsidR="00681D13" w:rsidRPr="00681D13">
        <w:rPr>
          <w:rFonts w:ascii="Arial" w:hAnsi="Arial" w:cs="Arial"/>
          <w:color w:val="000000"/>
          <w:lang w:val="ru-RU"/>
        </w:rPr>
        <w:t xml:space="preserve"> 10 к настоящему ДОГОВОРУ</w:t>
      </w:r>
      <w:bookmarkEnd w:id="30"/>
      <w:r w:rsidR="00681D13" w:rsidRPr="00681D13">
        <w:rPr>
          <w:rFonts w:ascii="Arial" w:hAnsi="Arial" w:cs="Arial"/>
          <w:color w:val="000000"/>
          <w:lang w:val="ru-RU"/>
        </w:rPr>
        <w:t>.</w:t>
      </w:r>
    </w:p>
    <w:p w:rsidR="00E77115" w:rsidRPr="00F148F0" w:rsidRDefault="00E77115">
      <w:pPr>
        <w:pStyle w:val="10"/>
        <w:widowControl w:val="0"/>
        <w:numPr>
          <w:ilvl w:val="2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В случае нарушения ИСПОЛНИТЕЛЕМ сроков предоставления первичных документов, а также актов сверки взаимных расчетов, указанных в </w:t>
      </w:r>
      <w:proofErr w:type="spellStart"/>
      <w:r>
        <w:rPr>
          <w:rFonts w:ascii="Arial" w:hAnsi="Arial" w:cs="Arial"/>
          <w:color w:val="000000"/>
          <w:lang w:val="ru-RU"/>
        </w:rPr>
        <w:t>п.п</w:t>
      </w:r>
      <w:proofErr w:type="spellEnd"/>
      <w:r>
        <w:rPr>
          <w:rFonts w:ascii="Arial" w:hAnsi="Arial" w:cs="Arial"/>
          <w:color w:val="000000"/>
          <w:lang w:val="ru-RU"/>
        </w:rPr>
        <w:t xml:space="preserve">. </w:t>
      </w:r>
      <w:proofErr w:type="gramStart"/>
      <w:r>
        <w:rPr>
          <w:rFonts w:ascii="Arial" w:hAnsi="Arial" w:cs="Arial"/>
          <w:color w:val="000000"/>
          <w:lang w:val="ru-RU"/>
        </w:rPr>
        <w:t>39.14.,</w:t>
      </w:r>
      <w:proofErr w:type="gramEnd"/>
      <w:r>
        <w:rPr>
          <w:rFonts w:ascii="Arial" w:hAnsi="Arial" w:cs="Arial"/>
          <w:color w:val="000000"/>
          <w:lang w:val="ru-RU"/>
        </w:rPr>
        <w:t xml:space="preserve"> 43.1.1 </w:t>
      </w:r>
      <w:r w:rsidR="00B326AB">
        <w:rPr>
          <w:rFonts w:ascii="Arial" w:hAnsi="Arial" w:cs="Arial"/>
          <w:color w:val="000000"/>
          <w:lang w:val="ru-RU"/>
        </w:rPr>
        <w:t>РАЗДЕЛА</w:t>
      </w:r>
      <w:r>
        <w:rPr>
          <w:rFonts w:ascii="Arial" w:hAnsi="Arial" w:cs="Arial"/>
          <w:color w:val="000000"/>
          <w:lang w:val="ru-RU"/>
        </w:rPr>
        <w:t xml:space="preserve"> 4, ЗАКАЗЧИК вправе </w:t>
      </w:r>
      <w:r w:rsidRPr="00100258">
        <w:rPr>
          <w:rFonts w:ascii="Arial" w:hAnsi="Arial" w:cs="Arial"/>
          <w:lang w:val="ru-RU"/>
        </w:rPr>
        <w:t>взыскать</w:t>
      </w:r>
      <w:r w:rsidR="00A65B10" w:rsidRPr="00100258">
        <w:rPr>
          <w:rFonts w:ascii="Arial" w:hAnsi="Arial" w:cs="Arial"/>
          <w:lang w:val="ru-RU"/>
        </w:rPr>
        <w:t xml:space="preserve"> с ИСПОЛНИТЕЛЯ пени в размере 0,01</w:t>
      </w:r>
      <w:r w:rsidRPr="00100258">
        <w:rPr>
          <w:rFonts w:ascii="Arial" w:hAnsi="Arial" w:cs="Arial"/>
          <w:lang w:val="ru-RU"/>
        </w:rPr>
        <w:t xml:space="preserve">% от стоимости соответствующего объема </w:t>
      </w:r>
      <w:r>
        <w:rPr>
          <w:rFonts w:ascii="Arial" w:hAnsi="Arial" w:cs="Arial"/>
          <w:color w:val="000000"/>
          <w:lang w:val="ru-RU"/>
        </w:rPr>
        <w:t>УСЛУГ за каждый день просрочки.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ОТВЕТСТВЕННОСТЬ ЗА </w:t>
      </w:r>
      <w:r w:rsidR="00B631DC">
        <w:rPr>
          <w:rFonts w:ascii="Arial" w:hAnsi="Arial" w:cs="Arial"/>
          <w:color w:val="000000"/>
          <w:lang w:val="ru-RU"/>
        </w:rPr>
        <w:t>НЕОКАЗАНИЕ</w:t>
      </w:r>
      <w:r w:rsidRPr="00DF5C92">
        <w:rPr>
          <w:rFonts w:ascii="Arial" w:hAnsi="Arial" w:cs="Arial"/>
          <w:color w:val="000000"/>
          <w:lang w:val="ru-RU"/>
        </w:rPr>
        <w:t xml:space="preserve"> ИЛИ НЕНАДЛЕЖАЩЕЕ </w:t>
      </w:r>
      <w:r w:rsidR="00B631DC">
        <w:rPr>
          <w:rFonts w:ascii="Arial" w:hAnsi="Arial" w:cs="Arial"/>
          <w:color w:val="000000"/>
          <w:lang w:val="ru-RU"/>
        </w:rPr>
        <w:t>ОКАЗАНИЕ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</w:p>
    <w:p w:rsidR="000E37B7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.2.1</w:t>
      </w:r>
      <w:r w:rsidR="00180435" w:rsidRPr="00DF5C92">
        <w:rPr>
          <w:rFonts w:ascii="Arial" w:hAnsi="Arial" w:cs="Arial"/>
          <w:color w:val="000000"/>
          <w:lang w:val="ru-RU"/>
        </w:rPr>
        <w:tab/>
      </w:r>
      <w:r w:rsidR="005B40C3">
        <w:rPr>
          <w:rFonts w:ascii="Arial" w:hAnsi="Arial" w:cs="Arial"/>
          <w:color w:val="000000"/>
          <w:lang w:val="ru-RU"/>
        </w:rPr>
        <w:t>Неоказанием</w:t>
      </w:r>
      <w:r w:rsidR="000E37B7" w:rsidRPr="00DF5C92">
        <w:rPr>
          <w:rFonts w:ascii="Arial" w:hAnsi="Arial" w:cs="Arial"/>
          <w:color w:val="000000"/>
          <w:lang w:val="ru-RU"/>
        </w:rPr>
        <w:t xml:space="preserve"> или ненадлежащим </w:t>
      </w:r>
      <w:r w:rsidR="004C03CF">
        <w:rPr>
          <w:rFonts w:ascii="Arial" w:hAnsi="Arial" w:cs="Arial"/>
          <w:color w:val="000000"/>
          <w:lang w:val="ru-RU"/>
        </w:rPr>
        <w:t>оказанием</w:t>
      </w:r>
      <w:r w:rsidR="000E37B7" w:rsidRPr="00DF5C92">
        <w:rPr>
          <w:rFonts w:ascii="Arial" w:hAnsi="Arial" w:cs="Arial"/>
          <w:color w:val="000000"/>
          <w:lang w:val="ru-RU"/>
        </w:rPr>
        <w:t xml:space="preserve"> </w:t>
      </w:r>
      <w:r w:rsidR="004C03CF">
        <w:rPr>
          <w:rFonts w:ascii="Arial" w:hAnsi="Arial" w:cs="Arial"/>
          <w:color w:val="000000"/>
          <w:lang w:val="ru-RU"/>
        </w:rPr>
        <w:t>УСЛУГ</w:t>
      </w:r>
      <w:r w:rsidR="000E37B7" w:rsidRPr="00DF5C92">
        <w:rPr>
          <w:rFonts w:ascii="Arial" w:hAnsi="Arial" w:cs="Arial"/>
          <w:color w:val="000000"/>
          <w:lang w:val="ru-RU"/>
        </w:rPr>
        <w:t xml:space="preserve"> </w:t>
      </w:r>
      <w:r w:rsidR="00E7661B">
        <w:rPr>
          <w:rFonts w:ascii="Arial" w:hAnsi="Arial" w:cs="Arial"/>
          <w:color w:val="000000"/>
          <w:lang w:val="ru-RU"/>
        </w:rPr>
        <w:t>ИСПОЛНИТЕЛЕМ</w:t>
      </w:r>
      <w:r w:rsidR="000E37B7">
        <w:rPr>
          <w:rFonts w:ascii="Arial" w:hAnsi="Arial" w:cs="Arial"/>
          <w:color w:val="000000"/>
          <w:lang w:val="ru-RU"/>
        </w:rPr>
        <w:t xml:space="preserve"> </w:t>
      </w:r>
      <w:r w:rsidR="000E37B7" w:rsidRPr="00DF5C92">
        <w:rPr>
          <w:rFonts w:ascii="Arial" w:hAnsi="Arial" w:cs="Arial"/>
          <w:color w:val="000000"/>
          <w:lang w:val="ru-RU"/>
        </w:rPr>
        <w:t>явля</w:t>
      </w:r>
      <w:r w:rsidR="000E37B7">
        <w:rPr>
          <w:rFonts w:ascii="Arial" w:hAnsi="Arial" w:cs="Arial"/>
          <w:lang w:val="ru-RU"/>
        </w:rPr>
        <w:t xml:space="preserve">ются следующие факты/действия/бездействия </w:t>
      </w:r>
      <w:r w:rsidR="00EC716A">
        <w:rPr>
          <w:rFonts w:ascii="Arial" w:hAnsi="Arial" w:cs="Arial"/>
          <w:color w:val="000000"/>
          <w:lang w:val="ru-RU" w:eastAsia="ru-RU"/>
        </w:rPr>
        <w:t>ИСПОЛНИТЕЛЯ</w:t>
      </w:r>
      <w:r w:rsidR="000E37B7" w:rsidRPr="00DF5C92">
        <w:rPr>
          <w:rFonts w:ascii="Arial" w:hAnsi="Arial" w:cs="Arial"/>
          <w:lang w:val="ru-RU"/>
        </w:rPr>
        <w:t>:</w:t>
      </w:r>
    </w:p>
    <w:p w:rsidR="00521053" w:rsidRDefault="000E37B7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не </w:t>
      </w:r>
      <w:proofErr w:type="spellStart"/>
      <w:r>
        <w:rPr>
          <w:rFonts w:ascii="Arial" w:hAnsi="Arial" w:cs="Arial"/>
          <w:lang w:val="ru-RU"/>
        </w:rPr>
        <w:t>приступление</w:t>
      </w:r>
      <w:proofErr w:type="spellEnd"/>
      <w:r>
        <w:rPr>
          <w:rFonts w:ascii="Arial" w:hAnsi="Arial" w:cs="Arial"/>
          <w:lang w:val="ru-RU"/>
        </w:rPr>
        <w:t xml:space="preserve"> к </w:t>
      </w:r>
      <w:r w:rsidR="004C03CF">
        <w:rPr>
          <w:rFonts w:ascii="Arial" w:hAnsi="Arial" w:cs="Arial"/>
          <w:lang w:val="ru-RU"/>
        </w:rPr>
        <w:t>оказанию УСЛУГ</w:t>
      </w:r>
      <w:r>
        <w:rPr>
          <w:rFonts w:ascii="Arial" w:hAnsi="Arial" w:cs="Arial"/>
          <w:lang w:val="ru-RU"/>
        </w:rPr>
        <w:t xml:space="preserve"> в сроки, установленные ДОГОВОРОМ</w:t>
      </w:r>
      <w:r w:rsidRPr="00DF5C92">
        <w:rPr>
          <w:rFonts w:ascii="Arial" w:hAnsi="Arial" w:cs="Arial"/>
          <w:lang w:val="ru-RU"/>
        </w:rPr>
        <w:t>;</w:t>
      </w:r>
    </w:p>
    <w:p w:rsidR="00521053" w:rsidRDefault="004C03CF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оказание УСЛУГ</w:t>
      </w:r>
      <w:r w:rsidR="000E37B7" w:rsidRPr="00DF5C92">
        <w:rPr>
          <w:rFonts w:ascii="Arial" w:hAnsi="Arial" w:cs="Arial"/>
          <w:lang w:val="ru-RU"/>
        </w:rPr>
        <w:t xml:space="preserve"> с нарушением сроков, установленных ДОГОВОРОМ;</w:t>
      </w:r>
    </w:p>
    <w:p w:rsidR="00521053" w:rsidRDefault="004C03CF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оказание УСЛУГ</w:t>
      </w:r>
      <w:r w:rsidR="000E37B7" w:rsidRPr="00DF5C92">
        <w:rPr>
          <w:rFonts w:ascii="Arial" w:hAnsi="Arial" w:cs="Arial"/>
          <w:lang w:val="ru-RU"/>
        </w:rPr>
        <w:t xml:space="preserve"> не в соответствии с нормативами эффективности, предусмотренными в РАЗДЕЛЕ 5 настоящего ДОГОВОРА</w:t>
      </w:r>
      <w:r w:rsidR="000E37B7">
        <w:rPr>
          <w:rFonts w:ascii="Arial" w:hAnsi="Arial" w:cs="Arial"/>
          <w:lang w:val="ru-RU"/>
        </w:rPr>
        <w:t>;</w:t>
      </w:r>
    </w:p>
    <w:p w:rsidR="00521053" w:rsidRDefault="004C03CF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оказание УСЛУГ</w:t>
      </w:r>
      <w:r w:rsidR="000E37B7" w:rsidRPr="003157FB">
        <w:rPr>
          <w:rFonts w:ascii="Arial" w:hAnsi="Arial" w:cs="Arial"/>
          <w:lang w:val="ru-RU"/>
        </w:rPr>
        <w:t xml:space="preserve"> с НЕДОСТАТКАМИ</w:t>
      </w:r>
      <w:r w:rsidR="001D41D4">
        <w:rPr>
          <w:rFonts w:ascii="Arial" w:hAnsi="Arial" w:cs="Arial"/>
          <w:lang w:val="ru-RU"/>
        </w:rPr>
        <w:t>.</w:t>
      </w:r>
    </w:p>
    <w:p w:rsidR="00180435" w:rsidRPr="00DF5C92" w:rsidRDefault="000E37B7" w:rsidP="00166E7D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за исключением </w:t>
      </w:r>
      <w:r w:rsidRPr="00A94F3D">
        <w:rPr>
          <w:rFonts w:ascii="Arial" w:hAnsi="Arial" w:cs="Arial"/>
          <w:color w:val="000000"/>
          <w:lang w:val="ru-RU" w:eastAsia="ru-RU"/>
        </w:rPr>
        <w:t>случаев</w:t>
      </w:r>
      <w:r>
        <w:rPr>
          <w:rFonts w:ascii="Arial" w:hAnsi="Arial" w:cs="Arial"/>
          <w:lang w:val="ru-RU"/>
        </w:rPr>
        <w:t xml:space="preserve">, когда указанное произошло в результате действий/бездействий  (вины) </w:t>
      </w:r>
      <w:r w:rsidR="00CB67A1">
        <w:rPr>
          <w:rFonts w:ascii="Arial" w:hAnsi="Arial" w:cs="Arial"/>
          <w:lang w:val="ru-RU"/>
        </w:rPr>
        <w:t>ЗАКАЗЧИКА</w:t>
      </w:r>
      <w:r w:rsidR="00F821AB">
        <w:rPr>
          <w:rFonts w:ascii="Arial" w:hAnsi="Arial" w:cs="Arial"/>
          <w:lang w:val="ru-RU"/>
        </w:rPr>
        <w:t xml:space="preserve"> и/или СЕРВИСНЫХ КОМПАНИЙ</w:t>
      </w:r>
      <w:r w:rsidR="00BF0D96">
        <w:rPr>
          <w:rFonts w:ascii="Arial" w:hAnsi="Arial" w:cs="Arial"/>
          <w:lang w:val="ru-RU"/>
        </w:rPr>
        <w:t xml:space="preserve"> или геологических осложнений</w:t>
      </w:r>
      <w:r w:rsidR="00F821AB">
        <w:rPr>
          <w:rFonts w:ascii="Arial" w:hAnsi="Arial" w:cs="Arial"/>
          <w:lang w:val="ru-RU"/>
        </w:rPr>
        <w:t>.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.2.2</w:t>
      </w:r>
      <w:r w:rsidR="00180435" w:rsidRPr="00DF5C92">
        <w:rPr>
          <w:rFonts w:ascii="Arial" w:hAnsi="Arial" w:cs="Arial"/>
          <w:color w:val="000000"/>
          <w:lang w:val="ru-RU"/>
        </w:rPr>
        <w:tab/>
        <w:t xml:space="preserve">В случае </w:t>
      </w:r>
      <w:r w:rsidR="00F248AB">
        <w:rPr>
          <w:rFonts w:ascii="Arial" w:hAnsi="Arial" w:cs="Arial"/>
          <w:color w:val="000000"/>
          <w:lang w:val="ru-RU"/>
        </w:rPr>
        <w:t>неоказания</w:t>
      </w:r>
      <w:r w:rsidR="00180435">
        <w:rPr>
          <w:rFonts w:ascii="Arial" w:hAnsi="Arial" w:cs="Arial"/>
          <w:color w:val="000000"/>
          <w:lang w:val="ru-RU"/>
        </w:rPr>
        <w:t xml:space="preserve"> </w:t>
      </w:r>
      <w:r w:rsidR="00180435" w:rsidRPr="00DF5C92">
        <w:rPr>
          <w:rFonts w:ascii="Arial" w:hAnsi="Arial" w:cs="Arial"/>
          <w:color w:val="000000"/>
          <w:lang w:val="ru-RU"/>
        </w:rPr>
        <w:t xml:space="preserve">или ненадлежащего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,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имеет право применить любую или несколько из следующих мер: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lastRenderedPageBreak/>
        <w:t>Потребовать</w:t>
      </w:r>
      <w:r w:rsidRPr="00DF5C92">
        <w:rPr>
          <w:rFonts w:ascii="Arial" w:hAnsi="Arial" w:cs="Arial"/>
          <w:lang w:val="ru-RU"/>
        </w:rPr>
        <w:t xml:space="preserve"> от </w:t>
      </w:r>
      <w:r w:rsidR="001657C9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 xml:space="preserve"> устранения</w:t>
      </w:r>
      <w:r w:rsidR="001D41D4">
        <w:rPr>
          <w:rFonts w:ascii="Arial" w:hAnsi="Arial" w:cs="Arial"/>
          <w:lang w:val="ru-RU"/>
        </w:rPr>
        <w:t xml:space="preserve"> за свой счет</w:t>
      </w:r>
      <w:r w:rsidRPr="00DF5C92">
        <w:rPr>
          <w:rFonts w:ascii="Arial" w:hAnsi="Arial" w:cs="Arial"/>
          <w:lang w:val="ru-RU"/>
        </w:rPr>
        <w:t xml:space="preserve"> НЕДОСТАТКОВ в установленный </w:t>
      </w:r>
      <w:r w:rsidR="001D41D4">
        <w:rPr>
          <w:rFonts w:ascii="Arial" w:hAnsi="Arial" w:cs="Arial"/>
          <w:lang w:val="ru-RU"/>
        </w:rPr>
        <w:t xml:space="preserve">ЗАКАЗЧИКОМ </w:t>
      </w:r>
      <w:r>
        <w:rPr>
          <w:rFonts w:ascii="Arial" w:hAnsi="Arial" w:cs="Arial"/>
          <w:lang w:val="ru-RU"/>
        </w:rPr>
        <w:t>разумный</w:t>
      </w:r>
      <w:r w:rsidRPr="00DF5C92">
        <w:rPr>
          <w:rFonts w:ascii="Arial" w:hAnsi="Arial" w:cs="Arial"/>
          <w:lang w:val="ru-RU"/>
        </w:rPr>
        <w:t xml:space="preserve"> срок.</w:t>
      </w:r>
    </w:p>
    <w:p w:rsidR="00521053" w:rsidRDefault="00180435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на</w:t>
      </w:r>
      <w:r w:rsidRPr="00DF5C92">
        <w:rPr>
          <w:rFonts w:ascii="Arial" w:hAnsi="Arial" w:cs="Arial"/>
          <w:lang w:val="ru-RU"/>
        </w:rPr>
        <w:t xml:space="preserve"> основании письменного требования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в </w:t>
      </w:r>
      <w:r>
        <w:rPr>
          <w:rFonts w:ascii="Arial" w:hAnsi="Arial" w:cs="Arial"/>
          <w:lang w:val="ru-RU"/>
        </w:rPr>
        <w:t xml:space="preserve">разумный </w:t>
      </w:r>
      <w:r w:rsidRPr="00DF5C92">
        <w:rPr>
          <w:rFonts w:ascii="Arial" w:hAnsi="Arial" w:cs="Arial"/>
          <w:lang w:val="ru-RU"/>
        </w:rPr>
        <w:t xml:space="preserve">срок, установленный </w:t>
      </w:r>
      <w:r w:rsidR="001D41D4">
        <w:rPr>
          <w:rFonts w:ascii="Arial" w:hAnsi="Arial" w:cs="Arial"/>
          <w:lang w:val="ru-RU"/>
        </w:rPr>
        <w:t>ЗАКАЗЧИКОМ</w:t>
      </w:r>
      <w:r w:rsidRPr="00DF5C92">
        <w:rPr>
          <w:rFonts w:ascii="Arial" w:hAnsi="Arial" w:cs="Arial"/>
          <w:lang w:val="ru-RU"/>
        </w:rPr>
        <w:t xml:space="preserve">, должен представить </w:t>
      </w:r>
      <w:r w:rsidR="00CB67A1">
        <w:rPr>
          <w:rFonts w:ascii="Arial" w:hAnsi="Arial" w:cs="Arial"/>
          <w:lang w:val="ru-RU"/>
        </w:rPr>
        <w:t>ЗАКАЗЧИК</w:t>
      </w:r>
      <w:r w:rsidR="001D41D4">
        <w:rPr>
          <w:rFonts w:ascii="Arial" w:hAnsi="Arial" w:cs="Arial"/>
          <w:lang w:val="ru-RU"/>
        </w:rPr>
        <w:t>У</w:t>
      </w:r>
      <w:r w:rsidRPr="00DF5C92">
        <w:rPr>
          <w:rFonts w:ascii="Arial" w:hAnsi="Arial" w:cs="Arial"/>
          <w:lang w:val="ru-RU"/>
        </w:rPr>
        <w:t xml:space="preserve"> План корректирующих мероприятий по устранению НЕДОСТАТКОВ.</w:t>
      </w:r>
    </w:p>
    <w:p w:rsidR="00521053" w:rsidRDefault="00CB67A1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180435" w:rsidRPr="00DF5C92">
        <w:rPr>
          <w:rFonts w:ascii="Arial" w:hAnsi="Arial" w:cs="Arial"/>
          <w:lang w:val="ru-RU"/>
        </w:rPr>
        <w:t xml:space="preserve"> долж</w:t>
      </w:r>
      <w:r w:rsidR="001D41D4">
        <w:rPr>
          <w:rFonts w:ascii="Arial" w:hAnsi="Arial" w:cs="Arial"/>
          <w:lang w:val="ru-RU"/>
        </w:rPr>
        <w:t>е</w:t>
      </w:r>
      <w:r w:rsidR="00180435" w:rsidRPr="00DF5C92">
        <w:rPr>
          <w:rFonts w:ascii="Arial" w:hAnsi="Arial" w:cs="Arial"/>
          <w:lang w:val="ru-RU"/>
        </w:rPr>
        <w:t>н в течение 5 (пяти)</w:t>
      </w:r>
      <w:r w:rsidR="00180435" w:rsidRPr="00DF5C92">
        <w:rPr>
          <w:rFonts w:ascii="Arial" w:hAnsi="Arial" w:cs="Arial"/>
        </w:rPr>
        <w:t> </w:t>
      </w:r>
      <w:r w:rsidR="00180435" w:rsidRPr="00DF5C92">
        <w:rPr>
          <w:rFonts w:ascii="Arial" w:hAnsi="Arial" w:cs="Arial"/>
          <w:lang w:val="ru-RU"/>
        </w:rPr>
        <w:t xml:space="preserve"> дней с момента получения Плана корректирующих мероприятий сообщить </w:t>
      </w:r>
      <w:r w:rsidR="001657C9">
        <w:rPr>
          <w:rFonts w:ascii="Arial" w:hAnsi="Arial" w:cs="Arial"/>
          <w:lang w:val="ru-RU"/>
        </w:rPr>
        <w:t>ИСПОЛНИТЕЛЮ</w:t>
      </w:r>
      <w:r w:rsidR="00180435" w:rsidRPr="00DF5C92">
        <w:rPr>
          <w:rFonts w:ascii="Arial" w:hAnsi="Arial" w:cs="Arial"/>
          <w:lang w:val="ru-RU"/>
        </w:rPr>
        <w:t xml:space="preserve"> о его</w:t>
      </w:r>
      <w:r w:rsidR="00180435" w:rsidRPr="00DF5C92">
        <w:rPr>
          <w:rFonts w:ascii="Arial" w:hAnsi="Arial" w:cs="Arial"/>
        </w:rPr>
        <w:t> </w:t>
      </w:r>
      <w:r w:rsidR="00180435" w:rsidRPr="00DF5C92">
        <w:rPr>
          <w:rFonts w:ascii="Arial" w:hAnsi="Arial" w:cs="Arial"/>
          <w:lang w:val="ru-RU"/>
        </w:rPr>
        <w:t xml:space="preserve"> одобрении или дать рекомендации по внесению в него изменений.</w:t>
      </w:r>
    </w:p>
    <w:p w:rsidR="00521053" w:rsidRDefault="008B153F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lang w:val="ru-RU"/>
        </w:rPr>
        <w:t xml:space="preserve"> должен, за свой счет, </w:t>
      </w:r>
      <w:r w:rsidR="00180435" w:rsidRPr="00DF5C92">
        <w:rPr>
          <w:rFonts w:ascii="Arial" w:hAnsi="Arial" w:cs="Arial"/>
        </w:rPr>
        <w:t> </w:t>
      </w:r>
      <w:r w:rsidR="00180435" w:rsidRPr="00DF5C92">
        <w:rPr>
          <w:rFonts w:ascii="Arial" w:hAnsi="Arial" w:cs="Arial"/>
          <w:lang w:val="ru-RU"/>
        </w:rPr>
        <w:t>в указанный в Плане корректирующих мероприятий срок исправить НЕДОСТАТКИ.</w:t>
      </w:r>
    </w:p>
    <w:p w:rsidR="00521053" w:rsidRDefault="00A12B10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Поручить</w:t>
      </w:r>
      <w:r w:rsidRPr="00DF5C92">
        <w:rPr>
          <w:rFonts w:ascii="Arial" w:hAnsi="Arial" w:cs="Arial"/>
          <w:lang w:val="ru-RU"/>
        </w:rPr>
        <w:t xml:space="preserve"> </w:t>
      </w:r>
      <w:r w:rsidR="008368BB">
        <w:rPr>
          <w:rFonts w:ascii="Arial" w:hAnsi="Arial" w:cs="Arial"/>
          <w:lang w:val="ru-RU"/>
        </w:rPr>
        <w:t>оказание</w:t>
      </w:r>
      <w:r w:rsidR="00180435"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="00180435" w:rsidRPr="00DF5C92">
        <w:rPr>
          <w:rFonts w:ascii="Arial" w:hAnsi="Arial" w:cs="Arial"/>
          <w:lang w:val="ru-RU"/>
        </w:rPr>
        <w:t xml:space="preserve"> ТРЕТЬИМ ЛИЦАМ либо выполнить их своими силами и </w:t>
      </w:r>
      <w:r w:rsidR="00180435" w:rsidRPr="00A12B10">
        <w:rPr>
          <w:rFonts w:ascii="Arial" w:hAnsi="Arial" w:cs="Arial"/>
          <w:color w:val="000000"/>
          <w:lang w:val="ru-RU"/>
        </w:rPr>
        <w:t>потребовать</w:t>
      </w:r>
      <w:r w:rsidR="00180435" w:rsidRPr="00DF5C92">
        <w:rPr>
          <w:rFonts w:ascii="Arial" w:hAnsi="Arial" w:cs="Arial"/>
          <w:lang w:val="ru-RU"/>
        </w:rPr>
        <w:t xml:space="preserve"> от </w:t>
      </w:r>
      <w:r w:rsidR="001657C9">
        <w:rPr>
          <w:rFonts w:ascii="Arial" w:hAnsi="Arial" w:cs="Arial"/>
          <w:lang w:val="ru-RU"/>
        </w:rPr>
        <w:t>ИСПОЛНИТЕЛЯ</w:t>
      </w:r>
      <w:r w:rsidR="00180435" w:rsidRPr="00DF5C92">
        <w:rPr>
          <w:rFonts w:ascii="Arial" w:hAnsi="Arial" w:cs="Arial"/>
          <w:lang w:val="ru-RU"/>
        </w:rPr>
        <w:t xml:space="preserve"> возмещения своих расходов на устранение НЕДОСТАТКОВ и других убытков</w:t>
      </w:r>
      <w:r w:rsidR="00180435">
        <w:rPr>
          <w:rFonts w:ascii="Arial" w:hAnsi="Arial" w:cs="Arial"/>
          <w:lang w:val="ru-RU"/>
        </w:rPr>
        <w:t xml:space="preserve"> в случае невыполнения </w:t>
      </w:r>
      <w:r w:rsidR="001657C9">
        <w:rPr>
          <w:rFonts w:ascii="Arial" w:hAnsi="Arial" w:cs="Arial"/>
          <w:lang w:val="ru-RU"/>
        </w:rPr>
        <w:t>ИСПОЛНИТЕЛЕМ</w:t>
      </w:r>
      <w:r w:rsidR="00180435">
        <w:rPr>
          <w:rFonts w:ascii="Arial" w:hAnsi="Arial" w:cs="Arial"/>
          <w:lang w:val="ru-RU"/>
        </w:rPr>
        <w:t xml:space="preserve"> обязательства по устранению НЕДОСТАТКОВ</w:t>
      </w:r>
      <w:r w:rsidR="001D41D4">
        <w:rPr>
          <w:rFonts w:ascii="Arial" w:hAnsi="Arial" w:cs="Arial"/>
          <w:lang w:val="ru-RU"/>
        </w:rPr>
        <w:t xml:space="preserve"> за свой счет</w:t>
      </w:r>
      <w:r w:rsidR="00180435">
        <w:rPr>
          <w:rFonts w:ascii="Arial" w:hAnsi="Arial" w:cs="Arial"/>
          <w:lang w:val="ru-RU"/>
        </w:rPr>
        <w:t xml:space="preserve"> в соответствии с </w:t>
      </w:r>
      <w:proofErr w:type="spellStart"/>
      <w:r w:rsidR="00180435">
        <w:rPr>
          <w:rFonts w:ascii="Arial" w:hAnsi="Arial" w:cs="Arial"/>
          <w:lang w:val="ru-RU"/>
        </w:rPr>
        <w:t>пп</w:t>
      </w:r>
      <w:proofErr w:type="spellEnd"/>
      <w:r w:rsidR="00180435">
        <w:rPr>
          <w:rFonts w:ascii="Arial" w:hAnsi="Arial" w:cs="Arial"/>
          <w:lang w:val="ru-RU"/>
        </w:rPr>
        <w:t xml:space="preserve">. </w:t>
      </w:r>
      <w:r w:rsidR="001D41D4">
        <w:rPr>
          <w:rFonts w:ascii="Arial" w:hAnsi="Arial" w:cs="Arial"/>
          <w:lang w:val="ru-RU"/>
        </w:rPr>
        <w:t>16</w:t>
      </w:r>
      <w:r w:rsidR="00180435">
        <w:rPr>
          <w:rFonts w:ascii="Arial" w:hAnsi="Arial" w:cs="Arial"/>
          <w:lang w:val="ru-RU"/>
        </w:rPr>
        <w:t>.2.2 а)</w:t>
      </w:r>
      <w:r w:rsidR="00180435" w:rsidRPr="00DF5C92">
        <w:rPr>
          <w:rFonts w:ascii="Arial" w:hAnsi="Arial" w:cs="Arial"/>
          <w:lang w:val="ru-RU"/>
        </w:rPr>
        <w:t>.</w:t>
      </w:r>
    </w:p>
    <w:p w:rsidR="00521053" w:rsidRPr="00F148F0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837F03">
        <w:rPr>
          <w:rFonts w:ascii="Arial" w:hAnsi="Arial" w:cs="Arial"/>
          <w:color w:val="000000"/>
          <w:lang w:val="ru-RU"/>
        </w:rPr>
        <w:t>Соразмерно</w:t>
      </w:r>
      <w:r w:rsidRPr="00837F03">
        <w:rPr>
          <w:rFonts w:ascii="Arial" w:hAnsi="Arial" w:cs="Arial"/>
          <w:lang w:val="ru-RU"/>
        </w:rPr>
        <w:t xml:space="preserve"> </w:t>
      </w:r>
      <w:r w:rsidRPr="00837F03">
        <w:rPr>
          <w:rFonts w:ascii="Arial" w:hAnsi="Arial" w:cs="Arial"/>
          <w:color w:val="000000"/>
          <w:lang w:val="ru-RU"/>
        </w:rPr>
        <w:t>уменьшить</w:t>
      </w:r>
      <w:r w:rsidRPr="00837F03">
        <w:rPr>
          <w:rFonts w:ascii="Arial" w:hAnsi="Arial" w:cs="Arial"/>
          <w:lang w:val="ru-RU"/>
        </w:rPr>
        <w:t xml:space="preserve"> стоимость </w:t>
      </w:r>
      <w:r w:rsidR="00F248AB" w:rsidRPr="00837F03">
        <w:rPr>
          <w:rFonts w:ascii="Arial" w:hAnsi="Arial" w:cs="Arial"/>
          <w:lang w:val="ru-RU"/>
        </w:rPr>
        <w:t>оказанных</w:t>
      </w:r>
      <w:r w:rsidRPr="00837F03">
        <w:rPr>
          <w:rFonts w:ascii="Arial" w:hAnsi="Arial" w:cs="Arial"/>
          <w:lang w:val="ru-RU"/>
        </w:rPr>
        <w:t xml:space="preserve"> </w:t>
      </w:r>
      <w:r w:rsidR="001657C9" w:rsidRPr="00837F03">
        <w:rPr>
          <w:rFonts w:ascii="Arial" w:hAnsi="Arial" w:cs="Arial"/>
          <w:lang w:val="ru-RU"/>
        </w:rPr>
        <w:t>УСЛУГ</w:t>
      </w:r>
      <w:r w:rsidR="00837F03" w:rsidRPr="006F5961">
        <w:rPr>
          <w:lang w:val="ru-RU"/>
        </w:rPr>
        <w:t xml:space="preserve"> </w:t>
      </w:r>
      <w:r w:rsidR="00837F03" w:rsidRPr="00837F03">
        <w:rPr>
          <w:rFonts w:ascii="Arial" w:hAnsi="Arial" w:cs="Arial"/>
          <w:color w:val="000000"/>
          <w:lang w:val="ru-RU"/>
        </w:rPr>
        <w:t xml:space="preserve">на основании шкалы оценки качества, приведенной в </w:t>
      </w:r>
      <w:r w:rsidR="00681D13" w:rsidRPr="00681D13">
        <w:rPr>
          <w:rFonts w:ascii="Arial" w:hAnsi="Arial" w:cs="Arial"/>
          <w:color w:val="000000"/>
          <w:lang w:val="ru-RU"/>
        </w:rPr>
        <w:t>Приложении 9 к ДОГОВОРУ</w:t>
      </w:r>
      <w:r w:rsidR="00681D13">
        <w:rPr>
          <w:rFonts w:ascii="Arial" w:hAnsi="Arial" w:cs="Arial"/>
          <w:color w:val="000000"/>
          <w:lang w:val="ru-RU"/>
        </w:rPr>
        <w:t>;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A12B10">
        <w:rPr>
          <w:rFonts w:ascii="Arial" w:hAnsi="Arial" w:cs="Arial"/>
          <w:color w:val="000000"/>
          <w:lang w:val="ru-RU"/>
        </w:rPr>
        <w:t>Уменьшить</w:t>
      </w:r>
      <w:r w:rsidRPr="00DF5C92">
        <w:rPr>
          <w:rFonts w:ascii="Arial" w:hAnsi="Arial" w:cs="Arial"/>
          <w:lang w:val="ru-RU"/>
        </w:rPr>
        <w:t xml:space="preserve"> </w:t>
      </w:r>
      <w:r w:rsidRPr="00A94F3D">
        <w:rPr>
          <w:rFonts w:ascii="Arial" w:hAnsi="Arial" w:cs="Arial"/>
          <w:color w:val="000000"/>
          <w:lang w:val="ru-RU"/>
        </w:rPr>
        <w:t>объемы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по выданному НАРЯД-ЗАКАЗУ; 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Потребовать уплаты неустойки, определенной ДОГОВОРОМ</w:t>
      </w:r>
      <w:bookmarkStart w:id="31" w:name="ТекстовоеПоле925"/>
      <w:bookmarkStart w:id="32" w:name="ТекстовоеПоле926"/>
      <w:r w:rsidR="00837F03" w:rsidRPr="006F5961">
        <w:rPr>
          <w:lang w:val="ru-RU"/>
        </w:rPr>
        <w:t xml:space="preserve"> </w:t>
      </w:r>
      <w:r w:rsidR="00837F03" w:rsidRPr="00837F03">
        <w:rPr>
          <w:rFonts w:ascii="Arial" w:hAnsi="Arial" w:cs="Arial"/>
          <w:color w:val="000000"/>
          <w:lang w:val="ru-RU"/>
        </w:rPr>
        <w:t xml:space="preserve">(кроме случаев, когда за тот же самый факт неисполнения/ненадлежащего оказания УСЛУГ была соразмерно уменьшена стоимость УСЛУГ </w:t>
      </w:r>
      <w:r w:rsidR="00A55CFF" w:rsidRPr="004F45ED">
        <w:rPr>
          <w:rFonts w:ascii="Arial" w:hAnsi="Arial" w:cs="Arial"/>
          <w:color w:val="000000"/>
          <w:lang w:val="ru-RU"/>
        </w:rPr>
        <w:t xml:space="preserve"> </w:t>
      </w:r>
      <w:bookmarkEnd w:id="31"/>
      <w:r w:rsidR="00E14F8F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926"/>
            <w:enabled/>
            <w:calcOnExit w:val="0"/>
            <w:textInput>
              <w:default w:val="на основании шкалы оценки качества в порядке, предусмотренном ДОГОВОРОМ)"/>
            </w:textInput>
          </w:ffData>
        </w:fldChar>
      </w:r>
      <w:r w:rsidR="00A55CFF"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lang w:val="ru-RU"/>
        </w:rPr>
      </w:r>
      <w:r w:rsidR="00E14F8F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на основании шкалы оценки качества в порядке, предусмотренном ДОГОВОРОМ)</w:t>
      </w:r>
      <w:r w:rsidR="00E14F8F">
        <w:rPr>
          <w:rFonts w:ascii="Arial" w:hAnsi="Arial" w:cs="Arial"/>
          <w:color w:val="000000"/>
          <w:lang w:val="ru-RU"/>
        </w:rPr>
        <w:fldChar w:fldCharType="end"/>
      </w:r>
      <w:bookmarkEnd w:id="32"/>
      <w:r w:rsidRPr="00DF5C92">
        <w:rPr>
          <w:rFonts w:ascii="Arial" w:hAnsi="Arial" w:cs="Arial"/>
          <w:color w:val="000000"/>
          <w:lang w:val="ru-RU"/>
        </w:rPr>
        <w:t>;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Приостановить </w:t>
      </w:r>
      <w:r w:rsidR="00F248AB">
        <w:rPr>
          <w:rFonts w:ascii="Arial" w:hAnsi="Arial" w:cs="Arial"/>
          <w:color w:val="000000"/>
          <w:lang w:val="ru-RU"/>
        </w:rPr>
        <w:t>оказание УСЛУГ</w:t>
      </w:r>
      <w:r w:rsidRPr="00DF5C92">
        <w:rPr>
          <w:rFonts w:ascii="Arial" w:hAnsi="Arial" w:cs="Arial"/>
          <w:color w:val="000000"/>
          <w:lang w:val="ru-RU"/>
        </w:rPr>
        <w:t xml:space="preserve"> вплоть до устранения НЕДОСТАТКОВ в соответствии со Статьей </w:t>
      </w:r>
      <w:r w:rsidR="001D41D4">
        <w:rPr>
          <w:rFonts w:ascii="Arial" w:hAnsi="Arial" w:cs="Arial"/>
          <w:color w:val="000000"/>
          <w:lang w:val="ru-RU"/>
        </w:rPr>
        <w:t>18</w:t>
      </w:r>
      <w:r w:rsidR="001D41D4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«ПРИОСТАНОВКА </w:t>
      </w:r>
      <w:r w:rsidR="00D574A5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>» РАЗДЕЛА 2 ДОГОВОРА</w:t>
      </w:r>
      <w:r w:rsidR="00912302">
        <w:rPr>
          <w:rFonts w:ascii="Arial" w:hAnsi="Arial" w:cs="Arial"/>
          <w:color w:val="000000"/>
          <w:lang w:val="ru-RU"/>
        </w:rPr>
        <w:t>.</w:t>
      </w:r>
    </w:p>
    <w:p w:rsidR="00521053" w:rsidRDefault="00180435">
      <w:pPr>
        <w:pStyle w:val="10"/>
        <w:widowControl w:val="0"/>
        <w:numPr>
          <w:ilvl w:val="0"/>
          <w:numId w:val="16"/>
        </w:numPr>
        <w:tabs>
          <w:tab w:val="clear" w:pos="1563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Досрочно </w:t>
      </w:r>
      <w:r w:rsidRPr="00A94F3D">
        <w:rPr>
          <w:rFonts w:ascii="Arial" w:hAnsi="Arial" w:cs="Arial"/>
          <w:color w:val="000000"/>
          <w:lang w:val="ru-RU"/>
        </w:rPr>
        <w:t>расторгнуть</w:t>
      </w:r>
      <w:r w:rsidRPr="00DF5C92">
        <w:rPr>
          <w:rFonts w:ascii="Arial" w:hAnsi="Arial" w:cs="Arial"/>
          <w:lang w:val="ru-RU"/>
        </w:rPr>
        <w:t xml:space="preserve"> ДОГОВОР и/или конкретный НАРЯД-ЗАКАЗ в порядке, </w:t>
      </w:r>
      <w:r w:rsidRPr="00A12B10">
        <w:rPr>
          <w:rFonts w:ascii="Arial" w:hAnsi="Arial" w:cs="Arial"/>
          <w:color w:val="000000"/>
          <w:lang w:val="ru-RU"/>
        </w:rPr>
        <w:t>предусмотренном</w:t>
      </w:r>
      <w:r w:rsidRPr="00DF5C9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Статьёй </w:t>
      </w:r>
      <w:r w:rsidR="001D41D4">
        <w:rPr>
          <w:rFonts w:ascii="Arial" w:hAnsi="Arial" w:cs="Arial"/>
          <w:lang w:val="ru-RU"/>
        </w:rPr>
        <w:t xml:space="preserve">22 </w:t>
      </w:r>
      <w:r>
        <w:rPr>
          <w:rFonts w:ascii="Arial" w:hAnsi="Arial" w:cs="Arial"/>
          <w:lang w:val="ru-RU"/>
        </w:rPr>
        <w:t>РАЗДЕЛА 2 ДОГОВОРА</w:t>
      </w:r>
      <w:r w:rsidRPr="00DF5C92">
        <w:rPr>
          <w:rFonts w:ascii="Arial" w:hAnsi="Arial" w:cs="Arial"/>
          <w:lang w:val="ru-RU"/>
        </w:rPr>
        <w:t>;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ОТВЕТСТВЕННОСТЬ ЗА НЕСООТВЕСТВИЕ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ТРЕБОВАНИЯМ ДОГОВОРА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3</w:t>
      </w:r>
      <w:r w:rsidR="00180435" w:rsidRPr="00DF5C92">
        <w:rPr>
          <w:rFonts w:ascii="Arial" w:hAnsi="Arial" w:cs="Arial"/>
          <w:color w:val="000000"/>
          <w:lang w:val="ru-RU"/>
        </w:rPr>
        <w:t>.1</w:t>
      </w:r>
      <w:r w:rsidR="00180435" w:rsidRPr="00DF5C92">
        <w:rPr>
          <w:rFonts w:ascii="Arial" w:hAnsi="Arial" w:cs="Arial"/>
          <w:color w:val="000000"/>
          <w:lang w:val="ru-RU"/>
        </w:rPr>
        <w:tab/>
        <w:t xml:space="preserve">Несоответствием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требованиям ДОГОВОРА является:</w:t>
      </w:r>
    </w:p>
    <w:p w:rsidR="00521053" w:rsidRDefault="00180435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color w:val="000000"/>
          <w:lang w:val="ru-RU"/>
        </w:rPr>
      </w:pPr>
      <w:r w:rsidRPr="002D2A1B">
        <w:rPr>
          <w:rFonts w:ascii="Arial" w:hAnsi="Arial" w:cs="Arial"/>
          <w:lang w:val="ru-RU"/>
        </w:rPr>
        <w:t>некомплектность</w:t>
      </w:r>
      <w:r w:rsidRPr="00DF5C92">
        <w:rPr>
          <w:rFonts w:ascii="Arial" w:hAnsi="Arial" w:cs="Arial"/>
          <w:color w:val="000000"/>
          <w:lang w:val="ru-RU"/>
        </w:rPr>
        <w:t xml:space="preserve">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и/или;</w:t>
      </w:r>
    </w:p>
    <w:p w:rsidR="00521053" w:rsidRDefault="005C58AE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color w:val="000000"/>
          <w:lang w:val="ru-RU"/>
        </w:rPr>
      </w:pPr>
      <w:r w:rsidRPr="002D2A1B">
        <w:rPr>
          <w:rFonts w:ascii="Arial" w:hAnsi="Arial" w:cs="Arial"/>
          <w:lang w:val="ru-RU"/>
        </w:rPr>
        <w:t>невозможность</w:t>
      </w:r>
      <w:r w:rsidRPr="00DF5C92">
        <w:rPr>
          <w:rFonts w:ascii="Arial" w:hAnsi="Arial" w:cs="Arial"/>
          <w:color w:val="000000"/>
          <w:lang w:val="ru-RU"/>
        </w:rPr>
        <w:t xml:space="preserve"> ОБОРУДОВАНИЯ </w:t>
      </w:r>
      <w:r w:rsidR="00EC716A">
        <w:rPr>
          <w:rFonts w:ascii="Arial" w:hAnsi="Arial" w:cs="Arial"/>
          <w:color w:val="000000"/>
          <w:lang w:val="ru-RU" w:eastAsia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функционировать в соответствии с расчетными параметрами</w:t>
      </w:r>
      <w:r w:rsidRPr="008D073E">
        <w:rPr>
          <w:rFonts w:ascii="Arial" w:hAnsi="Arial" w:cs="Arial"/>
          <w:color w:val="000000"/>
          <w:lang w:val="ru-RU"/>
        </w:rPr>
        <w:t>, указанными в ДОГОВОРЕ, а при их отсутствии в соответствии с</w:t>
      </w:r>
      <w:r>
        <w:rPr>
          <w:rFonts w:ascii="Arial" w:hAnsi="Arial" w:cs="Arial"/>
          <w:color w:val="000000"/>
          <w:lang w:val="ru-RU"/>
        </w:rPr>
        <w:t xml:space="preserve"> расчетными параметрами </w:t>
      </w:r>
      <w:r w:rsidRPr="00DF5C92">
        <w:rPr>
          <w:rFonts w:ascii="Arial" w:hAnsi="Arial" w:cs="Arial"/>
          <w:color w:val="000000"/>
          <w:lang w:val="ru-RU"/>
        </w:rPr>
        <w:t>производителя для такого ОБОРУДОВАНИЯ и/или;</w:t>
      </w:r>
    </w:p>
    <w:p w:rsidR="00521053" w:rsidRDefault="00180435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69"/>
        </w:tabs>
        <w:spacing w:after="120" w:line="240" w:lineRule="auto"/>
        <w:ind w:left="993" w:hanging="426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иное </w:t>
      </w:r>
      <w:r w:rsidRPr="002D2A1B">
        <w:rPr>
          <w:rFonts w:ascii="Arial" w:hAnsi="Arial" w:cs="Arial"/>
          <w:lang w:val="ru-RU"/>
        </w:rPr>
        <w:t>несоответствие</w:t>
      </w:r>
      <w:r w:rsidRPr="00DF5C92">
        <w:rPr>
          <w:rFonts w:ascii="Arial" w:hAnsi="Arial" w:cs="Arial"/>
          <w:color w:val="000000"/>
          <w:lang w:val="ru-RU"/>
        </w:rPr>
        <w:t xml:space="preserve">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ДОГОВОРУ. 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3</w:t>
      </w:r>
      <w:r w:rsidR="00180435" w:rsidRPr="00DF5C92">
        <w:rPr>
          <w:rFonts w:ascii="Arial" w:hAnsi="Arial" w:cs="Arial"/>
          <w:color w:val="000000"/>
          <w:lang w:val="ru-RU"/>
        </w:rPr>
        <w:t>.2</w:t>
      </w:r>
      <w:r w:rsidR="00180435" w:rsidRPr="00DF5C92">
        <w:rPr>
          <w:rFonts w:ascii="Arial" w:hAnsi="Arial" w:cs="Arial"/>
          <w:color w:val="000000"/>
          <w:lang w:val="ru-RU"/>
        </w:rPr>
        <w:tab/>
        <w:t xml:space="preserve">В случае несоответствия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требованиям ДОГОВОРА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имеет право применить любую или несколько из следующих мер:     </w:t>
      </w:r>
    </w:p>
    <w:p w:rsidR="00521053" w:rsidRDefault="00180435">
      <w:pPr>
        <w:pStyle w:val="10"/>
        <w:widowControl w:val="0"/>
        <w:numPr>
          <w:ilvl w:val="0"/>
          <w:numId w:val="14"/>
        </w:numPr>
        <w:tabs>
          <w:tab w:val="clear" w:pos="759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Приостановить </w:t>
      </w:r>
      <w:r w:rsidR="00F248AB">
        <w:rPr>
          <w:rFonts w:ascii="Arial" w:hAnsi="Arial" w:cs="Arial"/>
          <w:color w:val="000000"/>
          <w:lang w:val="ru-RU"/>
        </w:rPr>
        <w:t>оказание УСЛУГ</w:t>
      </w:r>
      <w:r w:rsidRPr="00DF5C92">
        <w:rPr>
          <w:rFonts w:ascii="Arial" w:hAnsi="Arial" w:cs="Arial"/>
          <w:color w:val="000000"/>
          <w:lang w:val="ru-RU"/>
        </w:rPr>
        <w:t xml:space="preserve"> вплоть до устранения НЕДОСТАТКОВ в соответствии со Статьей </w:t>
      </w:r>
      <w:r w:rsidR="001D41D4">
        <w:rPr>
          <w:rFonts w:ascii="Arial" w:hAnsi="Arial" w:cs="Arial"/>
          <w:color w:val="000000"/>
          <w:lang w:val="ru-RU"/>
        </w:rPr>
        <w:t>18</w:t>
      </w:r>
      <w:r w:rsidR="001D41D4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РАЗДЕЛА 2. </w:t>
      </w:r>
    </w:p>
    <w:p w:rsidR="00521053" w:rsidRDefault="00180435">
      <w:pPr>
        <w:pStyle w:val="10"/>
        <w:widowControl w:val="0"/>
        <w:numPr>
          <w:ilvl w:val="0"/>
          <w:numId w:val="14"/>
        </w:numPr>
        <w:tabs>
          <w:tab w:val="clear" w:pos="759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Осуществить иные права, предусмотренные п. </w:t>
      </w:r>
      <w:r w:rsidR="001D41D4">
        <w:rPr>
          <w:rFonts w:ascii="Arial" w:hAnsi="Arial" w:cs="Arial"/>
          <w:color w:val="000000"/>
          <w:lang w:val="ru-RU"/>
        </w:rPr>
        <w:t>16</w:t>
      </w:r>
      <w:r w:rsidRPr="00DF5C92">
        <w:rPr>
          <w:rFonts w:ascii="Arial" w:hAnsi="Arial" w:cs="Arial"/>
          <w:color w:val="000000"/>
          <w:lang w:val="ru-RU"/>
        </w:rPr>
        <w:t>.2.2 РАЗДЕЛА 2 настоящего ДОГОВОРА.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7A68E7">
        <w:rPr>
          <w:rFonts w:ascii="Arial" w:hAnsi="Arial" w:cs="Arial"/>
          <w:color w:val="000000"/>
          <w:lang w:val="ru-RU"/>
        </w:rPr>
        <w:t>.3</w:t>
      </w:r>
      <w:r w:rsidR="00180435" w:rsidRPr="00DF5C92">
        <w:rPr>
          <w:rFonts w:ascii="Arial" w:hAnsi="Arial" w:cs="Arial"/>
          <w:color w:val="000000"/>
          <w:lang w:val="ru-RU"/>
        </w:rPr>
        <w:t>.3</w:t>
      </w:r>
      <w:r w:rsidR="00180435" w:rsidRPr="00DF5C92">
        <w:rPr>
          <w:rFonts w:ascii="Arial" w:hAnsi="Arial" w:cs="Arial"/>
          <w:color w:val="000000"/>
          <w:lang w:val="ru-RU"/>
        </w:rPr>
        <w:tab/>
        <w:t xml:space="preserve">В случае если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180435" w:rsidRPr="00DF5C92">
        <w:rPr>
          <w:rFonts w:ascii="Arial" w:hAnsi="Arial" w:cs="Arial"/>
          <w:color w:val="000000"/>
          <w:lang w:val="ru-RU"/>
        </w:rPr>
        <w:t xml:space="preserve"> обоснует возможность безопасной эксплуатации ОБОРУДОВАНИЯ</w:t>
      </w:r>
      <w:r w:rsidR="00180435">
        <w:rPr>
          <w:rFonts w:ascii="Arial" w:hAnsi="Arial" w:cs="Arial"/>
          <w:color w:val="000000"/>
          <w:lang w:val="ru-RU"/>
        </w:rPr>
        <w:t>, не соответствующего условиям ДОГОВОРА,</w:t>
      </w:r>
      <w:r w:rsidR="00180435" w:rsidRPr="00DF5C92">
        <w:rPr>
          <w:rFonts w:ascii="Arial" w:hAnsi="Arial" w:cs="Arial"/>
          <w:color w:val="000000"/>
          <w:lang w:val="ru-RU"/>
        </w:rPr>
        <w:t xml:space="preserve"> с </w:t>
      </w:r>
      <w:r w:rsidR="00180435">
        <w:rPr>
          <w:rFonts w:ascii="Arial" w:hAnsi="Arial" w:cs="Arial"/>
          <w:color w:val="000000"/>
          <w:lang w:val="ru-RU"/>
        </w:rPr>
        <w:t>производительностью</w:t>
      </w:r>
      <w:r w:rsidR="00180435" w:rsidRPr="00DF5C92">
        <w:rPr>
          <w:rFonts w:ascii="Arial" w:hAnsi="Arial" w:cs="Arial"/>
          <w:color w:val="000000"/>
          <w:lang w:val="ru-RU"/>
        </w:rPr>
        <w:t xml:space="preserve">, предусмотренной ДОГОВОРОМ, и, соответственно, возможность качественного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сроки, установленные ДОГОВОРОМ </w:t>
      </w:r>
      <w:r w:rsidR="00180435" w:rsidRPr="00F248AB">
        <w:rPr>
          <w:rFonts w:ascii="Arial" w:hAnsi="Arial" w:cs="Arial"/>
          <w:color w:val="000000"/>
          <w:lang w:val="ru-RU"/>
        </w:rPr>
        <w:t>и НАРЯД-ЗАКАЗОМ,</w:t>
      </w:r>
      <w:r w:rsidR="00180435" w:rsidRPr="00DF5C92">
        <w:rPr>
          <w:rFonts w:ascii="Arial" w:hAnsi="Arial" w:cs="Arial"/>
          <w:color w:val="000000"/>
          <w:lang w:val="ru-RU"/>
        </w:rPr>
        <w:t xml:space="preserve">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имеет право</w:t>
      </w:r>
      <w:r w:rsidR="00180435">
        <w:rPr>
          <w:rFonts w:ascii="Arial" w:hAnsi="Arial" w:cs="Arial"/>
          <w:color w:val="000000"/>
          <w:lang w:val="ru-RU"/>
        </w:rPr>
        <w:t>, но не обязательство,</w:t>
      </w:r>
      <w:r w:rsidR="00180435" w:rsidRPr="00DF5C92">
        <w:rPr>
          <w:rFonts w:ascii="Arial" w:hAnsi="Arial" w:cs="Arial"/>
          <w:color w:val="000000"/>
          <w:lang w:val="ru-RU"/>
        </w:rPr>
        <w:t xml:space="preserve"> не рассматривать вышеуказанные обстоятельства как несоответствие ОБОРУДОВАНИЯ, о чем СТОРОНЫ подпишут соответствующий акт.</w:t>
      </w:r>
    </w:p>
    <w:p w:rsidR="00521053" w:rsidRDefault="00180435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ОГРАНИЧЕНИЯ ОТВЕТСТВЕННОСТИ</w:t>
      </w:r>
    </w:p>
    <w:p w:rsidR="00180435" w:rsidRPr="00031F87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031F87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4</w:t>
      </w:r>
      <w:r w:rsidR="00180435" w:rsidRPr="00031F87">
        <w:rPr>
          <w:rFonts w:ascii="Arial" w:hAnsi="Arial" w:cs="Arial"/>
          <w:color w:val="000000"/>
          <w:lang w:val="ru-RU"/>
        </w:rPr>
        <w:t>.</w:t>
      </w:r>
      <w:r w:rsidR="0071434A" w:rsidRPr="0071434A">
        <w:rPr>
          <w:rFonts w:ascii="Arial" w:hAnsi="Arial" w:cs="Arial"/>
          <w:color w:val="000000"/>
          <w:lang w:val="ru-RU"/>
        </w:rPr>
        <w:t>1</w:t>
      </w:r>
      <w:r w:rsidR="00180435" w:rsidRPr="00031F87">
        <w:rPr>
          <w:rFonts w:ascii="Arial" w:hAnsi="Arial" w:cs="Arial"/>
          <w:color w:val="000000"/>
          <w:lang w:val="ru-RU"/>
        </w:rPr>
        <w:tab/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180435" w:rsidRPr="00DF5C92">
        <w:rPr>
          <w:rFonts w:ascii="Arial" w:hAnsi="Arial" w:cs="Arial"/>
          <w:color w:val="000000"/>
          <w:lang w:val="ru-RU"/>
        </w:rPr>
        <w:t xml:space="preserve"> освобождает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F5C92">
        <w:rPr>
          <w:rFonts w:ascii="Arial" w:hAnsi="Arial" w:cs="Arial"/>
          <w:color w:val="000000"/>
          <w:lang w:val="ru-RU"/>
        </w:rPr>
        <w:t xml:space="preserve"> от ответственности и гарантирует ему возмещение убытков в отношении утраты или порчи имущества, МАТЕРИАЛОВ или ОБОРУДОВАНИЯ (инструментов) или их составляющих (частей), принадлежащих ГРУППЕ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180435" w:rsidRPr="00D92ACD">
        <w:rPr>
          <w:rFonts w:ascii="Arial" w:hAnsi="Arial" w:cs="Arial"/>
          <w:color w:val="000000"/>
          <w:lang w:val="ru-RU"/>
        </w:rPr>
        <w:t xml:space="preserve"> </w:t>
      </w:r>
      <w:r w:rsidR="00180435" w:rsidRPr="00031F87">
        <w:rPr>
          <w:rFonts w:ascii="Arial" w:hAnsi="Arial" w:cs="Arial"/>
          <w:color w:val="000000"/>
          <w:lang w:val="ru-RU"/>
        </w:rPr>
        <w:t xml:space="preserve">в момент </w:t>
      </w:r>
      <w:r w:rsidR="00180435">
        <w:rPr>
          <w:rFonts w:ascii="Arial" w:hAnsi="Arial" w:cs="Arial"/>
          <w:color w:val="000000"/>
          <w:lang w:val="ru-RU"/>
        </w:rPr>
        <w:t xml:space="preserve">их </w:t>
      </w:r>
      <w:r w:rsidR="00180435" w:rsidRPr="00031F87">
        <w:rPr>
          <w:rFonts w:ascii="Arial" w:hAnsi="Arial" w:cs="Arial"/>
          <w:color w:val="000000"/>
          <w:lang w:val="ru-RU"/>
        </w:rPr>
        <w:t xml:space="preserve">нахождения в распоряжении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180435" w:rsidRPr="00031F87">
        <w:rPr>
          <w:rFonts w:ascii="Arial" w:hAnsi="Arial" w:cs="Arial"/>
          <w:color w:val="000000"/>
          <w:lang w:val="ru-RU"/>
        </w:rPr>
        <w:t xml:space="preserve"> или во время транспортировки, организованной или контролируемой </w:t>
      </w:r>
      <w:r w:rsidR="00180435">
        <w:rPr>
          <w:rFonts w:ascii="Arial" w:hAnsi="Arial" w:cs="Arial"/>
          <w:color w:val="000000"/>
          <w:lang w:val="ru-RU"/>
        </w:rPr>
        <w:t xml:space="preserve">ГРУППОЙ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180435" w:rsidRPr="00031F87">
        <w:rPr>
          <w:rFonts w:ascii="Arial" w:hAnsi="Arial" w:cs="Arial"/>
          <w:color w:val="000000"/>
          <w:lang w:val="ru-RU"/>
        </w:rPr>
        <w:t>.</w:t>
      </w:r>
      <w:r w:rsidR="00180435">
        <w:rPr>
          <w:rFonts w:ascii="Arial" w:hAnsi="Arial" w:cs="Arial"/>
          <w:color w:val="000000"/>
          <w:lang w:val="ru-RU"/>
        </w:rPr>
        <w:t xml:space="preserve"> 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4</w:t>
      </w:r>
      <w:r w:rsidR="0071434A">
        <w:rPr>
          <w:rFonts w:ascii="Arial" w:hAnsi="Arial" w:cs="Arial"/>
          <w:color w:val="000000"/>
          <w:lang w:val="ru-RU"/>
        </w:rPr>
        <w:t>.</w:t>
      </w:r>
      <w:r w:rsidR="0071434A" w:rsidRPr="0071434A">
        <w:rPr>
          <w:rFonts w:ascii="Arial" w:hAnsi="Arial" w:cs="Arial"/>
          <w:color w:val="000000"/>
          <w:lang w:val="ru-RU"/>
        </w:rPr>
        <w:t>2</w:t>
      </w:r>
      <w:r w:rsidR="00180435">
        <w:rPr>
          <w:rFonts w:ascii="Arial" w:hAnsi="Arial" w:cs="Arial"/>
          <w:color w:val="000000"/>
          <w:lang w:val="ru-RU"/>
        </w:rPr>
        <w:tab/>
        <w:t>Ответственность СТОРОН за возмещение причинённых убытков по настоящему ДОГОВОРУ ограничивается возмещением реального ущерба. Ни в коем случае упущенная выгода не подлежит возмещению.</w:t>
      </w:r>
    </w:p>
    <w:p w:rsidR="00A12B10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4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1434A" w:rsidRPr="0071434A">
        <w:rPr>
          <w:rFonts w:ascii="Arial" w:hAnsi="Arial" w:cs="Arial"/>
          <w:color w:val="000000"/>
          <w:lang w:val="ru-RU"/>
        </w:rPr>
        <w:t>3</w:t>
      </w:r>
      <w:r w:rsidR="00180435" w:rsidRPr="00DF5C92">
        <w:rPr>
          <w:rFonts w:ascii="Arial" w:hAnsi="Arial" w:cs="Arial"/>
          <w:color w:val="000000"/>
          <w:lang w:val="ru-RU"/>
        </w:rPr>
        <w:t xml:space="preserve"> В случае, если до сведения любой из СТОРОН дойдет информация о том, что в связи с каким-либо инцидентом вероятно возникновение претензии, попадающей под действие </w:t>
      </w:r>
      <w:r w:rsidR="00180435" w:rsidRPr="00DF5C92">
        <w:rPr>
          <w:rFonts w:ascii="Arial" w:hAnsi="Arial" w:cs="Arial"/>
          <w:color w:val="000000"/>
          <w:lang w:val="ru-RU"/>
        </w:rPr>
        <w:lastRenderedPageBreak/>
        <w:t>вышеуказанного освобождения от ответственности, она уведомит об этом другую СТОРОНУ, и будет проведено расследование при полном сотрудничестве обеих СТОРОН.</w:t>
      </w:r>
    </w:p>
    <w:p w:rsidR="00180435" w:rsidRPr="00DF5C92" w:rsidRDefault="001D41D4" w:rsidP="00166E7D">
      <w:pPr>
        <w:pStyle w:val="10"/>
        <w:widowControl w:val="0"/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16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B5F1B">
        <w:rPr>
          <w:rFonts w:ascii="Arial" w:hAnsi="Arial" w:cs="Arial"/>
          <w:color w:val="000000"/>
          <w:lang w:val="ru-RU"/>
        </w:rPr>
        <w:t>4</w:t>
      </w:r>
      <w:r w:rsidR="00180435" w:rsidRPr="00DF5C92">
        <w:rPr>
          <w:rFonts w:ascii="Arial" w:hAnsi="Arial" w:cs="Arial"/>
          <w:color w:val="000000"/>
          <w:lang w:val="ru-RU"/>
        </w:rPr>
        <w:t>.</w:t>
      </w:r>
      <w:r w:rsidR="0071434A" w:rsidRPr="0071434A">
        <w:rPr>
          <w:rFonts w:ascii="Arial" w:hAnsi="Arial" w:cs="Arial"/>
          <w:color w:val="000000"/>
          <w:lang w:val="ru-RU"/>
        </w:rPr>
        <w:t>4</w:t>
      </w:r>
      <w:r w:rsidR="00180435" w:rsidRPr="00DF5C92">
        <w:rPr>
          <w:rFonts w:ascii="Arial" w:hAnsi="Arial" w:cs="Arial"/>
          <w:color w:val="000000"/>
          <w:lang w:val="ru-RU"/>
        </w:rPr>
        <w:t xml:space="preserve"> Несмотря на любые положения в ДОГОВОРЕ об обратном, ограничения ответственности и гарантии возмещения ущерба не применяются и не ожидаются СТОРОНОЙ, если претензии, убытки, ущерб, затраты или ответственность являются результатом ГРУБОЙ НЕОСТОРОЖНОСТИ или УМЫШЛЕННОГО НАРУШЕНИЯ.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>ОБСТОЯТЕЛЬСТВА НЕПРЕОДОЛИМОЙ СИЛЫ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СТОРОНЫ не несут ответственности за неисполнение любого из своих обязательств по настоящему ДОГОВОРУ, за исключением обязательств по оплате </w:t>
      </w:r>
      <w:r w:rsidR="002056D0">
        <w:rPr>
          <w:rFonts w:ascii="Arial" w:hAnsi="Arial" w:cs="Arial"/>
          <w:color w:val="000000"/>
          <w:lang w:val="ru-RU"/>
        </w:rPr>
        <w:t>оказанных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>, если</w:t>
      </w:r>
      <w:r w:rsidRPr="00DF5C92">
        <w:rPr>
          <w:rFonts w:ascii="Arial" w:hAnsi="Arial" w:cs="Arial"/>
          <w:color w:val="000000"/>
        </w:rPr>
        <w:t> </w:t>
      </w:r>
      <w:r w:rsidRPr="00DF5C92">
        <w:rPr>
          <w:rFonts w:ascii="Arial" w:hAnsi="Arial" w:cs="Arial"/>
          <w:color w:val="000000"/>
          <w:lang w:val="ru-RU"/>
        </w:rPr>
        <w:t xml:space="preserve"> докажут, что такое неисполнение было вызвано ОБСТОЯТЕЛЬСТВАМИ НЕПРЕОДОЛИМОЙ СИЛЫ,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ОБСТОЯТЕЛЬСТВАМ НЕПРЕОДОЛИМОЙ СИЛЫ относятся, в частности: природные катаклизмы, забастовки (кроме забастовок </w:t>
      </w:r>
      <w:r w:rsidR="002056D0">
        <w:rPr>
          <w:rFonts w:ascii="Arial" w:hAnsi="Arial" w:cs="Arial"/>
          <w:color w:val="000000"/>
          <w:lang w:val="ru-RU"/>
        </w:rPr>
        <w:t>работ</w:t>
      </w:r>
      <w:r w:rsidRPr="00DF5C92">
        <w:rPr>
          <w:rFonts w:ascii="Arial" w:hAnsi="Arial" w:cs="Arial"/>
          <w:color w:val="000000"/>
          <w:lang w:val="ru-RU"/>
        </w:rPr>
        <w:t xml:space="preserve">ников СТОРОН), </w:t>
      </w:r>
      <w:r w:rsidR="000D71C9" w:rsidRPr="00DF5C92">
        <w:rPr>
          <w:rFonts w:ascii="Arial" w:hAnsi="Arial" w:cs="Arial"/>
          <w:color w:val="000000"/>
          <w:lang w:val="ru-RU"/>
        </w:rPr>
        <w:t>наводнения, пожары</w:t>
      </w:r>
      <w:r w:rsidR="000D71C9">
        <w:rPr>
          <w:rFonts w:ascii="Arial" w:hAnsi="Arial" w:cs="Arial"/>
          <w:color w:val="000000"/>
          <w:lang w:val="ru-RU"/>
        </w:rPr>
        <w:t>/</w:t>
      </w:r>
      <w:r w:rsidR="000D71C9" w:rsidRPr="00DF5C92">
        <w:rPr>
          <w:rFonts w:ascii="Arial" w:hAnsi="Arial" w:cs="Arial"/>
          <w:color w:val="000000"/>
          <w:lang w:val="ru-RU"/>
        </w:rPr>
        <w:t>взрывы</w:t>
      </w:r>
      <w:r w:rsidR="000D71C9">
        <w:rPr>
          <w:rFonts w:ascii="Arial" w:hAnsi="Arial" w:cs="Arial"/>
          <w:color w:val="000000"/>
          <w:lang w:val="ru-RU"/>
        </w:rPr>
        <w:t xml:space="preserve"> (</w:t>
      </w:r>
      <w:r w:rsidR="000D71C9" w:rsidRPr="003E0CC7">
        <w:rPr>
          <w:rFonts w:ascii="Arial" w:hAnsi="Arial" w:cs="Arial"/>
          <w:color w:val="000000"/>
          <w:lang w:val="ru-RU"/>
        </w:rPr>
        <w:t>возникшие не в результате действий/бездействий СТОРОН</w:t>
      </w:r>
      <w:r w:rsidR="000D71C9">
        <w:rPr>
          <w:rFonts w:ascii="Arial" w:hAnsi="Arial" w:cs="Arial"/>
          <w:color w:val="000000"/>
          <w:lang w:val="ru-RU"/>
        </w:rPr>
        <w:t>)</w:t>
      </w:r>
      <w:r w:rsidRPr="00DF5C92">
        <w:rPr>
          <w:rFonts w:ascii="Arial" w:hAnsi="Arial" w:cs="Arial"/>
          <w:color w:val="000000"/>
          <w:lang w:val="ru-RU"/>
        </w:rPr>
        <w:t>, войны (как объявленные, так и необъявленные), мятежи, опасност</w:t>
      </w:r>
      <w:r w:rsidR="005824EC">
        <w:rPr>
          <w:rFonts w:ascii="Arial" w:hAnsi="Arial" w:cs="Arial"/>
          <w:color w:val="000000"/>
          <w:lang w:val="ru-RU"/>
        </w:rPr>
        <w:t>и и случайности на море</w:t>
      </w:r>
      <w:r w:rsidRPr="00DF5C92">
        <w:rPr>
          <w:rFonts w:ascii="Arial" w:hAnsi="Arial" w:cs="Arial"/>
          <w:color w:val="000000"/>
          <w:lang w:val="ru-RU"/>
        </w:rPr>
        <w:t>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>Время, которое требуется СТОРОНАМ</w:t>
      </w:r>
      <w:r w:rsidRPr="00DF5C92">
        <w:rPr>
          <w:rFonts w:ascii="Arial" w:hAnsi="Arial" w:cs="Arial"/>
          <w:color w:val="000000"/>
        </w:rPr>
        <w:t> </w:t>
      </w:r>
      <w:r w:rsidRPr="00DF5C92">
        <w:rPr>
          <w:rFonts w:ascii="Arial" w:hAnsi="Arial" w:cs="Arial"/>
          <w:color w:val="000000"/>
          <w:lang w:val="ru-RU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если продолжительность обстоятельств непреодолимой силы превышает </w:t>
      </w:r>
      <w:bookmarkStart w:id="33" w:name="ТекстовоеПоле854"/>
      <w:r w:rsidR="00E14F8F" w:rsidRPr="0022782A">
        <w:rPr>
          <w:rFonts w:ascii="Arial" w:hAnsi="Arial" w:cs="Arial"/>
          <w:color w:val="000000"/>
          <w:highlight w:val="lightGray"/>
          <w:lang w:val="ru-RU"/>
        </w:rPr>
        <w:fldChar w:fldCharType="begin">
          <w:ffData>
            <w:name w:val="ТекстовоеПоле854"/>
            <w:enabled/>
            <w:calcOnExit w:val="0"/>
            <w:textInput>
              <w:default w:val="30 (тридцать)"/>
            </w:textInput>
          </w:ffData>
        </w:fldChar>
      </w:r>
      <w:r w:rsidRPr="0022782A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 w:rsidR="00E14F8F" w:rsidRPr="0022782A">
        <w:rPr>
          <w:rFonts w:ascii="Arial" w:hAnsi="Arial" w:cs="Arial"/>
          <w:color w:val="000000"/>
          <w:highlight w:val="lightGray"/>
          <w:lang w:val="ru-RU"/>
        </w:rPr>
      </w:r>
      <w:r w:rsidR="00E14F8F" w:rsidRPr="0022782A">
        <w:rPr>
          <w:rFonts w:ascii="Arial" w:hAnsi="Arial" w:cs="Arial"/>
          <w:color w:val="00000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highlight w:val="lightGray"/>
          <w:lang w:val="ru-RU"/>
        </w:rPr>
        <w:t>30 (тридцать)</w:t>
      </w:r>
      <w:r w:rsidR="00E14F8F" w:rsidRPr="0022782A">
        <w:rPr>
          <w:rFonts w:ascii="Arial" w:hAnsi="Arial" w:cs="Arial"/>
          <w:color w:val="000000"/>
          <w:highlight w:val="lightGray"/>
          <w:lang w:val="ru-RU"/>
        </w:rPr>
        <w:fldChar w:fldCharType="end"/>
      </w:r>
      <w:bookmarkEnd w:id="33"/>
      <w:r w:rsidRPr="00DF5C92">
        <w:rPr>
          <w:rFonts w:ascii="Arial" w:hAnsi="Arial" w:cs="Arial"/>
          <w:color w:val="000000"/>
          <w:lang w:val="ru-RU"/>
        </w:rPr>
        <w:t xml:space="preserve"> дней, настоящий ДОГОВОР может быть расторгнут</w:t>
      </w:r>
      <w:r w:rsidRPr="00DF5C92">
        <w:rPr>
          <w:rFonts w:ascii="Arial" w:hAnsi="Arial" w:cs="Arial"/>
          <w:color w:val="000000"/>
        </w:rPr>
        <w:t> </w:t>
      </w:r>
      <w:r w:rsidRPr="00DF5C92">
        <w:rPr>
          <w:rFonts w:ascii="Arial" w:hAnsi="Arial" w:cs="Arial"/>
          <w:color w:val="000000"/>
          <w:lang w:val="ru-RU"/>
        </w:rPr>
        <w:t xml:space="preserve"> по письменному заявлению любой из СТОРОН.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Несмотря на наступление ОБСТОЯТЕЛЬСТВ НЕПРЕОДОЛИМОЙ СИЛЫ, перед расторжением настоящего ДОГОВОРА вследствие ОБСТОЯТЕЛЬСТВ НЕПРЕОДОЛИМОЙ СИЛЫ СТОРОНЫ осуществляют окончательные взаиморасчеты. 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</w:t>
      </w:r>
      <w:r w:rsidRPr="00100258">
        <w:rPr>
          <w:rFonts w:ascii="Arial" w:hAnsi="Arial" w:cs="Arial"/>
          <w:lang w:val="ru-RU"/>
        </w:rPr>
        <w:t xml:space="preserve">вышеуказанных обстоятельств, а также в течение </w:t>
      </w:r>
      <w:r w:rsidR="00106572" w:rsidRPr="00100258">
        <w:rPr>
          <w:rFonts w:ascii="Arial" w:hAnsi="Arial" w:cs="Arial"/>
          <w:lang w:val="ru-RU"/>
        </w:rPr>
        <w:t xml:space="preserve">10 (десять) дней </w:t>
      </w:r>
      <w:r w:rsidRPr="00100258">
        <w:rPr>
          <w:rFonts w:ascii="Arial" w:hAnsi="Arial" w:cs="Arial"/>
          <w:lang w:val="ru-RU"/>
        </w:rPr>
        <w:t xml:space="preserve">предоставить другой </w:t>
      </w:r>
      <w:r w:rsidRPr="00DF5C92">
        <w:rPr>
          <w:rFonts w:ascii="Arial" w:hAnsi="Arial" w:cs="Arial"/>
          <w:color w:val="000000"/>
          <w:lang w:val="ru-RU"/>
        </w:rPr>
        <w:t>СТОРОНЕ подтверждение ОБСТОЯТЕЛЬСТВ НЕПРЕОДОЛИМОЙ СИЛЫ. Таким подтверждением будет являться справка, сертификат или иной соответствующий документ, выданный уполномоченн</w:t>
      </w:r>
      <w:r>
        <w:rPr>
          <w:rFonts w:ascii="Arial" w:hAnsi="Arial" w:cs="Arial"/>
          <w:color w:val="000000"/>
          <w:lang w:val="ru-RU"/>
        </w:rPr>
        <w:t>ой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организацией</w:t>
      </w:r>
      <w:r w:rsidRPr="00DF5C92">
        <w:rPr>
          <w:rFonts w:ascii="Arial" w:hAnsi="Arial" w:cs="Arial"/>
          <w:color w:val="000000"/>
          <w:lang w:val="ru-RU"/>
        </w:rPr>
        <w:t>, расположенн</w:t>
      </w:r>
      <w:r>
        <w:rPr>
          <w:rFonts w:ascii="Arial" w:hAnsi="Arial" w:cs="Arial"/>
          <w:color w:val="000000"/>
          <w:lang w:val="ru-RU"/>
        </w:rPr>
        <w:t>ой</w:t>
      </w:r>
      <w:r w:rsidRPr="00DF5C92">
        <w:rPr>
          <w:rFonts w:ascii="Arial" w:hAnsi="Arial" w:cs="Arial"/>
          <w:color w:val="000000"/>
          <w:lang w:val="ru-RU"/>
        </w:rPr>
        <w:t xml:space="preserve"> по месту возникновения ОБСТОЯТЕЛЬСТВ НЕПРЕОДОЛИМОЙ СИЛЫ.</w:t>
      </w:r>
      <w:r w:rsidR="00D22AE1">
        <w:rPr>
          <w:rFonts w:ascii="Arial" w:hAnsi="Arial" w:cs="Arial"/>
          <w:color w:val="000000"/>
          <w:lang w:val="ru-RU"/>
        </w:rPr>
        <w:t xml:space="preserve"> </w:t>
      </w:r>
      <w:r w:rsidR="00D22AE1" w:rsidRPr="00583680">
        <w:rPr>
          <w:rFonts w:ascii="Arial" w:hAnsi="Arial" w:cs="Arial"/>
          <w:lang w:val="ru-RU"/>
        </w:rPr>
        <w:t>Не уведомление или несвоевременное уведомление о наступлении ОБСТОЯТЕЛЬСТВ НЕПРЕОДОЛИМОЙ СИЛЫ, а так же не</w:t>
      </w:r>
      <w:r w:rsidR="00D22AE1">
        <w:rPr>
          <w:rFonts w:ascii="Arial" w:hAnsi="Arial" w:cs="Arial"/>
          <w:lang w:val="ru-RU"/>
        </w:rPr>
        <w:t xml:space="preserve"> </w:t>
      </w:r>
      <w:r w:rsidR="00D22AE1" w:rsidRPr="00583680">
        <w:rPr>
          <w:rFonts w:ascii="Arial" w:hAnsi="Arial" w:cs="Arial"/>
          <w:lang w:val="ru-RU"/>
        </w:rPr>
        <w:t xml:space="preserve">представление или несвоевременное представление документа, подтверждающего факт возникновения ОБСТОЯТЕЛЬСТВ НЕПРЕОДОЛИМОЙ СИЛЫ, лишает СТОРОНУ, подвергшуюся действию </w:t>
      </w:r>
      <w:r w:rsidR="00D22AE1">
        <w:rPr>
          <w:rFonts w:ascii="Arial" w:hAnsi="Arial" w:cs="Arial"/>
        </w:rPr>
        <w:t xml:space="preserve">ОБСТОЯТЕЛЬСТВ НЕПРЕОДОЛИМОЙ СИЛЫ, </w:t>
      </w:r>
      <w:proofErr w:type="spellStart"/>
      <w:r w:rsidR="00D22AE1">
        <w:rPr>
          <w:rFonts w:ascii="Arial" w:hAnsi="Arial" w:cs="Arial"/>
        </w:rPr>
        <w:t>права</w:t>
      </w:r>
      <w:proofErr w:type="spellEnd"/>
      <w:r w:rsidR="00D22AE1">
        <w:rPr>
          <w:rFonts w:ascii="Arial" w:hAnsi="Arial" w:cs="Arial"/>
        </w:rPr>
        <w:t xml:space="preserve"> </w:t>
      </w:r>
      <w:proofErr w:type="spellStart"/>
      <w:r w:rsidR="00D22AE1">
        <w:rPr>
          <w:rFonts w:ascii="Arial" w:hAnsi="Arial" w:cs="Arial"/>
        </w:rPr>
        <w:t>ссылаться</w:t>
      </w:r>
      <w:proofErr w:type="spellEnd"/>
      <w:r w:rsidR="00D22AE1">
        <w:rPr>
          <w:rFonts w:ascii="Arial" w:hAnsi="Arial" w:cs="Arial"/>
        </w:rPr>
        <w:t xml:space="preserve"> </w:t>
      </w:r>
      <w:proofErr w:type="spellStart"/>
      <w:r w:rsidR="00D22AE1">
        <w:rPr>
          <w:rFonts w:ascii="Arial" w:hAnsi="Arial" w:cs="Arial"/>
        </w:rPr>
        <w:t>на</w:t>
      </w:r>
      <w:proofErr w:type="spellEnd"/>
      <w:r w:rsidR="00D22AE1">
        <w:rPr>
          <w:rFonts w:ascii="Arial" w:hAnsi="Arial" w:cs="Arial"/>
        </w:rPr>
        <w:t xml:space="preserve"> </w:t>
      </w:r>
      <w:proofErr w:type="spellStart"/>
      <w:r w:rsidR="00D22AE1">
        <w:rPr>
          <w:rFonts w:ascii="Arial" w:hAnsi="Arial" w:cs="Arial"/>
        </w:rPr>
        <w:t>наступление</w:t>
      </w:r>
      <w:proofErr w:type="spellEnd"/>
      <w:r w:rsidR="00D22AE1">
        <w:rPr>
          <w:rFonts w:ascii="Arial" w:hAnsi="Arial" w:cs="Arial"/>
        </w:rPr>
        <w:t xml:space="preserve"> </w:t>
      </w:r>
      <w:proofErr w:type="spellStart"/>
      <w:r w:rsidR="00D22AE1">
        <w:rPr>
          <w:rFonts w:ascii="Arial" w:hAnsi="Arial" w:cs="Arial"/>
        </w:rPr>
        <w:t>таких</w:t>
      </w:r>
      <w:proofErr w:type="spellEnd"/>
      <w:r w:rsidR="00D22AE1">
        <w:rPr>
          <w:rFonts w:ascii="Arial" w:hAnsi="Arial" w:cs="Arial"/>
        </w:rPr>
        <w:t xml:space="preserve"> ОБСТОЯТЕЛЬСТВ</w:t>
      </w:r>
      <w:r w:rsidR="00D22AE1">
        <w:rPr>
          <w:rFonts w:ascii="Arial" w:hAnsi="Arial" w:cs="Arial"/>
          <w:lang w:val="ru-RU"/>
        </w:rPr>
        <w:t>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невозможности для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осуществлять </w:t>
      </w:r>
      <w:r w:rsidR="0011286F">
        <w:rPr>
          <w:rFonts w:ascii="Arial" w:hAnsi="Arial" w:cs="Arial"/>
          <w:color w:val="000000"/>
          <w:lang w:val="ru-RU"/>
        </w:rPr>
        <w:t>оказание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в силу возникновения ОБСТОЯТЕЛЬСТВ НЕПРЕОДОЛИМОЙ СИЛЫ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по согласованию СТОРОН</w:t>
      </w:r>
      <w:r w:rsidRPr="00DF5C92">
        <w:rPr>
          <w:rFonts w:ascii="Arial" w:hAnsi="Arial" w:cs="Arial"/>
          <w:color w:val="000000"/>
          <w:lang w:val="ru-RU"/>
        </w:rPr>
        <w:t xml:space="preserve"> может остаться на МЕСТЕ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, перейти на другое МЕСТО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, указанное ему </w:t>
      </w:r>
      <w:r w:rsidR="001D41D4">
        <w:rPr>
          <w:rFonts w:ascii="Arial" w:hAnsi="Arial" w:cs="Arial"/>
          <w:color w:val="000000"/>
          <w:lang w:val="ru-RU"/>
        </w:rPr>
        <w:t>ЗАКАЗЧИКОМ</w:t>
      </w:r>
      <w:r w:rsidRPr="00DF5C92">
        <w:rPr>
          <w:rFonts w:ascii="Arial" w:hAnsi="Arial" w:cs="Arial"/>
          <w:color w:val="000000"/>
          <w:lang w:val="ru-RU"/>
        </w:rPr>
        <w:t xml:space="preserve">, </w:t>
      </w:r>
      <w:r>
        <w:rPr>
          <w:rFonts w:ascii="Arial" w:hAnsi="Arial" w:cs="Arial"/>
          <w:color w:val="000000"/>
          <w:lang w:val="ru-RU"/>
        </w:rPr>
        <w:t xml:space="preserve">или демобилизоваться </w:t>
      </w:r>
      <w:r w:rsidRPr="00DF5C92">
        <w:rPr>
          <w:rFonts w:ascii="Arial" w:hAnsi="Arial" w:cs="Arial"/>
          <w:color w:val="000000"/>
          <w:lang w:val="ru-RU"/>
        </w:rPr>
        <w:t xml:space="preserve">на весь срок действия ОБСТОЯТЕЛЬСТВ НЕПРЕОДОЛИМОЙ СИЛЫ или на срок, необходимый для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, после чего сможет продолжить </w:t>
      </w:r>
      <w:r w:rsidR="008368BB">
        <w:rPr>
          <w:rFonts w:ascii="Arial" w:hAnsi="Arial" w:cs="Arial"/>
          <w:color w:val="000000"/>
          <w:lang w:val="ru-RU"/>
        </w:rPr>
        <w:t>оказание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в соответствии с указаниями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344013" w:rsidRPr="00DF5C92" w:rsidRDefault="00344013" w:rsidP="00166E7D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На весь срок действия ОБСТОЯТЕЛЬСТВ НЕПРЕОДОЛИМОЙ СИЛЫ никакие ставки не выплачиваются, если иное не было согласовано СТОРОНАМИ </w:t>
      </w:r>
      <w:r>
        <w:rPr>
          <w:rFonts w:ascii="Arial" w:hAnsi="Arial" w:cs="Arial"/>
          <w:color w:val="000000"/>
          <w:lang w:val="ru-RU"/>
        </w:rPr>
        <w:t xml:space="preserve">в </w:t>
      </w:r>
      <w:r w:rsidR="00592FFE">
        <w:rPr>
          <w:rFonts w:ascii="Arial" w:hAnsi="Arial" w:cs="Arial"/>
          <w:color w:val="000000"/>
          <w:lang w:val="ru-RU"/>
        </w:rPr>
        <w:t>РАЗДЕЛЕ 4 ДОГОВОРА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180435">
        <w:rPr>
          <w:rFonts w:ascii="Arial" w:hAnsi="Arial" w:cs="Arial"/>
          <w:b/>
          <w:bCs/>
          <w:color w:val="000000"/>
          <w:lang w:val="ru-RU"/>
        </w:rPr>
        <w:t xml:space="preserve">ПРИОСТАНОВКА </w:t>
      </w:r>
      <w:r w:rsidR="00822C69">
        <w:rPr>
          <w:rFonts w:ascii="Arial" w:hAnsi="Arial" w:cs="Arial"/>
          <w:b/>
          <w:bCs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b/>
          <w:bCs/>
          <w:color w:val="000000"/>
          <w:lang w:val="ru-RU"/>
        </w:rPr>
        <w:t>УСЛУГ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344013" w:rsidRPr="00DF5C92">
        <w:rPr>
          <w:rFonts w:ascii="Arial" w:hAnsi="Arial" w:cs="Arial"/>
          <w:color w:val="000000"/>
          <w:lang w:val="ru-RU"/>
        </w:rPr>
        <w:t xml:space="preserve"> имеет право, уведомив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344013" w:rsidRPr="00DF5C92">
        <w:rPr>
          <w:rFonts w:ascii="Arial" w:hAnsi="Arial" w:cs="Arial"/>
          <w:color w:val="000000"/>
          <w:lang w:val="ru-RU"/>
        </w:rPr>
        <w:t xml:space="preserve">, приостановить </w:t>
      </w:r>
      <w:r w:rsidR="00822C69">
        <w:rPr>
          <w:rFonts w:ascii="Arial" w:hAnsi="Arial" w:cs="Arial"/>
          <w:color w:val="000000"/>
          <w:lang w:val="ru-RU"/>
        </w:rPr>
        <w:t>оказание 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или любую их часть в объеме, указанном в уведомлении, по любой причине c предварительным уведомлением за </w:t>
      </w:r>
      <w:bookmarkStart w:id="34" w:name="ТекстовоеПоле442"/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begin">
          <w:ffData>
            <w:name w:val="ТекстовоеПоле442"/>
            <w:enabled/>
            <w:calcOnExit w:val="0"/>
            <w:textInput>
              <w:default w:val="5 (пять) рабочих дней"/>
            </w:textInput>
          </w:ffData>
        </w:fldChar>
      </w:r>
      <w:r w:rsidR="00656A83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highlight w:val="lightGray"/>
          <w:lang w:val="ru-RU"/>
        </w:rPr>
      </w:r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highlight w:val="lightGray"/>
          <w:lang w:val="ru-RU"/>
        </w:rPr>
        <w:t>5 (пять) рабочих дней</w:t>
      </w:r>
      <w:r w:rsidR="00E14F8F">
        <w:rPr>
          <w:rFonts w:ascii="Arial" w:hAnsi="Arial" w:cs="Arial"/>
          <w:color w:val="000000"/>
          <w:highlight w:val="lightGray"/>
          <w:lang w:val="ru-RU"/>
        </w:rPr>
        <w:fldChar w:fldCharType="end"/>
      </w:r>
      <w:bookmarkEnd w:id="34"/>
      <w:r w:rsidR="00344013" w:rsidRPr="00DF5C92">
        <w:rPr>
          <w:rFonts w:ascii="Arial" w:hAnsi="Arial" w:cs="Arial"/>
          <w:color w:val="000000"/>
          <w:lang w:val="ru-RU"/>
        </w:rPr>
        <w:t xml:space="preserve"> до даты приостановки </w:t>
      </w:r>
      <w:r w:rsidR="005B66BB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. В случае приостановки </w:t>
      </w:r>
      <w:r w:rsidR="005B66BB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по причине неисполнения или ненадлежащего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и/или несоответствия ОБОРУДОВАНИЯ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="00344013" w:rsidRPr="00DF5C92">
        <w:rPr>
          <w:rFonts w:ascii="Arial" w:hAnsi="Arial" w:cs="Arial"/>
          <w:color w:val="000000"/>
          <w:lang w:val="ru-RU"/>
        </w:rPr>
        <w:t xml:space="preserve"> требованиям ДОГОВОРА указанный срок не применяется и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344013" w:rsidRPr="00DF5C92">
        <w:rPr>
          <w:rFonts w:ascii="Arial" w:hAnsi="Arial" w:cs="Arial"/>
          <w:color w:val="000000"/>
          <w:lang w:val="ru-RU"/>
        </w:rPr>
        <w:t xml:space="preserve"> обязан остановить </w:t>
      </w:r>
      <w:r w:rsidR="008368BB">
        <w:rPr>
          <w:rFonts w:ascii="Arial" w:hAnsi="Arial" w:cs="Arial"/>
          <w:color w:val="000000"/>
          <w:lang w:val="ru-RU"/>
        </w:rPr>
        <w:t>оказание</w:t>
      </w:r>
      <w:r w:rsidR="00344013"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немедленно после получения уведомления. </w:t>
      </w:r>
      <w:r w:rsidR="00C8381B" w:rsidRPr="00DF5C92">
        <w:rPr>
          <w:rFonts w:ascii="Arial" w:hAnsi="Arial" w:cs="Arial"/>
          <w:color w:val="000000"/>
          <w:lang w:val="ru-RU"/>
        </w:rPr>
        <w:t xml:space="preserve">В любом случае при получении уведомления о приостановке </w:t>
      </w:r>
      <w:r w:rsidR="00EE69AC" w:rsidRPr="00EE69AC">
        <w:rPr>
          <w:rFonts w:ascii="Arial" w:hAnsi="Arial" w:cs="Arial"/>
          <w:caps/>
          <w:color w:val="000000"/>
          <w:lang w:val="ru-RU"/>
        </w:rPr>
        <w:t>услуг</w:t>
      </w:r>
      <w:r w:rsidR="00C8381B" w:rsidRPr="00DF5C92">
        <w:rPr>
          <w:rFonts w:ascii="Arial" w:hAnsi="Arial" w:cs="Arial"/>
          <w:color w:val="000000"/>
          <w:lang w:val="ru-RU"/>
        </w:rPr>
        <w:t xml:space="preserve"> </w:t>
      </w:r>
      <w:r w:rsidR="00EC716A">
        <w:rPr>
          <w:rFonts w:ascii="Arial" w:hAnsi="Arial" w:cs="Arial"/>
          <w:color w:val="000000"/>
          <w:lang w:val="ru-RU" w:eastAsia="ru-RU"/>
        </w:rPr>
        <w:t>ИСПОЛНИТЕЛЬ</w:t>
      </w:r>
      <w:r w:rsidR="00C8381B" w:rsidRPr="00DF5C92">
        <w:rPr>
          <w:rFonts w:ascii="Arial" w:hAnsi="Arial" w:cs="Arial"/>
          <w:color w:val="000000"/>
          <w:lang w:val="ru-RU"/>
        </w:rPr>
        <w:t xml:space="preserve"> </w:t>
      </w:r>
      <w:r w:rsidR="00C8381B">
        <w:rPr>
          <w:rFonts w:ascii="Arial" w:hAnsi="Arial" w:cs="Arial"/>
          <w:color w:val="000000"/>
          <w:lang w:val="ru-RU"/>
        </w:rPr>
        <w:t xml:space="preserve">приостанавливает </w:t>
      </w:r>
      <w:r w:rsidR="00EE69AC">
        <w:rPr>
          <w:rFonts w:ascii="Arial" w:hAnsi="Arial" w:cs="Arial"/>
          <w:color w:val="000000"/>
          <w:lang w:val="ru-RU"/>
        </w:rPr>
        <w:t>оказание УСЛУГ</w:t>
      </w:r>
      <w:r w:rsidR="00C8381B">
        <w:rPr>
          <w:rFonts w:ascii="Arial" w:hAnsi="Arial" w:cs="Arial"/>
          <w:color w:val="000000"/>
          <w:lang w:val="ru-RU"/>
        </w:rPr>
        <w:t xml:space="preserve"> не ранее момента, когда СКВАЖИНА может быть оставлена в безопасном состоянии</w:t>
      </w:r>
      <w:r w:rsidR="00C8381B" w:rsidRPr="00DF5C92">
        <w:rPr>
          <w:rFonts w:ascii="Arial" w:hAnsi="Arial" w:cs="Arial"/>
          <w:color w:val="000000"/>
          <w:lang w:val="ru-RU"/>
        </w:rPr>
        <w:t>, позволяюще</w:t>
      </w:r>
      <w:r w:rsidR="00C8381B">
        <w:rPr>
          <w:rFonts w:ascii="Arial" w:hAnsi="Arial" w:cs="Arial"/>
          <w:color w:val="000000"/>
          <w:lang w:val="ru-RU"/>
        </w:rPr>
        <w:t>м</w:t>
      </w:r>
      <w:r w:rsidR="00C8381B" w:rsidRPr="00DF5C92">
        <w:rPr>
          <w:rFonts w:ascii="Arial" w:hAnsi="Arial" w:cs="Arial"/>
          <w:color w:val="000000"/>
          <w:lang w:val="ru-RU"/>
        </w:rPr>
        <w:t xml:space="preserve"> продолжить безаварийную работу. 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2D19A3">
        <w:rPr>
          <w:rFonts w:ascii="Arial" w:hAnsi="Arial" w:cs="Arial"/>
          <w:color w:val="000000"/>
          <w:lang w:val="ru-RU"/>
        </w:rPr>
        <w:lastRenderedPageBreak/>
        <w:t xml:space="preserve">Если приостановка вызвана неисполнением обязательств со стороны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2D19A3">
        <w:rPr>
          <w:rFonts w:ascii="Arial" w:hAnsi="Arial" w:cs="Arial"/>
          <w:color w:val="000000"/>
          <w:lang w:val="ru-RU"/>
        </w:rPr>
        <w:t>,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2D19A3">
        <w:rPr>
          <w:rFonts w:ascii="Arial" w:hAnsi="Arial" w:cs="Arial"/>
          <w:color w:val="000000"/>
          <w:lang w:val="ru-RU"/>
        </w:rPr>
        <w:t xml:space="preserve">никакие оплаты не будут производиться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Pr="002D19A3">
        <w:rPr>
          <w:rFonts w:ascii="Arial" w:hAnsi="Arial" w:cs="Arial"/>
          <w:color w:val="000000"/>
          <w:lang w:val="ru-RU"/>
        </w:rPr>
        <w:t xml:space="preserve"> за период приостановки </w:t>
      </w:r>
      <w:r w:rsidR="005B66BB">
        <w:rPr>
          <w:rFonts w:ascii="Arial" w:hAnsi="Arial" w:cs="Arial"/>
          <w:color w:val="000000"/>
          <w:lang w:val="ru-RU"/>
        </w:rPr>
        <w:t xml:space="preserve">оказания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2D19A3">
        <w:rPr>
          <w:rFonts w:ascii="Arial" w:hAnsi="Arial" w:cs="Arial"/>
          <w:color w:val="000000"/>
          <w:lang w:val="ru-RU"/>
        </w:rPr>
        <w:t>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Если приостановка не вызвана неисполнением обязательств со стороны </w:t>
      </w:r>
      <w:r w:rsidR="001657C9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>,</w:t>
      </w:r>
      <w:r>
        <w:rPr>
          <w:rFonts w:ascii="Arial" w:hAnsi="Arial" w:cs="Arial"/>
          <w:color w:val="000000"/>
          <w:lang w:val="ru-RU"/>
        </w:rPr>
        <w:t xml:space="preserve">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>
        <w:rPr>
          <w:rFonts w:ascii="Arial" w:hAnsi="Arial" w:cs="Arial"/>
          <w:color w:val="000000"/>
          <w:lang w:val="ru-RU"/>
        </w:rPr>
        <w:t xml:space="preserve"> по возможности сообщает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>
        <w:rPr>
          <w:rFonts w:ascii="Arial" w:hAnsi="Arial" w:cs="Arial"/>
          <w:color w:val="000000"/>
          <w:lang w:val="ru-RU"/>
        </w:rPr>
        <w:t xml:space="preserve"> ориентировочный срок приостановки и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Pr="00DF5C92">
        <w:rPr>
          <w:rFonts w:ascii="Arial" w:hAnsi="Arial" w:cs="Arial"/>
          <w:color w:val="000000"/>
          <w:lang w:val="ru-RU"/>
        </w:rPr>
        <w:t>, оплачива</w:t>
      </w:r>
      <w:r w:rsidR="00A4592B">
        <w:rPr>
          <w:rFonts w:ascii="Arial" w:hAnsi="Arial" w:cs="Arial"/>
          <w:color w:val="000000"/>
          <w:lang w:val="ru-RU"/>
        </w:rPr>
        <w:t>е</w:t>
      </w:r>
      <w:r w:rsidRPr="00DF5C92">
        <w:rPr>
          <w:rFonts w:ascii="Arial" w:hAnsi="Arial" w:cs="Arial"/>
          <w:color w:val="000000"/>
          <w:lang w:val="ru-RU"/>
        </w:rPr>
        <w:t xml:space="preserve">тся </w:t>
      </w:r>
      <w:r w:rsidR="00A4592B">
        <w:rPr>
          <w:rFonts w:ascii="Arial" w:hAnsi="Arial" w:cs="Arial"/>
          <w:color w:val="000000"/>
          <w:lang w:val="ru-RU"/>
        </w:rPr>
        <w:t>ожидание</w:t>
      </w:r>
      <w:r w:rsidR="00A4592B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по </w:t>
      </w:r>
      <w:r>
        <w:rPr>
          <w:rFonts w:ascii="Arial" w:hAnsi="Arial" w:cs="Arial"/>
          <w:color w:val="000000"/>
          <w:lang w:val="ru-RU"/>
        </w:rPr>
        <w:t xml:space="preserve">соответствующим </w:t>
      </w:r>
      <w:r w:rsidRPr="00DF5C92">
        <w:rPr>
          <w:rFonts w:ascii="Arial" w:hAnsi="Arial" w:cs="Arial"/>
          <w:color w:val="000000"/>
          <w:lang w:val="ru-RU"/>
        </w:rPr>
        <w:t xml:space="preserve">ставкам, указанным в </w:t>
      </w:r>
      <w:r w:rsidR="00681D13" w:rsidRPr="00681D13">
        <w:rPr>
          <w:rFonts w:ascii="Arial" w:hAnsi="Arial" w:cs="Arial"/>
          <w:color w:val="000000"/>
          <w:lang w:val="ru-RU"/>
        </w:rPr>
        <w:t>Приложении 8 к настоящему ДОГОВОРУ</w:t>
      </w:r>
      <w:r w:rsidRPr="00DF5C92">
        <w:rPr>
          <w:rFonts w:ascii="Arial" w:hAnsi="Arial" w:cs="Arial"/>
          <w:color w:val="000000"/>
          <w:lang w:val="ru-RU"/>
        </w:rPr>
        <w:t>.</w:t>
      </w:r>
      <w:r w:rsidR="00A21386">
        <w:rPr>
          <w:rFonts w:ascii="Arial" w:hAnsi="Arial" w:cs="Arial"/>
          <w:color w:val="000000"/>
          <w:lang w:val="ru-RU"/>
        </w:rPr>
        <w:t xml:space="preserve"> </w:t>
      </w:r>
      <w:r w:rsidR="00A21386" w:rsidRPr="00A21386">
        <w:rPr>
          <w:rFonts w:ascii="Arial" w:hAnsi="Arial" w:cs="Arial"/>
          <w:color w:val="000000"/>
          <w:lang w:val="ru-RU"/>
        </w:rPr>
        <w:t xml:space="preserve">Оплата ожидания не осуществляется, если </w:t>
      </w:r>
      <w:r w:rsidR="00EE69AC">
        <w:rPr>
          <w:rFonts w:ascii="Arial" w:hAnsi="Arial" w:cs="Arial"/>
          <w:color w:val="000000"/>
          <w:lang w:val="ru-RU"/>
        </w:rPr>
        <w:t>УСЛУГИ</w:t>
      </w:r>
      <w:r w:rsidR="00A21386" w:rsidRPr="00A21386">
        <w:rPr>
          <w:rFonts w:ascii="Arial" w:hAnsi="Arial" w:cs="Arial"/>
          <w:color w:val="000000"/>
          <w:lang w:val="ru-RU"/>
        </w:rPr>
        <w:t xml:space="preserve"> были приостановлены и </w:t>
      </w:r>
      <w:r w:rsidR="00EC716A">
        <w:rPr>
          <w:rFonts w:ascii="Arial" w:hAnsi="Arial" w:cs="Arial"/>
          <w:color w:val="000000"/>
          <w:lang w:val="ru-RU" w:eastAsia="ru-RU"/>
        </w:rPr>
        <w:t>ИСПОЛНИТЕЛЬ</w:t>
      </w:r>
      <w:r w:rsidR="00A21386" w:rsidRPr="00A21386">
        <w:rPr>
          <w:rFonts w:ascii="Arial" w:hAnsi="Arial" w:cs="Arial"/>
          <w:color w:val="000000"/>
          <w:lang w:val="ru-RU"/>
        </w:rPr>
        <w:t xml:space="preserve"> по указанию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A21386" w:rsidRPr="00A21386">
        <w:rPr>
          <w:rFonts w:ascii="Arial" w:hAnsi="Arial" w:cs="Arial"/>
          <w:color w:val="000000"/>
          <w:lang w:val="ru-RU"/>
        </w:rPr>
        <w:t xml:space="preserve"> покинул МЕСТО </w:t>
      </w:r>
      <w:r w:rsidR="00BF6AB8">
        <w:rPr>
          <w:rFonts w:ascii="Arial" w:hAnsi="Arial" w:cs="Arial"/>
          <w:color w:val="000000"/>
          <w:lang w:val="ru-RU"/>
        </w:rPr>
        <w:t>ОКАЗАНИЯ УСЛУГ</w:t>
      </w:r>
      <w:r w:rsidR="00A21386" w:rsidRPr="00A21386">
        <w:rPr>
          <w:rFonts w:ascii="Arial" w:hAnsi="Arial" w:cs="Arial"/>
          <w:color w:val="000000"/>
          <w:lang w:val="ru-RU"/>
        </w:rPr>
        <w:t xml:space="preserve"> на время приостановки.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344013" w:rsidRPr="00DF5C92">
        <w:rPr>
          <w:rFonts w:ascii="Arial" w:hAnsi="Arial" w:cs="Arial"/>
          <w:color w:val="000000"/>
          <w:lang w:val="ru-RU"/>
        </w:rPr>
        <w:t xml:space="preserve"> вправе, посредством направления нового уведомления, дать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="00344013" w:rsidRPr="00DF5C92">
        <w:rPr>
          <w:rFonts w:ascii="Arial" w:hAnsi="Arial" w:cs="Arial"/>
          <w:color w:val="000000"/>
          <w:lang w:val="ru-RU"/>
        </w:rPr>
        <w:t xml:space="preserve"> указание возобновить </w:t>
      </w:r>
      <w:r w:rsidR="005B66BB">
        <w:rPr>
          <w:rFonts w:ascii="Arial" w:hAnsi="Arial" w:cs="Arial"/>
          <w:color w:val="000000"/>
          <w:lang w:val="ru-RU"/>
        </w:rPr>
        <w:t>оказание УСЛУГ</w:t>
      </w:r>
      <w:r w:rsidR="00344013" w:rsidRPr="00DF5C92">
        <w:rPr>
          <w:rFonts w:ascii="Arial" w:hAnsi="Arial" w:cs="Arial"/>
          <w:color w:val="000000"/>
          <w:lang w:val="ru-RU"/>
        </w:rPr>
        <w:t xml:space="preserve"> в указанных объемах и в указанные </w:t>
      </w:r>
      <w:r w:rsidR="00EA581F">
        <w:rPr>
          <w:rFonts w:ascii="Arial" w:hAnsi="Arial" w:cs="Arial"/>
          <w:color w:val="000000"/>
          <w:lang w:val="ru-RU"/>
        </w:rPr>
        <w:t xml:space="preserve">ЗАКАЗЧИКОМ </w:t>
      </w:r>
      <w:r w:rsidR="0089598C">
        <w:rPr>
          <w:rFonts w:ascii="Arial" w:hAnsi="Arial" w:cs="Arial"/>
          <w:color w:val="000000"/>
          <w:lang w:val="ru-RU"/>
        </w:rPr>
        <w:t xml:space="preserve">разумные </w:t>
      </w:r>
      <w:r w:rsidR="00344013" w:rsidRPr="00DF5C92">
        <w:rPr>
          <w:rFonts w:ascii="Arial" w:hAnsi="Arial" w:cs="Arial"/>
          <w:color w:val="000000"/>
          <w:lang w:val="ru-RU"/>
        </w:rPr>
        <w:t>сроки</w:t>
      </w:r>
      <w:r w:rsidR="00344013">
        <w:rPr>
          <w:rFonts w:ascii="Arial" w:hAnsi="Arial" w:cs="Arial"/>
          <w:color w:val="000000"/>
          <w:lang w:val="ru-RU"/>
        </w:rPr>
        <w:t xml:space="preserve">, а в случае, если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="00344013">
        <w:rPr>
          <w:rFonts w:ascii="Arial" w:hAnsi="Arial" w:cs="Arial"/>
          <w:color w:val="000000"/>
          <w:lang w:val="ru-RU"/>
        </w:rPr>
        <w:t xml:space="preserve"> на время приостановки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44013">
        <w:rPr>
          <w:rFonts w:ascii="Arial" w:hAnsi="Arial" w:cs="Arial"/>
          <w:color w:val="000000"/>
          <w:lang w:val="ru-RU"/>
        </w:rPr>
        <w:t xml:space="preserve"> находился вне МЕСТА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44013">
        <w:rPr>
          <w:rFonts w:ascii="Arial" w:hAnsi="Arial" w:cs="Arial"/>
          <w:color w:val="000000"/>
          <w:lang w:val="ru-RU"/>
        </w:rPr>
        <w:t xml:space="preserve"> – в согласованные СТОРОНАМИ сроки.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В </w:t>
      </w:r>
      <w:r w:rsidRPr="00170453">
        <w:rPr>
          <w:rFonts w:ascii="Arial" w:hAnsi="Arial" w:cs="Arial"/>
          <w:color w:val="000000"/>
          <w:lang w:val="ru-RU"/>
        </w:rPr>
        <w:t>случае</w:t>
      </w:r>
      <w:r w:rsidRPr="00DF5C92">
        <w:rPr>
          <w:rFonts w:ascii="Arial" w:hAnsi="Arial" w:cs="Arial"/>
          <w:lang w:val="ru-RU"/>
        </w:rPr>
        <w:t xml:space="preserve"> </w:t>
      </w:r>
      <w:r w:rsidRPr="00AB6181">
        <w:rPr>
          <w:rFonts w:ascii="Arial" w:hAnsi="Arial" w:cs="Arial"/>
          <w:color w:val="000000"/>
          <w:lang w:val="ru-RU"/>
        </w:rPr>
        <w:t>приостановки</w:t>
      </w:r>
      <w:r w:rsidRPr="00DF5C92">
        <w:rPr>
          <w:rFonts w:ascii="Arial" w:hAnsi="Arial" w:cs="Arial"/>
          <w:lang w:val="ru-RU"/>
        </w:rPr>
        <w:t xml:space="preserve">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</w:t>
      </w:r>
      <w:r w:rsidR="00CB67A1">
        <w:rPr>
          <w:rFonts w:ascii="Arial" w:hAnsi="Arial" w:cs="Arial"/>
          <w:lang w:val="ru-RU"/>
        </w:rPr>
        <w:t>ЗАКАЗЧИК</w:t>
      </w:r>
      <w:r w:rsidRPr="00DF5C92">
        <w:rPr>
          <w:rFonts w:ascii="Arial" w:hAnsi="Arial" w:cs="Arial"/>
          <w:lang w:val="ru-RU"/>
        </w:rPr>
        <w:t xml:space="preserve"> и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встречаются не реже, чем один раз в </w:t>
      </w:r>
      <w:bookmarkStart w:id="35" w:name="ТекстовоеПоле866"/>
      <w:r w:rsidR="00E14F8F">
        <w:rPr>
          <w:rFonts w:ascii="Arial" w:hAnsi="Arial" w:cs="Arial"/>
          <w:lang w:val="ru-RU"/>
        </w:rPr>
        <w:fldChar w:fldCharType="begin">
          <w:ffData>
            <w:name w:val="ТекстовоеПоле866"/>
            <w:enabled/>
            <w:calcOnExit w:val="0"/>
            <w:textInput>
              <w:default w:val="7 (семь) дней"/>
            </w:textInput>
          </w:ffData>
        </w:fldChar>
      </w:r>
      <w:r>
        <w:rPr>
          <w:rFonts w:ascii="Arial" w:hAnsi="Arial" w:cs="Arial"/>
          <w:lang w:val="ru-RU"/>
        </w:rPr>
        <w:instrText xml:space="preserve"> FORMTEXT </w:instrText>
      </w:r>
      <w:r w:rsidR="00E14F8F">
        <w:rPr>
          <w:rFonts w:ascii="Arial" w:hAnsi="Arial" w:cs="Arial"/>
          <w:lang w:val="ru-RU"/>
        </w:rPr>
      </w:r>
      <w:r w:rsidR="00E14F8F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7 (семь) дней</w:t>
      </w:r>
      <w:r w:rsidR="00E14F8F">
        <w:rPr>
          <w:rFonts w:ascii="Arial" w:hAnsi="Arial" w:cs="Arial"/>
          <w:lang w:val="ru-RU"/>
        </w:rPr>
        <w:fldChar w:fldCharType="end"/>
      </w:r>
      <w:bookmarkEnd w:id="35"/>
      <w:r w:rsidRPr="00DF5C92">
        <w:rPr>
          <w:rFonts w:ascii="Arial" w:hAnsi="Arial" w:cs="Arial"/>
          <w:lang w:val="ru-RU"/>
        </w:rPr>
        <w:t xml:space="preserve"> с целью согласования взаимоприемлемых действий на время </w:t>
      </w:r>
      <w:r w:rsidRPr="009D2A07">
        <w:rPr>
          <w:rFonts w:ascii="Arial" w:hAnsi="Arial" w:cs="Arial"/>
          <w:color w:val="000000"/>
          <w:lang w:val="ru-RU"/>
        </w:rPr>
        <w:t>приостановки</w:t>
      </w:r>
      <w:r w:rsidRPr="00DF5C92">
        <w:rPr>
          <w:rFonts w:ascii="Arial" w:hAnsi="Arial" w:cs="Arial"/>
          <w:lang w:val="ru-RU"/>
        </w:rPr>
        <w:t xml:space="preserve">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. Приостановка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не может продолжаться более </w:t>
      </w:r>
      <w:bookmarkStart w:id="36" w:name="ТекстовоеПоле739"/>
      <w:r w:rsidR="00E14F8F">
        <w:rPr>
          <w:rFonts w:ascii="Arial" w:hAnsi="Arial" w:cs="Arial"/>
          <w:lang w:val="ru-RU"/>
        </w:rPr>
        <w:fldChar w:fldCharType="begin">
          <w:ffData>
            <w:name w:val="ТекстовоеПоле739"/>
            <w:enabled/>
            <w:calcOnExit w:val="0"/>
            <w:textInput>
              <w:default w:val="30 (тридцати) дней"/>
            </w:textInput>
          </w:ffData>
        </w:fldChar>
      </w:r>
      <w:r w:rsidR="00464E29">
        <w:rPr>
          <w:rFonts w:ascii="Arial" w:hAnsi="Arial" w:cs="Arial"/>
          <w:lang w:val="ru-RU"/>
        </w:rPr>
        <w:instrText xml:space="preserve"> FORMTEXT </w:instrText>
      </w:r>
      <w:r w:rsidR="00E14F8F">
        <w:rPr>
          <w:rFonts w:ascii="Arial" w:hAnsi="Arial" w:cs="Arial"/>
          <w:lang w:val="ru-RU"/>
        </w:rPr>
      </w:r>
      <w:r w:rsidR="00E14F8F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30 (тридцати) дней</w:t>
      </w:r>
      <w:r w:rsidR="00E14F8F">
        <w:rPr>
          <w:rFonts w:ascii="Arial" w:hAnsi="Arial" w:cs="Arial"/>
          <w:lang w:val="ru-RU"/>
        </w:rPr>
        <w:fldChar w:fldCharType="end"/>
      </w:r>
      <w:bookmarkEnd w:id="36"/>
      <w:r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подряд. В случае если обстоятельства</w:t>
      </w:r>
      <w:r w:rsidR="00321865">
        <w:rPr>
          <w:rFonts w:ascii="Arial" w:hAnsi="Arial" w:cs="Arial"/>
          <w:lang w:val="ru-RU"/>
        </w:rPr>
        <w:t>,</w:t>
      </w:r>
      <w:r w:rsidRPr="00DF5C92">
        <w:rPr>
          <w:rFonts w:ascii="Arial" w:hAnsi="Arial" w:cs="Arial"/>
          <w:lang w:val="ru-RU"/>
        </w:rPr>
        <w:t xml:space="preserve"> послужившие причиной приостановки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не прекратились в течение вышеуказанного срока, </w:t>
      </w:r>
      <w:r w:rsidRPr="00FC7FF2">
        <w:rPr>
          <w:rFonts w:ascii="Arial" w:hAnsi="Arial" w:cs="Arial"/>
          <w:caps/>
          <w:lang w:val="ru-RU"/>
        </w:rPr>
        <w:t>стороны</w:t>
      </w:r>
      <w:r w:rsidRPr="00DF5C92">
        <w:rPr>
          <w:rFonts w:ascii="Arial" w:hAnsi="Arial" w:cs="Arial"/>
          <w:lang w:val="ru-RU"/>
        </w:rPr>
        <w:t xml:space="preserve"> могут либо продлить приостановление </w:t>
      </w:r>
      <w:r w:rsidR="005B66BB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по взаимному согласию, либо инициировать процедуру расторжения ДОГОВОРА/НАРЯД-ЗАКАЗА в порядке</w:t>
      </w:r>
      <w:r>
        <w:rPr>
          <w:rFonts w:ascii="Arial" w:hAnsi="Arial" w:cs="Arial"/>
          <w:lang w:val="ru-RU"/>
        </w:rPr>
        <w:t>,</w:t>
      </w:r>
      <w:r w:rsidRPr="00DF5C92">
        <w:rPr>
          <w:rFonts w:ascii="Arial" w:hAnsi="Arial" w:cs="Arial"/>
          <w:lang w:val="ru-RU"/>
        </w:rPr>
        <w:t xml:space="preserve"> предусмотренном в Статье </w:t>
      </w:r>
      <w:r w:rsidR="00EA581F">
        <w:rPr>
          <w:rFonts w:ascii="Arial" w:hAnsi="Arial" w:cs="Arial"/>
          <w:lang w:val="ru-RU"/>
        </w:rPr>
        <w:t>22</w:t>
      </w:r>
      <w:r w:rsidR="00EA581F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>РАЗДЕЛА 2 настоящего ДОГОВОРА</w:t>
      </w:r>
      <w:r w:rsidRPr="00DF5C92">
        <w:rPr>
          <w:rFonts w:ascii="Arial" w:hAnsi="Arial" w:cs="Arial"/>
          <w:bCs/>
          <w:lang w:val="ru-RU"/>
        </w:rPr>
        <w:t>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37" w:name="_Toc215566703"/>
      <w:bookmarkStart w:id="38" w:name="_Toc215566866"/>
      <w:r w:rsidRPr="00506656">
        <w:rPr>
          <w:rFonts w:ascii="Arial" w:hAnsi="Arial" w:cs="Arial"/>
          <w:b/>
          <w:bCs/>
          <w:color w:val="000000"/>
          <w:lang w:val="ru-RU"/>
        </w:rPr>
        <w:t>ПРАВО СОБСТВЕННОСТИ</w:t>
      </w:r>
    </w:p>
    <w:bookmarkEnd w:id="37"/>
    <w:bookmarkEnd w:id="38"/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bCs/>
          <w:color w:val="000000"/>
          <w:lang w:val="ru-RU"/>
        </w:rPr>
        <w:t>ЗАКАЗЧИК</w:t>
      </w:r>
      <w:r w:rsidR="00344013" w:rsidRPr="00506656">
        <w:rPr>
          <w:rFonts w:ascii="Arial" w:hAnsi="Arial" w:cs="Arial"/>
          <w:bCs/>
          <w:color w:val="000000"/>
          <w:lang w:val="ru-RU"/>
        </w:rPr>
        <w:t xml:space="preserve"> сохраняет право собственности на предоставляемые </w:t>
      </w:r>
      <w:r w:rsidR="00655865">
        <w:rPr>
          <w:rFonts w:ascii="Arial" w:hAnsi="Arial" w:cs="Arial"/>
          <w:bCs/>
          <w:color w:val="000000"/>
          <w:lang w:val="ru-RU"/>
        </w:rPr>
        <w:t>ЗАКАЗЧИКОМ</w:t>
      </w:r>
      <w:r w:rsidR="00655865" w:rsidRPr="00506656">
        <w:rPr>
          <w:rFonts w:ascii="Arial" w:hAnsi="Arial" w:cs="Arial"/>
          <w:bCs/>
          <w:color w:val="000000"/>
          <w:lang w:val="ru-RU"/>
        </w:rPr>
        <w:t xml:space="preserve"> </w:t>
      </w:r>
      <w:r w:rsidR="00344013" w:rsidRPr="00506656">
        <w:rPr>
          <w:rFonts w:ascii="Arial" w:hAnsi="Arial" w:cs="Arial"/>
          <w:bCs/>
          <w:color w:val="000000"/>
          <w:lang w:val="ru-RU"/>
        </w:rPr>
        <w:t>документы и информацию, в частности, ТЕХНИЧЕСКУЮ ИНФОРМАЦИЮ.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color w:val="000000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Если проектные документы, чертежи, отчеты, схемы и прочие документы и данные, которые </w:t>
      </w:r>
      <w:r w:rsidRPr="00506656">
        <w:rPr>
          <w:rFonts w:ascii="Arial" w:hAnsi="Arial" w:cs="Arial"/>
          <w:color w:val="000000"/>
          <w:lang w:val="ru-RU"/>
        </w:rPr>
        <w:t>должны</w:t>
      </w:r>
      <w:r w:rsidRPr="00506656">
        <w:rPr>
          <w:rFonts w:ascii="Arial" w:hAnsi="Arial" w:cs="Arial"/>
          <w:bCs/>
          <w:color w:val="000000"/>
          <w:lang w:val="ru-RU"/>
        </w:rPr>
        <w:t xml:space="preserve"> быть предоставлены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ИСПОЛНИТЕЛЕМ</w:t>
      </w:r>
      <w:r w:rsidRPr="00506656">
        <w:rPr>
          <w:rFonts w:ascii="Arial" w:hAnsi="Arial" w:cs="Arial"/>
          <w:bCs/>
          <w:color w:val="000000"/>
          <w:lang w:val="ru-RU"/>
        </w:rPr>
        <w:t xml:space="preserve"> по настоящему ДОГОВОРУ, создаются и хранятся в электронном виде,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предоставляет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="00655865">
        <w:rPr>
          <w:rFonts w:ascii="Arial" w:hAnsi="Arial" w:cs="Arial"/>
          <w:bCs/>
          <w:color w:val="000000"/>
          <w:lang w:val="ru-RU"/>
        </w:rPr>
        <w:t>У</w:t>
      </w:r>
      <w:r w:rsidRPr="00506656">
        <w:rPr>
          <w:rFonts w:ascii="Arial" w:hAnsi="Arial" w:cs="Arial"/>
          <w:bCs/>
          <w:color w:val="000000"/>
          <w:lang w:val="ru-RU"/>
        </w:rPr>
        <w:t xml:space="preserve"> такие проектные документы, чертежи, отчеты, схемы и прочие документы и данные на дисках СD-ROM (минимум 2 копии) или других согласованных электронных носителях, совместимых с системами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>, в сроки, указанные в РАЗДЕЛЕ 3, или</w:t>
      </w:r>
      <w:r w:rsidR="00321865">
        <w:rPr>
          <w:rFonts w:ascii="Arial" w:hAnsi="Arial" w:cs="Arial"/>
          <w:bCs/>
          <w:color w:val="000000"/>
          <w:lang w:val="ru-RU"/>
        </w:rPr>
        <w:t>,</w:t>
      </w:r>
      <w:r w:rsidRPr="00506656">
        <w:rPr>
          <w:rFonts w:ascii="Arial" w:hAnsi="Arial" w:cs="Arial"/>
          <w:bCs/>
          <w:color w:val="000000"/>
          <w:lang w:val="ru-RU"/>
        </w:rPr>
        <w:t xml:space="preserve"> если сроки не определены, в разумно обоснованные сроки, указанные КОМПАНИЕЙ. По требованию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 xml:space="preserve"> файлы предоставляются в оригинальном формате (т.е. </w:t>
      </w:r>
      <w:proofErr w:type="spellStart"/>
      <w:r w:rsidRPr="00506656">
        <w:rPr>
          <w:rFonts w:ascii="Arial" w:hAnsi="Arial" w:cs="Arial"/>
          <w:bCs/>
          <w:color w:val="000000"/>
          <w:lang w:val="ru-RU"/>
        </w:rPr>
        <w:t>Word</w:t>
      </w:r>
      <w:proofErr w:type="spellEnd"/>
      <w:r w:rsidRPr="00506656">
        <w:rPr>
          <w:rFonts w:ascii="Arial" w:hAnsi="Arial" w:cs="Arial"/>
          <w:bCs/>
          <w:color w:val="000000"/>
          <w:lang w:val="ru-RU"/>
        </w:rPr>
        <w:t xml:space="preserve">, </w:t>
      </w:r>
      <w:proofErr w:type="spellStart"/>
      <w:r w:rsidRPr="00506656">
        <w:rPr>
          <w:rFonts w:ascii="Arial" w:hAnsi="Arial" w:cs="Arial"/>
          <w:bCs/>
          <w:color w:val="000000"/>
          <w:lang w:val="ru-RU"/>
        </w:rPr>
        <w:t>Excel</w:t>
      </w:r>
      <w:proofErr w:type="spellEnd"/>
      <w:r w:rsidRPr="00506656">
        <w:rPr>
          <w:rFonts w:ascii="Arial" w:hAnsi="Arial" w:cs="Arial"/>
          <w:bCs/>
          <w:color w:val="000000"/>
          <w:lang w:val="ru-RU"/>
        </w:rPr>
        <w:t xml:space="preserve">, CAD и т.д.), а по взаимной договоренности относительно конкретных </w:t>
      </w:r>
      <w:r w:rsidR="001657C9" w:rsidRPr="00506656">
        <w:rPr>
          <w:rFonts w:ascii="Arial" w:hAnsi="Arial" w:cs="Arial"/>
          <w:bCs/>
          <w:color w:val="000000"/>
          <w:lang w:val="ru-RU"/>
        </w:rPr>
        <w:t>УСЛУГ</w:t>
      </w:r>
      <w:r w:rsidRPr="00506656">
        <w:rPr>
          <w:rFonts w:ascii="Arial" w:hAnsi="Arial" w:cs="Arial"/>
          <w:bCs/>
          <w:color w:val="000000"/>
          <w:lang w:val="ru-RU"/>
        </w:rPr>
        <w:t xml:space="preserve"> – в формате PDF.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Pr="00506656">
        <w:rPr>
          <w:rFonts w:ascii="Arial" w:hAnsi="Arial" w:cs="Arial"/>
          <w:bCs/>
          <w:color w:val="000000"/>
          <w:lang w:val="ru-RU"/>
        </w:rPr>
        <w:t xml:space="preserve"> и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согласовывают требования к совместимости систем, применимых к </w:t>
      </w:r>
      <w:r w:rsidR="001657C9" w:rsidRPr="00506656">
        <w:rPr>
          <w:rFonts w:ascii="Arial" w:hAnsi="Arial" w:cs="Arial"/>
          <w:bCs/>
          <w:color w:val="000000"/>
          <w:lang w:val="ru-RU"/>
        </w:rPr>
        <w:t>УСЛУГ</w:t>
      </w:r>
      <w:r w:rsidRPr="00506656">
        <w:rPr>
          <w:rFonts w:ascii="Arial" w:hAnsi="Arial" w:cs="Arial"/>
          <w:bCs/>
          <w:color w:val="000000"/>
          <w:lang w:val="ru-RU"/>
        </w:rPr>
        <w:t>АМ.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506656">
        <w:rPr>
          <w:rFonts w:ascii="Arial" w:hAnsi="Arial" w:cs="Arial"/>
          <w:bCs/>
          <w:color w:val="000000"/>
          <w:lang w:val="ru-RU"/>
        </w:rPr>
        <w:t xml:space="preserve">Право собственности на все данные, результаты испытаний, таблицы и отчеты любого характера в </w:t>
      </w:r>
      <w:r w:rsidRPr="00506656">
        <w:rPr>
          <w:rFonts w:ascii="Arial" w:hAnsi="Arial" w:cs="Arial"/>
          <w:color w:val="000000"/>
          <w:lang w:val="ru-RU"/>
        </w:rPr>
        <w:t>отношении</w:t>
      </w:r>
      <w:r w:rsidRPr="00506656">
        <w:rPr>
          <w:rFonts w:ascii="Arial" w:hAnsi="Arial" w:cs="Arial"/>
          <w:bCs/>
          <w:color w:val="000000"/>
          <w:lang w:val="ru-RU"/>
        </w:rPr>
        <w:t xml:space="preserve"> СКВАЖИН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 xml:space="preserve">, включая информацию о стволах, добыче, пластах, геологии и залежах, собранную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ИСПОЛНИТЕЛЕМ</w:t>
      </w:r>
      <w:r w:rsidRPr="00506656">
        <w:rPr>
          <w:rFonts w:ascii="Arial" w:hAnsi="Arial" w:cs="Arial"/>
          <w:bCs/>
          <w:color w:val="000000"/>
          <w:lang w:val="ru-RU"/>
        </w:rPr>
        <w:t xml:space="preserve"> в процессе </w:t>
      </w:r>
      <w:r w:rsidR="001657C9" w:rsidRPr="00506656">
        <w:rPr>
          <w:rFonts w:ascii="Arial" w:hAnsi="Arial" w:cs="Arial"/>
          <w:bCs/>
          <w:color w:val="000000"/>
          <w:lang w:val="ru-RU"/>
        </w:rPr>
        <w:t>оказания УСЛУГ</w:t>
      </w:r>
      <w:r w:rsidRPr="00506656">
        <w:rPr>
          <w:rFonts w:ascii="Arial" w:hAnsi="Arial" w:cs="Arial"/>
          <w:bCs/>
          <w:color w:val="000000"/>
          <w:lang w:val="ru-RU"/>
        </w:rPr>
        <w:t xml:space="preserve">, переходит к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="00655865">
        <w:rPr>
          <w:rFonts w:ascii="Arial" w:hAnsi="Arial" w:cs="Arial"/>
          <w:bCs/>
          <w:color w:val="000000"/>
          <w:lang w:val="ru-RU"/>
        </w:rPr>
        <w:t>У</w:t>
      </w:r>
      <w:r w:rsidRPr="00506656">
        <w:rPr>
          <w:rFonts w:ascii="Arial" w:hAnsi="Arial" w:cs="Arial"/>
          <w:bCs/>
          <w:color w:val="000000"/>
          <w:lang w:val="ru-RU"/>
        </w:rPr>
        <w:t xml:space="preserve"> с момента создания такой информации. После освоения, консервации или ликвидации каждой СКВАЖИНЫ или, если таковое наступит раньше, по завершении </w:t>
      </w:r>
      <w:r w:rsidR="00DC26CD" w:rsidRPr="00506656">
        <w:rPr>
          <w:rFonts w:ascii="Arial" w:hAnsi="Arial" w:cs="Arial"/>
          <w:bCs/>
          <w:color w:val="000000"/>
          <w:lang w:val="ru-RU"/>
        </w:rPr>
        <w:t xml:space="preserve">оказания </w:t>
      </w:r>
      <w:r w:rsidR="001657C9" w:rsidRPr="00506656">
        <w:rPr>
          <w:rFonts w:ascii="Arial" w:hAnsi="Arial" w:cs="Arial"/>
          <w:bCs/>
          <w:color w:val="000000"/>
          <w:lang w:val="ru-RU"/>
        </w:rPr>
        <w:t>УСЛУГ</w:t>
      </w:r>
      <w:r w:rsidRPr="00506656">
        <w:rPr>
          <w:rFonts w:ascii="Arial" w:hAnsi="Arial" w:cs="Arial"/>
          <w:bCs/>
          <w:color w:val="000000"/>
          <w:lang w:val="ru-RU"/>
        </w:rPr>
        <w:t xml:space="preserve"> </w:t>
      </w:r>
      <w:r w:rsidR="001657C9" w:rsidRPr="00506656">
        <w:rPr>
          <w:rFonts w:ascii="Arial" w:hAnsi="Arial" w:cs="Arial"/>
          <w:bCs/>
          <w:color w:val="000000"/>
          <w:lang w:val="ru-RU"/>
        </w:rPr>
        <w:t>ИСПОЛНИТЕЛЯ</w:t>
      </w:r>
      <w:r w:rsidRPr="00506656">
        <w:rPr>
          <w:rFonts w:ascii="Arial" w:hAnsi="Arial" w:cs="Arial"/>
          <w:bCs/>
          <w:color w:val="000000"/>
          <w:lang w:val="ru-RU"/>
        </w:rPr>
        <w:t xml:space="preserve">, связанных с такой СКВАЖИНОЙ, </w:t>
      </w:r>
      <w:r w:rsidR="008B153F" w:rsidRPr="00506656">
        <w:rPr>
          <w:rFonts w:ascii="Arial" w:hAnsi="Arial" w:cs="Arial"/>
          <w:bCs/>
          <w:color w:val="000000"/>
          <w:lang w:val="ru-RU"/>
        </w:rPr>
        <w:t>ИСПОЛНИТЕЛЬ</w:t>
      </w:r>
      <w:r w:rsidRPr="00506656">
        <w:rPr>
          <w:rFonts w:ascii="Arial" w:hAnsi="Arial" w:cs="Arial"/>
          <w:bCs/>
          <w:color w:val="000000"/>
          <w:lang w:val="ru-RU"/>
        </w:rPr>
        <w:t xml:space="preserve"> передает в распоряжение </w:t>
      </w:r>
      <w:r w:rsidR="00CB67A1">
        <w:rPr>
          <w:rFonts w:ascii="Arial" w:hAnsi="Arial" w:cs="Arial"/>
          <w:bCs/>
          <w:color w:val="000000"/>
          <w:lang w:val="ru-RU"/>
        </w:rPr>
        <w:t>ЗАКАЗЧИКА</w:t>
      </w:r>
      <w:r w:rsidRPr="00506656">
        <w:rPr>
          <w:rFonts w:ascii="Arial" w:hAnsi="Arial" w:cs="Arial"/>
          <w:bCs/>
          <w:color w:val="000000"/>
          <w:lang w:val="ru-RU"/>
        </w:rPr>
        <w:t xml:space="preserve"> всю такую документацию. </w:t>
      </w:r>
      <w:r w:rsidR="00BF79E9" w:rsidRPr="00506656">
        <w:rPr>
          <w:rFonts w:ascii="Arial" w:hAnsi="Arial" w:cs="Arial"/>
          <w:lang w:val="ru-RU"/>
        </w:rPr>
        <w:t xml:space="preserve">При этом </w:t>
      </w:r>
      <w:r w:rsidR="00717326" w:rsidRPr="00506656">
        <w:rPr>
          <w:rFonts w:ascii="Arial" w:hAnsi="Arial" w:cs="Arial"/>
          <w:color w:val="000000"/>
          <w:lang w:val="ru-RU" w:eastAsia="ru-RU"/>
        </w:rPr>
        <w:t>ИСПОЛНИТЕЛЬ</w:t>
      </w:r>
      <w:r w:rsidR="00BF79E9" w:rsidRPr="00506656">
        <w:rPr>
          <w:rFonts w:ascii="Arial" w:hAnsi="Arial" w:cs="Arial"/>
          <w:lang w:val="ru-RU"/>
        </w:rPr>
        <w:t xml:space="preserve"> сохраняет интеллектуальные права на любые результаты интеллектуальной деятельности, которые были использованы </w:t>
      </w:r>
      <w:r w:rsidR="00717326" w:rsidRPr="00506656">
        <w:rPr>
          <w:rFonts w:ascii="Arial" w:hAnsi="Arial" w:cs="Arial"/>
          <w:lang w:val="ru-RU"/>
        </w:rPr>
        <w:t>ИСПОЛНИТЕЛЕМ</w:t>
      </w:r>
      <w:r w:rsidR="00BF79E9" w:rsidRPr="00506656">
        <w:rPr>
          <w:rFonts w:ascii="Arial" w:hAnsi="Arial" w:cs="Arial"/>
          <w:lang w:val="ru-RU"/>
        </w:rPr>
        <w:t xml:space="preserve"> при </w:t>
      </w:r>
      <w:r w:rsidR="00EE69AC" w:rsidRPr="00506656">
        <w:rPr>
          <w:rFonts w:ascii="Arial" w:hAnsi="Arial" w:cs="Arial"/>
          <w:lang w:val="ru-RU"/>
        </w:rPr>
        <w:t>оказании УСЛУГ</w:t>
      </w:r>
      <w:r w:rsidR="00BF79E9" w:rsidRPr="00506656">
        <w:rPr>
          <w:rFonts w:ascii="Arial" w:hAnsi="Arial" w:cs="Arial"/>
          <w:lang w:val="ru-RU"/>
        </w:rPr>
        <w:t xml:space="preserve"> или были созданы </w:t>
      </w:r>
      <w:r w:rsidR="00717326" w:rsidRPr="00506656">
        <w:rPr>
          <w:rFonts w:ascii="Arial" w:hAnsi="Arial" w:cs="Arial"/>
          <w:color w:val="000000"/>
          <w:lang w:val="ru-RU" w:eastAsia="ru-RU"/>
        </w:rPr>
        <w:t>ИСПОЛНИТЕЛЕМ</w:t>
      </w:r>
      <w:r w:rsidR="00BF79E9" w:rsidRPr="00506656">
        <w:rPr>
          <w:rFonts w:ascii="Arial" w:hAnsi="Arial" w:cs="Arial"/>
          <w:lang w:val="ru-RU"/>
        </w:rPr>
        <w:t xml:space="preserve"> (или его ПЕРСОНАЛОМ) при </w:t>
      </w:r>
      <w:r w:rsidR="00EE69AC" w:rsidRPr="00506656">
        <w:rPr>
          <w:rFonts w:ascii="Arial" w:hAnsi="Arial" w:cs="Arial"/>
          <w:lang w:val="ru-RU"/>
        </w:rPr>
        <w:t>оказании УСЛУГ</w:t>
      </w:r>
      <w:r w:rsidR="00BF79E9" w:rsidRPr="00506656">
        <w:rPr>
          <w:rFonts w:ascii="Arial" w:hAnsi="Arial" w:cs="Arial"/>
          <w:lang w:val="ru-RU"/>
        </w:rPr>
        <w:t xml:space="preserve">, если такие результаты интеллектуальной деятельности не были прямо предусмотрены настоящим ДОГОВОРОМ в качестве результата </w:t>
      </w:r>
      <w:r w:rsidR="009B7E43" w:rsidRPr="00506656">
        <w:rPr>
          <w:rFonts w:ascii="Arial" w:hAnsi="Arial" w:cs="Arial"/>
          <w:lang w:val="ru-RU"/>
        </w:rPr>
        <w:t>оказания УСЛУГ</w:t>
      </w:r>
      <w:r w:rsidR="00BF79E9" w:rsidRPr="00506656">
        <w:rPr>
          <w:rFonts w:ascii="Arial" w:hAnsi="Arial" w:cs="Arial"/>
          <w:lang w:val="ru-RU"/>
        </w:rPr>
        <w:t xml:space="preserve">, передаваемого </w:t>
      </w:r>
      <w:r w:rsidR="00CB67A1">
        <w:rPr>
          <w:rFonts w:ascii="Arial" w:hAnsi="Arial" w:cs="Arial"/>
          <w:lang w:val="ru-RU"/>
        </w:rPr>
        <w:t>ЗАКАЗЧИК</w:t>
      </w:r>
      <w:r w:rsidR="00655865">
        <w:rPr>
          <w:rFonts w:ascii="Arial" w:hAnsi="Arial" w:cs="Arial"/>
          <w:lang w:val="ru-RU"/>
        </w:rPr>
        <w:t>У</w:t>
      </w:r>
      <w:r w:rsidR="00BF79E9" w:rsidRPr="00506656">
        <w:rPr>
          <w:rFonts w:ascii="Arial" w:hAnsi="Arial" w:cs="Arial"/>
          <w:lang w:val="ru-RU"/>
        </w:rPr>
        <w:t>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39" w:name="_Toc215566710"/>
      <w:bookmarkStart w:id="40" w:name="_Toc215566873"/>
      <w:r w:rsidRPr="00506656">
        <w:rPr>
          <w:rFonts w:ascii="Arial" w:hAnsi="Arial" w:cs="Arial"/>
          <w:b/>
          <w:bCs/>
          <w:color w:val="000000"/>
          <w:lang w:val="ru-RU"/>
        </w:rPr>
        <w:t xml:space="preserve">СТРАХОВАНИЕ </w:t>
      </w:r>
    </w:p>
    <w:p w:rsidR="00400A9A" w:rsidRPr="00100258" w:rsidRDefault="00400A9A" w:rsidP="00400A9A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bookmarkStart w:id="41" w:name="_Toc215566714"/>
      <w:bookmarkStart w:id="42" w:name="_Toc215566877"/>
      <w:bookmarkEnd w:id="39"/>
      <w:bookmarkEnd w:id="40"/>
      <w:r w:rsidRPr="00100258">
        <w:rPr>
          <w:rFonts w:cs="Arial"/>
          <w:sz w:val="20"/>
        </w:rPr>
        <w:t xml:space="preserve">До начала выполнения работ на объектах ЗАКАЗЧИКА в рамках настоящего ДОГОВОРА, ИСПОЛНИТЕЛЬ обязуется </w:t>
      </w:r>
      <w:r w:rsidRPr="00100258">
        <w:rPr>
          <w:rFonts w:cs="Arial" w:hint="eastAsia"/>
          <w:sz w:val="20"/>
        </w:rPr>
        <w:t>заключить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со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страховой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компанией</w:t>
      </w:r>
      <w:r w:rsidRPr="00100258">
        <w:rPr>
          <w:rFonts w:cs="Arial"/>
          <w:sz w:val="20"/>
        </w:rPr>
        <w:t xml:space="preserve">, </w:t>
      </w:r>
      <w:r w:rsidRPr="00100258">
        <w:rPr>
          <w:rFonts w:cs="Arial" w:hint="eastAsia"/>
          <w:sz w:val="20"/>
        </w:rPr>
        <w:t>согласованной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с</w:t>
      </w:r>
      <w:r w:rsidRPr="00100258">
        <w:rPr>
          <w:rFonts w:cs="Arial"/>
          <w:sz w:val="20"/>
        </w:rPr>
        <w:t xml:space="preserve"> ЗАКАЗЧИКОМ, </w:t>
      </w:r>
      <w:r w:rsidRPr="00100258">
        <w:rPr>
          <w:rFonts w:cs="Arial" w:hint="eastAsia"/>
          <w:sz w:val="20"/>
        </w:rPr>
        <w:t>договор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добровольного</w:t>
      </w:r>
      <w:r w:rsidRPr="00100258">
        <w:rPr>
          <w:rFonts w:cs="Arial"/>
          <w:sz w:val="20"/>
        </w:rPr>
        <w:t xml:space="preserve"> страхования работников </w:t>
      </w:r>
      <w:r w:rsidRPr="00100258">
        <w:rPr>
          <w:rFonts w:cs="Arial" w:hint="eastAsia"/>
          <w:sz w:val="20"/>
        </w:rPr>
        <w:t>от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несчастных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случаев</w:t>
      </w:r>
      <w:r w:rsidRPr="00100258">
        <w:rPr>
          <w:rFonts w:cs="Arial"/>
          <w:sz w:val="20"/>
        </w:rPr>
        <w:t xml:space="preserve">, </w:t>
      </w:r>
      <w:r w:rsidRPr="00100258">
        <w:rPr>
          <w:rFonts w:cs="Arial" w:hint="eastAsia"/>
          <w:sz w:val="20"/>
        </w:rPr>
        <w:t>со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страховой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суммой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не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менее</w:t>
      </w:r>
      <w:r w:rsidRPr="00100258">
        <w:rPr>
          <w:rFonts w:cs="Arial"/>
          <w:sz w:val="20"/>
        </w:rPr>
        <w:t xml:space="preserve"> 400 000 (</w:t>
      </w:r>
      <w:r w:rsidRPr="00100258">
        <w:rPr>
          <w:rFonts w:cs="Arial" w:hint="eastAsia"/>
          <w:sz w:val="20"/>
        </w:rPr>
        <w:t>Четырёхсот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тысяч</w:t>
      </w:r>
      <w:r w:rsidRPr="00100258">
        <w:rPr>
          <w:rFonts w:cs="Arial"/>
          <w:sz w:val="20"/>
        </w:rPr>
        <w:t xml:space="preserve">) </w:t>
      </w:r>
      <w:r w:rsidRPr="00100258">
        <w:rPr>
          <w:rFonts w:cs="Arial" w:hint="eastAsia"/>
          <w:sz w:val="20"/>
        </w:rPr>
        <w:t>рублей</w:t>
      </w:r>
      <w:r w:rsidRPr="00100258">
        <w:rPr>
          <w:rFonts w:cs="Arial"/>
          <w:sz w:val="20"/>
        </w:rPr>
        <w:t xml:space="preserve">, </w:t>
      </w:r>
      <w:r w:rsidRPr="00100258">
        <w:rPr>
          <w:rFonts w:cs="Arial" w:hint="eastAsia"/>
          <w:sz w:val="20"/>
        </w:rPr>
        <w:t>включая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следующие</w:t>
      </w:r>
      <w:r w:rsidRPr="00100258">
        <w:rPr>
          <w:rFonts w:cs="Arial"/>
          <w:sz w:val="20"/>
        </w:rPr>
        <w:t xml:space="preserve"> </w:t>
      </w:r>
      <w:r w:rsidRPr="00100258">
        <w:rPr>
          <w:rFonts w:cs="Arial" w:hint="eastAsia"/>
          <w:sz w:val="20"/>
        </w:rPr>
        <w:t>риски</w:t>
      </w:r>
      <w:r w:rsidRPr="00100258">
        <w:rPr>
          <w:rFonts w:cs="Arial"/>
          <w:sz w:val="20"/>
        </w:rPr>
        <w:t>:</w:t>
      </w:r>
    </w:p>
    <w:p w:rsidR="00400A9A" w:rsidRPr="00100258" w:rsidRDefault="00400A9A" w:rsidP="00400A9A">
      <w:pPr>
        <w:pStyle w:val="10"/>
        <w:tabs>
          <w:tab w:val="num" w:pos="567"/>
          <w:tab w:val="left" w:pos="1276"/>
        </w:tabs>
        <w:spacing w:after="120" w:line="240" w:lineRule="auto"/>
        <w:ind w:left="453" w:hanging="567"/>
        <w:rPr>
          <w:rFonts w:ascii="Arial" w:hAnsi="Arial" w:cs="Arial"/>
          <w:bCs/>
          <w:lang w:val="ru-RU"/>
        </w:rPr>
      </w:pPr>
      <w:r w:rsidRPr="00100258">
        <w:rPr>
          <w:rFonts w:ascii="Arial" w:hAnsi="Arial" w:cs="Arial"/>
          <w:bCs/>
          <w:lang w:val="ru-RU"/>
        </w:rPr>
        <w:tab/>
        <w:t xml:space="preserve">- </w:t>
      </w:r>
      <w:r w:rsidRPr="00100258">
        <w:rPr>
          <w:rFonts w:ascii="Arial" w:hAnsi="Arial" w:cs="Arial" w:hint="eastAsia"/>
          <w:bCs/>
          <w:lang w:val="ru-RU"/>
        </w:rPr>
        <w:t>смерть</w:t>
      </w:r>
      <w:r w:rsidRPr="00100258">
        <w:rPr>
          <w:rFonts w:ascii="Arial" w:hAnsi="Arial" w:cs="Arial"/>
          <w:bCs/>
          <w:lang w:val="ru-RU"/>
        </w:rPr>
        <w:t xml:space="preserve"> </w:t>
      </w:r>
      <w:r w:rsidRPr="00100258">
        <w:rPr>
          <w:rFonts w:ascii="Arial" w:hAnsi="Arial" w:cs="Arial" w:hint="eastAsia"/>
          <w:bCs/>
          <w:lang w:val="ru-RU"/>
        </w:rPr>
        <w:t>в</w:t>
      </w:r>
      <w:r w:rsidRPr="00100258">
        <w:rPr>
          <w:rFonts w:ascii="Arial" w:hAnsi="Arial" w:cs="Arial"/>
          <w:bCs/>
          <w:lang w:val="ru-RU"/>
        </w:rPr>
        <w:t xml:space="preserve"> </w:t>
      </w:r>
      <w:r w:rsidRPr="00100258">
        <w:rPr>
          <w:rFonts w:ascii="Arial" w:hAnsi="Arial" w:cs="Arial" w:hint="eastAsia"/>
          <w:bCs/>
          <w:lang w:val="ru-RU"/>
        </w:rPr>
        <w:t>результате</w:t>
      </w:r>
      <w:r w:rsidRPr="00100258">
        <w:rPr>
          <w:rFonts w:ascii="Arial" w:hAnsi="Arial" w:cs="Arial"/>
          <w:bCs/>
          <w:lang w:val="ru-RU"/>
        </w:rPr>
        <w:t xml:space="preserve"> </w:t>
      </w:r>
      <w:r w:rsidRPr="00100258">
        <w:rPr>
          <w:rFonts w:ascii="Arial" w:hAnsi="Arial" w:cs="Arial" w:hint="eastAsia"/>
          <w:bCs/>
          <w:lang w:val="ru-RU"/>
        </w:rPr>
        <w:t>несчастного</w:t>
      </w:r>
      <w:r w:rsidRPr="00100258">
        <w:rPr>
          <w:rFonts w:ascii="Arial" w:hAnsi="Arial" w:cs="Arial"/>
          <w:bCs/>
          <w:lang w:val="ru-RU"/>
        </w:rPr>
        <w:t xml:space="preserve"> </w:t>
      </w:r>
      <w:r w:rsidRPr="00100258">
        <w:rPr>
          <w:rFonts w:ascii="Arial" w:hAnsi="Arial" w:cs="Arial" w:hint="eastAsia"/>
          <w:bCs/>
          <w:lang w:val="ru-RU"/>
        </w:rPr>
        <w:t>случая</w:t>
      </w:r>
      <w:r w:rsidRPr="00100258">
        <w:rPr>
          <w:rFonts w:ascii="Arial" w:hAnsi="Arial" w:cs="Arial"/>
          <w:bCs/>
          <w:lang w:val="ru-RU"/>
        </w:rPr>
        <w:t>;</w:t>
      </w:r>
    </w:p>
    <w:p w:rsidR="001C3EAF" w:rsidRPr="00100258" w:rsidRDefault="00400A9A" w:rsidP="001C3EAF">
      <w:pPr>
        <w:pStyle w:val="10"/>
        <w:tabs>
          <w:tab w:val="num" w:pos="567"/>
          <w:tab w:val="left" w:pos="1276"/>
        </w:tabs>
        <w:spacing w:after="120" w:line="240" w:lineRule="auto"/>
        <w:ind w:left="453" w:hanging="567"/>
        <w:rPr>
          <w:rFonts w:ascii="Arial" w:hAnsi="Arial" w:cs="Arial"/>
          <w:bCs/>
          <w:lang w:val="ru-RU"/>
        </w:rPr>
      </w:pPr>
      <w:r w:rsidRPr="00100258">
        <w:rPr>
          <w:rFonts w:ascii="Arial" w:hAnsi="Arial" w:cs="Arial"/>
          <w:bCs/>
          <w:lang w:val="ru-RU"/>
        </w:rPr>
        <w:tab/>
        <w:t xml:space="preserve">- постоянная (полная) утрата трудоспособности в результате несчастного случая с установлением I, II, III </w:t>
      </w:r>
      <w:r w:rsidRPr="00100258">
        <w:rPr>
          <w:rFonts w:ascii="Arial" w:hAnsi="Arial" w:cs="Arial" w:hint="eastAsia"/>
          <w:bCs/>
          <w:lang w:val="ru-RU"/>
        </w:rPr>
        <w:t>групп</w:t>
      </w:r>
      <w:r w:rsidRPr="00100258">
        <w:rPr>
          <w:rFonts w:ascii="Arial" w:hAnsi="Arial" w:cs="Arial"/>
          <w:bCs/>
          <w:lang w:val="ru-RU"/>
        </w:rPr>
        <w:t xml:space="preserve"> </w:t>
      </w:r>
      <w:r w:rsidRPr="00100258">
        <w:rPr>
          <w:rFonts w:ascii="Arial" w:hAnsi="Arial" w:cs="Arial" w:hint="eastAsia"/>
          <w:bCs/>
          <w:lang w:val="ru-RU"/>
        </w:rPr>
        <w:t>инвалидности</w:t>
      </w:r>
      <w:r w:rsidRPr="00100258">
        <w:rPr>
          <w:rFonts w:ascii="Arial" w:hAnsi="Arial" w:cs="Arial"/>
          <w:bCs/>
          <w:lang w:val="ru-RU"/>
        </w:rPr>
        <w:t>.</w:t>
      </w:r>
    </w:p>
    <w:p w:rsidR="00400A9A" w:rsidRPr="00100258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bCs/>
          <w:sz w:val="20"/>
        </w:rPr>
      </w:pPr>
      <w:r w:rsidRPr="00100258">
        <w:rPr>
          <w:rFonts w:cs="Arial"/>
          <w:sz w:val="20"/>
        </w:rPr>
        <w:t>ИСПОЛНИТЕЛЬ обязуется обеспечить наличие договоров обязательного страхования, предусмотренных ПРИМЕНИМЫМ ПРАВОМ, сохранение их в силе на протяжении всего срока действия ДОГОВОРА.</w:t>
      </w:r>
    </w:p>
    <w:p w:rsidR="00400A9A" w:rsidRPr="00100258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r w:rsidRPr="00100258">
        <w:rPr>
          <w:rFonts w:cs="Arial"/>
          <w:sz w:val="20"/>
        </w:rPr>
        <w:t>До начала выполнения работ на объектах ЗАКАЗЧИКА в рамках настоящего ДОГОВОРА, ИСПОЛНИТЕЛЬ обязуется представить ЗАКАЗЧИКУ копию договора страхования со всеми, прилагаемыми к договору документами, включая копии страховых полисов.</w:t>
      </w:r>
    </w:p>
    <w:p w:rsidR="00400A9A" w:rsidRPr="00100258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r w:rsidRPr="00100258">
        <w:rPr>
          <w:rFonts w:cs="Arial"/>
          <w:sz w:val="20"/>
        </w:rPr>
        <w:lastRenderedPageBreak/>
        <w:t>Все такие договоры страхования заключаются со страховыми компаниями, надлежащим образом лицензированными, имеющими соответствующие рейтинги надежности и пользующимися хорошей репутацией на российском страховом рынке.</w:t>
      </w:r>
    </w:p>
    <w:p w:rsidR="00400A9A" w:rsidRPr="00100258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r w:rsidRPr="00100258">
        <w:rPr>
          <w:rFonts w:cs="Arial"/>
          <w:sz w:val="20"/>
        </w:rPr>
        <w:t>ИСПОЛНИТЕЛЬ обязуется представлять ЗАКАЗЧИКУ доказательства наличия договоров</w:t>
      </w:r>
      <w:r w:rsidR="001C3EAF" w:rsidRPr="00100258">
        <w:rPr>
          <w:rFonts w:cs="Arial"/>
          <w:sz w:val="20"/>
        </w:rPr>
        <w:t xml:space="preserve"> страхования, указанных в п.20.1 и 20.2</w:t>
      </w:r>
      <w:r w:rsidRPr="00100258">
        <w:rPr>
          <w:rFonts w:cs="Arial"/>
          <w:sz w:val="20"/>
        </w:rPr>
        <w:t xml:space="preserve"> ДОГОВОРА, по требованию ЗАКАЗЧИКА в форме копий стандартных страховых свидетельств/полисов/договоров.</w:t>
      </w:r>
    </w:p>
    <w:p w:rsidR="00400A9A" w:rsidRPr="00100258" w:rsidRDefault="00400A9A" w:rsidP="001C3EAF">
      <w:pPr>
        <w:pStyle w:val="10"/>
        <w:spacing w:after="120" w:line="240" w:lineRule="auto"/>
        <w:ind w:left="567" w:hanging="681"/>
        <w:rPr>
          <w:rFonts w:ascii="Arial" w:hAnsi="Arial" w:cs="Arial"/>
          <w:bCs/>
          <w:lang w:val="ru-RU"/>
        </w:rPr>
      </w:pPr>
      <w:r w:rsidRPr="00100258">
        <w:rPr>
          <w:rFonts w:ascii="Arial" w:hAnsi="Arial" w:cs="Arial"/>
          <w:bCs/>
          <w:lang w:val="ru-RU"/>
        </w:rPr>
        <w:t xml:space="preserve">          </w:t>
      </w:r>
      <w:r w:rsidR="001C3EAF" w:rsidRPr="00100258">
        <w:rPr>
          <w:rFonts w:ascii="Arial" w:hAnsi="Arial" w:cs="Arial"/>
          <w:bCs/>
          <w:lang w:val="ru-RU"/>
        </w:rPr>
        <w:t xml:space="preserve">  </w:t>
      </w:r>
      <w:r w:rsidRPr="00100258">
        <w:rPr>
          <w:rFonts w:ascii="Arial" w:hAnsi="Arial" w:cs="Arial"/>
          <w:bCs/>
          <w:lang w:val="ru-RU"/>
        </w:rPr>
        <w:t xml:space="preserve">ИСПОЛНИТЕЛЬ обязуется предоставить </w:t>
      </w:r>
      <w:r w:rsidRPr="00100258">
        <w:rPr>
          <w:rFonts w:cs="Arial"/>
          <w:lang w:val="ru-RU"/>
        </w:rPr>
        <w:t>ЗАКАЗЧИКУ</w:t>
      </w:r>
      <w:r w:rsidRPr="00100258">
        <w:rPr>
          <w:rFonts w:ascii="Arial" w:hAnsi="Arial" w:cs="Arial"/>
          <w:bCs/>
          <w:lang w:val="ru-RU"/>
        </w:rPr>
        <w:t xml:space="preserve"> по требованию копию договора страхования или подробную информацию о таком страховании, а также доказательства того, что оно имеет силу, и обязан письменно уведомить </w:t>
      </w:r>
      <w:r w:rsidRPr="00100258">
        <w:rPr>
          <w:rFonts w:cs="Arial"/>
          <w:lang w:val="ru-RU"/>
        </w:rPr>
        <w:t>ЗАКАЗЧИКА</w:t>
      </w:r>
      <w:r w:rsidRPr="00100258">
        <w:rPr>
          <w:rFonts w:ascii="Arial" w:hAnsi="Arial" w:cs="Arial"/>
          <w:bCs/>
          <w:lang w:val="ru-RU"/>
        </w:rPr>
        <w:t xml:space="preserve"> о каком-либо изменении в страховых полисах, которое является существенным для ИСПОЛНИТЕЛЯ.</w:t>
      </w:r>
    </w:p>
    <w:p w:rsidR="00EF6A5C" w:rsidRPr="00100258" w:rsidRDefault="00400A9A" w:rsidP="001C3EAF">
      <w:pPr>
        <w:pStyle w:val="16"/>
        <w:numPr>
          <w:ilvl w:val="1"/>
          <w:numId w:val="24"/>
        </w:numPr>
        <w:spacing w:after="120"/>
        <w:ind w:left="567" w:hanging="567"/>
        <w:jc w:val="both"/>
        <w:rPr>
          <w:rFonts w:cs="Arial"/>
          <w:sz w:val="20"/>
        </w:rPr>
      </w:pPr>
      <w:r w:rsidRPr="00100258">
        <w:rPr>
          <w:rFonts w:cs="Arial"/>
          <w:sz w:val="20"/>
        </w:rPr>
        <w:t>ИСПОЛНИТЕЛЬ гарантирует наличие у СУБИСПОЛНИТЕЛЕЙ договоров обязательного страхования, предусмотренных ПРИМЕНИМЫМ ПРАВОМ.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3C44CF">
        <w:rPr>
          <w:rFonts w:ascii="Arial" w:hAnsi="Arial" w:cs="Arial"/>
          <w:b/>
          <w:bCs/>
          <w:color w:val="000000"/>
          <w:lang w:val="ru-RU"/>
        </w:rPr>
        <w:t>КОНФИДЕНЦИАЛЬНОСТЬ</w:t>
      </w:r>
    </w:p>
    <w:bookmarkEnd w:id="41"/>
    <w:bookmarkEnd w:id="42"/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56E6E">
        <w:rPr>
          <w:rFonts w:ascii="Arial" w:hAnsi="Arial" w:cs="Arial"/>
          <w:color w:val="000000"/>
          <w:lang w:val="ru-RU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56E6E">
        <w:rPr>
          <w:rFonts w:cs="Arial"/>
          <w:lang w:val="ru-RU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 СТОРОН. 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</w:t>
      </w:r>
      <w:r w:rsidRPr="0000159A">
        <w:rPr>
          <w:rFonts w:cs="Arial"/>
        </w:rPr>
        <w:t>a</w:t>
      </w:r>
      <w:r w:rsidRPr="00156E6E">
        <w:rPr>
          <w:rFonts w:cs="Arial"/>
          <w:lang w:val="ru-RU"/>
        </w:rPr>
        <w:t>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 СТОРОН 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56E6E">
        <w:rPr>
          <w:rFonts w:cs="Arial"/>
          <w:lang w:val="ru-RU"/>
        </w:rPr>
        <w:t>Соответствующая 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0159A">
        <w:rPr>
          <w:rFonts w:ascii="Arial" w:hAnsi="Arial" w:cs="Arial"/>
          <w:lang w:val="ru-RU"/>
        </w:rPr>
        <w:t>Для целей настоящего Договора «</w:t>
      </w:r>
      <w:r w:rsidRPr="0000159A">
        <w:rPr>
          <w:rFonts w:ascii="Arial" w:hAnsi="Arial" w:cs="Arial"/>
          <w:bCs/>
          <w:lang w:val="ru-RU"/>
        </w:rPr>
        <w:t>Разглашение Конфиденциальной информации</w:t>
      </w:r>
      <w:r w:rsidRPr="0000159A">
        <w:rPr>
          <w:rFonts w:ascii="Arial" w:hAnsi="Arial" w:cs="Arial"/>
          <w:lang w:val="ru-RU"/>
        </w:rPr>
        <w:t>» означает несанкционированные соответствующей Стороной действия другой 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 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156E6E">
        <w:rPr>
          <w:rFonts w:ascii="Arial" w:hAnsi="Arial" w:cs="Arial"/>
          <w:lang w:val="ru-RU"/>
        </w:rPr>
        <w:t>Соответствующая  СТОРОНА несет ответственность за убытки, которые могут быть причинены другой  СТОРОНЕ 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0159A">
        <w:rPr>
          <w:rFonts w:ascii="Arial" w:hAnsi="Arial" w:cs="Arial"/>
          <w:lang w:val="ru-RU"/>
        </w:rPr>
        <w:t>Передача Конфиденциальной информации оформляется Актом, который подписывается уполномоченными лицами  СТОРОН.</w:t>
      </w:r>
    </w:p>
    <w:p w:rsidR="00521053" w:rsidRDefault="0030622B">
      <w:pPr>
        <w:pStyle w:val="10"/>
        <w:numPr>
          <w:ilvl w:val="1"/>
          <w:numId w:val="24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0159A">
        <w:rPr>
          <w:rFonts w:ascii="Arial" w:hAnsi="Arial" w:cs="Arial"/>
          <w:lang w:val="ru-RU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 СТОРОНЫ, запрещена.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43" w:name="_Toc215566716"/>
      <w:bookmarkStart w:id="44" w:name="_Toc215566879"/>
      <w:r w:rsidRPr="003C44CF">
        <w:rPr>
          <w:rFonts w:ascii="Arial" w:hAnsi="Arial" w:cs="Arial"/>
          <w:b/>
          <w:bCs/>
          <w:color w:val="000000"/>
          <w:lang w:val="ru-RU"/>
        </w:rPr>
        <w:t>РАСТОРЖЕНИЕ ДОГОВОРА</w:t>
      </w:r>
    </w:p>
    <w:bookmarkEnd w:id="43"/>
    <w:bookmarkEnd w:id="44"/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="00344013" w:rsidRPr="00DF5C92">
        <w:rPr>
          <w:rFonts w:ascii="Arial" w:hAnsi="Arial" w:cs="Arial"/>
          <w:color w:val="000000"/>
          <w:lang w:val="ru-RU"/>
        </w:rPr>
        <w:t xml:space="preserve"> вправе расторгнуть ДОГОВОР в целом или в любой его части (в том числе в части конкретного НАРЯД-ЗАКАЗА или его части) посредством направления Уведомления о расторжении, как это предусмотрено в настоящем ДОГОВОРЕ, по любой из нижеследующих причин или по всем этим причинам одновременно:</w:t>
      </w:r>
    </w:p>
    <w:p w:rsidR="00521053" w:rsidRDefault="006A1469">
      <w:pPr>
        <w:pStyle w:val="10"/>
        <w:widowControl w:val="0"/>
        <w:numPr>
          <w:ilvl w:val="3"/>
          <w:numId w:val="4"/>
        </w:numPr>
        <w:tabs>
          <w:tab w:val="clear" w:pos="3342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lastRenderedPageBreak/>
        <w:t xml:space="preserve">в случае </w:t>
      </w:r>
      <w:r>
        <w:rPr>
          <w:rFonts w:ascii="Arial" w:hAnsi="Arial" w:cs="Arial"/>
          <w:color w:val="000000"/>
          <w:lang w:val="ru-RU"/>
        </w:rPr>
        <w:t xml:space="preserve">существенного и/или неоднократного </w:t>
      </w:r>
      <w:r w:rsidRPr="00DF5C92">
        <w:rPr>
          <w:rFonts w:ascii="Arial" w:hAnsi="Arial" w:cs="Arial"/>
          <w:color w:val="000000"/>
          <w:lang w:val="ru-RU"/>
        </w:rPr>
        <w:t>неисполнения</w:t>
      </w:r>
      <w:r>
        <w:rPr>
          <w:rFonts w:ascii="Arial" w:hAnsi="Arial" w:cs="Arial"/>
          <w:color w:val="000000"/>
          <w:lang w:val="ru-RU"/>
        </w:rPr>
        <w:t>/</w:t>
      </w:r>
      <w:r w:rsidRPr="00DF5C92">
        <w:rPr>
          <w:rFonts w:ascii="Arial" w:hAnsi="Arial" w:cs="Arial"/>
          <w:color w:val="000000"/>
          <w:lang w:val="ru-RU"/>
        </w:rPr>
        <w:t>ненадлежащего исполнения ДОГОВОРА</w:t>
      </w:r>
      <w:r>
        <w:rPr>
          <w:rFonts w:ascii="Arial" w:hAnsi="Arial" w:cs="Arial"/>
          <w:color w:val="000000"/>
          <w:lang w:val="ru-RU"/>
        </w:rPr>
        <w:t xml:space="preserve">,  </w:t>
      </w:r>
      <w:r w:rsidRPr="00042101">
        <w:rPr>
          <w:rFonts w:ascii="Arial" w:hAnsi="Arial" w:cs="Arial"/>
          <w:color w:val="000000"/>
          <w:lang w:val="ru-RU"/>
        </w:rPr>
        <w:t xml:space="preserve">а также в случае существенного </w:t>
      </w:r>
      <w:r>
        <w:rPr>
          <w:rFonts w:ascii="Arial" w:hAnsi="Arial" w:cs="Arial"/>
          <w:color w:val="000000"/>
          <w:lang w:val="ru-RU"/>
        </w:rPr>
        <w:t>и/</w:t>
      </w:r>
      <w:r w:rsidRPr="00042101">
        <w:rPr>
          <w:rFonts w:ascii="Arial" w:hAnsi="Arial" w:cs="Arial"/>
          <w:color w:val="000000"/>
          <w:lang w:val="ru-RU"/>
        </w:rPr>
        <w:t xml:space="preserve">или неоднократного простоя СЕРВИСНЫХ КОМПАНИЙ по вине </w:t>
      </w:r>
      <w:r w:rsidR="00CA2023">
        <w:rPr>
          <w:rFonts w:ascii="Arial" w:hAnsi="Arial" w:cs="Arial"/>
          <w:color w:val="000000"/>
          <w:lang w:val="ru-RU" w:eastAsia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, всегда с учетом положений Статьи </w:t>
      </w:r>
      <w:r w:rsidR="0030622B">
        <w:rPr>
          <w:rFonts w:ascii="Arial" w:hAnsi="Arial" w:cs="Arial"/>
          <w:color w:val="000000"/>
          <w:lang w:val="ru-RU"/>
        </w:rPr>
        <w:t xml:space="preserve">16 </w:t>
      </w:r>
      <w:r w:rsidRPr="00DF5C92">
        <w:rPr>
          <w:rFonts w:ascii="Arial" w:hAnsi="Arial" w:cs="Arial"/>
          <w:color w:val="000000"/>
          <w:lang w:val="ru-RU"/>
        </w:rPr>
        <w:t>«ОТВЕТСТВЕННОСТЬ» РАЗДЕЛА 2;</w:t>
      </w:r>
    </w:p>
    <w:p w:rsidR="00521053" w:rsidRDefault="00344013">
      <w:pPr>
        <w:pStyle w:val="10"/>
        <w:widowControl w:val="0"/>
        <w:numPr>
          <w:ilvl w:val="3"/>
          <w:numId w:val="4"/>
        </w:numPr>
        <w:tabs>
          <w:tab w:val="clear" w:pos="3342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возбуждения процедуры банкротства в отношении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или заключения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мирового соглашения с кредиторами или принятии решения уполномоченным государственным органом о ликвидации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или (за исключением случаев слияния и реструктуризации) принятия решения о добровольной ликвидации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>, или в случае аналогичных действий или обстоятельств, предусмотренных ПРИМЕНИМЫМ ПРАВОМ;</w:t>
      </w:r>
    </w:p>
    <w:p w:rsidR="00521053" w:rsidRDefault="00776D4D">
      <w:pPr>
        <w:pStyle w:val="10"/>
        <w:widowControl w:val="0"/>
        <w:numPr>
          <w:ilvl w:val="3"/>
          <w:numId w:val="4"/>
        </w:numPr>
        <w:tabs>
          <w:tab w:val="clear" w:pos="3342"/>
          <w:tab w:val="num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по </w:t>
      </w:r>
      <w:r w:rsidR="00344013">
        <w:rPr>
          <w:rFonts w:ascii="Arial" w:hAnsi="Arial" w:cs="Arial"/>
          <w:color w:val="000000"/>
          <w:lang w:val="ru-RU"/>
        </w:rPr>
        <w:t>иным причинам – на основании статьи 7</w:t>
      </w:r>
      <w:r w:rsidR="00AD74D8">
        <w:rPr>
          <w:rFonts w:ascii="Arial" w:hAnsi="Arial" w:cs="Arial"/>
          <w:color w:val="000000"/>
          <w:lang w:val="ru-RU"/>
        </w:rPr>
        <w:t>82</w:t>
      </w:r>
      <w:r w:rsidR="00344013">
        <w:rPr>
          <w:rFonts w:ascii="Arial" w:hAnsi="Arial" w:cs="Arial"/>
          <w:color w:val="000000"/>
          <w:lang w:val="ru-RU"/>
        </w:rPr>
        <w:t xml:space="preserve"> Гражданского Кодекса РФ</w:t>
      </w:r>
      <w:r w:rsidR="00344013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ДОГОВОР считается расторгнутым с даты получения </w:t>
      </w:r>
      <w:r w:rsidR="001657C9">
        <w:rPr>
          <w:rFonts w:ascii="Arial" w:hAnsi="Arial" w:cs="Arial"/>
          <w:color w:val="000000"/>
          <w:lang w:val="ru-RU"/>
        </w:rPr>
        <w:t>ИСПОЛНИТЕЛЕМ</w:t>
      </w:r>
      <w:r w:rsidRPr="00DF5C92">
        <w:rPr>
          <w:rFonts w:ascii="Arial" w:hAnsi="Arial" w:cs="Arial"/>
          <w:color w:val="000000"/>
          <w:lang w:val="ru-RU"/>
        </w:rPr>
        <w:t xml:space="preserve"> Уведомления либо с более поздней даты, указанной в Уведомлении как дата расторжения ДОГОВОРА</w:t>
      </w:r>
      <w:r>
        <w:rPr>
          <w:rFonts w:ascii="Arial" w:hAnsi="Arial" w:cs="Arial"/>
          <w:color w:val="000000"/>
          <w:lang w:val="ru-RU"/>
        </w:rPr>
        <w:t>.</w:t>
      </w:r>
      <w:r w:rsidRPr="00DF5C92">
        <w:rPr>
          <w:rFonts w:ascii="Arial" w:hAnsi="Arial" w:cs="Arial"/>
          <w:color w:val="000000"/>
          <w:lang w:val="ru-RU"/>
        </w:rPr>
        <w:t xml:space="preserve"> Исключение составляет расторжение ДОГОВОРА в соответствии с п.</w:t>
      </w:r>
      <w:r w:rsidR="0030622B">
        <w:rPr>
          <w:rFonts w:ascii="Arial" w:hAnsi="Arial" w:cs="Arial"/>
          <w:color w:val="000000"/>
          <w:lang w:val="ru-RU"/>
        </w:rPr>
        <w:t xml:space="preserve"> 22</w:t>
      </w:r>
      <w:r w:rsidRPr="00DF5C92">
        <w:rPr>
          <w:rFonts w:ascii="Arial" w:hAnsi="Arial" w:cs="Arial"/>
          <w:color w:val="000000"/>
          <w:lang w:val="ru-RU"/>
        </w:rPr>
        <w:t xml:space="preserve">.1(с). В этом случае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обязана уведомить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о расторжении ДОГОВОРА не позднее, чем за </w:t>
      </w:r>
      <w:bookmarkStart w:id="45" w:name="ТекстовоеПоле741"/>
      <w:r w:rsidR="00E14F8F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741"/>
            <w:enabled/>
            <w:calcOnExit w:val="0"/>
            <w:textInput>
              <w:default w:val="30 (тридцать) дней"/>
            </w:textInput>
          </w:ffData>
        </w:fldChar>
      </w:r>
      <w:r w:rsidR="00877A80"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lang w:val="ru-RU"/>
        </w:rPr>
      </w:r>
      <w:r w:rsidR="00E14F8F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30 (тридцать) дней</w:t>
      </w:r>
      <w:r w:rsidR="00E14F8F">
        <w:rPr>
          <w:rFonts w:ascii="Arial" w:hAnsi="Arial" w:cs="Arial"/>
          <w:color w:val="000000"/>
          <w:lang w:val="ru-RU"/>
        </w:rPr>
        <w:fldChar w:fldCharType="end"/>
      </w:r>
      <w:bookmarkEnd w:id="45"/>
      <w:r w:rsidRPr="00DF5C92">
        <w:rPr>
          <w:rFonts w:ascii="Arial" w:hAnsi="Arial" w:cs="Arial"/>
          <w:color w:val="000000"/>
          <w:lang w:val="ru-RU"/>
        </w:rPr>
        <w:t xml:space="preserve"> до даты расторжения. </w:t>
      </w:r>
    </w:p>
    <w:p w:rsidR="00344013" w:rsidRPr="00DF5C92" w:rsidRDefault="00344013" w:rsidP="00334020">
      <w:pPr>
        <w:pStyle w:val="10"/>
        <w:widowControl w:val="0"/>
        <w:tabs>
          <w:tab w:val="left" w:pos="567"/>
        </w:tabs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С даты расторжения ДОГОВОРА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незамедли</w:t>
      </w:r>
      <w:r>
        <w:rPr>
          <w:rFonts w:ascii="Arial" w:hAnsi="Arial" w:cs="Arial"/>
          <w:color w:val="000000"/>
          <w:lang w:val="ru-RU"/>
        </w:rPr>
        <w:t>тельно:</w:t>
      </w:r>
    </w:p>
    <w:p w:rsidR="00521053" w:rsidRDefault="006A1469">
      <w:pPr>
        <w:pStyle w:val="10"/>
        <w:widowControl w:val="0"/>
        <w:numPr>
          <w:ilvl w:val="0"/>
          <w:numId w:val="15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прекращает </w:t>
      </w:r>
      <w:r w:rsidR="009B7E43">
        <w:rPr>
          <w:rFonts w:ascii="Arial" w:hAnsi="Arial" w:cs="Arial"/>
          <w:color w:val="000000"/>
          <w:lang w:val="ru-RU"/>
        </w:rPr>
        <w:t>оказание УСЛУГ</w:t>
      </w:r>
      <w:r w:rsidRPr="00DF5C92">
        <w:rPr>
          <w:rFonts w:ascii="Arial" w:hAnsi="Arial" w:cs="Arial"/>
          <w:color w:val="000000"/>
          <w:lang w:val="ru-RU"/>
        </w:rPr>
        <w:t xml:space="preserve"> и удаляет свое ОБОРУДОВАНИЕ с МЕСТА </w:t>
      </w:r>
      <w:r w:rsidR="00BF6AB8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 xml:space="preserve"> как указано в таком Уведомлении о расторжении</w:t>
      </w:r>
      <w:r>
        <w:rPr>
          <w:rFonts w:ascii="Arial" w:hAnsi="Arial" w:cs="Arial"/>
          <w:color w:val="000000"/>
          <w:lang w:val="ru-RU"/>
        </w:rPr>
        <w:t>, но не ранее момента, когда СКВАЖИНА может быть оставлена в безопасном состоянии</w:t>
      </w:r>
      <w:r w:rsidRPr="00DF5C92">
        <w:rPr>
          <w:rFonts w:ascii="Arial" w:hAnsi="Arial" w:cs="Arial"/>
          <w:color w:val="000000"/>
          <w:lang w:val="ru-RU"/>
        </w:rPr>
        <w:t>, позволяюще</w:t>
      </w:r>
      <w:r>
        <w:rPr>
          <w:rFonts w:ascii="Arial" w:hAnsi="Arial" w:cs="Arial"/>
          <w:color w:val="000000"/>
          <w:lang w:val="ru-RU"/>
        </w:rPr>
        <w:t>м</w:t>
      </w:r>
      <w:r w:rsidRPr="00DF5C92">
        <w:rPr>
          <w:rFonts w:ascii="Arial" w:hAnsi="Arial" w:cs="Arial"/>
          <w:color w:val="000000"/>
          <w:lang w:val="ru-RU"/>
        </w:rPr>
        <w:t xml:space="preserve"> продолжить безаварийную работу;</w:t>
      </w:r>
    </w:p>
    <w:p w:rsidR="00521053" w:rsidRDefault="00344013">
      <w:pPr>
        <w:pStyle w:val="10"/>
        <w:widowControl w:val="0"/>
        <w:numPr>
          <w:ilvl w:val="0"/>
          <w:numId w:val="15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предоставляет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="0030622B">
        <w:rPr>
          <w:rFonts w:ascii="Arial" w:hAnsi="Arial" w:cs="Arial"/>
          <w:color w:val="000000"/>
          <w:lang w:val="ru-RU"/>
        </w:rPr>
        <w:t>У</w:t>
      </w:r>
      <w:r w:rsidRPr="00DF5C92">
        <w:rPr>
          <w:rFonts w:ascii="Arial" w:hAnsi="Arial" w:cs="Arial"/>
          <w:color w:val="000000"/>
          <w:lang w:val="ru-RU"/>
        </w:rPr>
        <w:t xml:space="preserve"> или назначенному </w:t>
      </w:r>
      <w:r w:rsidR="0030622B">
        <w:rPr>
          <w:rFonts w:ascii="Arial" w:hAnsi="Arial" w:cs="Arial"/>
          <w:color w:val="000000"/>
          <w:lang w:val="ru-RU"/>
        </w:rPr>
        <w:t>им</w:t>
      </w:r>
      <w:r w:rsidRPr="00DF5C92">
        <w:rPr>
          <w:rFonts w:ascii="Arial" w:hAnsi="Arial" w:cs="Arial"/>
          <w:color w:val="000000"/>
          <w:lang w:val="ru-RU"/>
        </w:rPr>
        <w:t xml:space="preserve"> лицу полное право доступа для приемки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или соответствующей их части;</w:t>
      </w:r>
    </w:p>
    <w:p w:rsidR="00521053" w:rsidRDefault="00344013">
      <w:pPr>
        <w:pStyle w:val="10"/>
        <w:widowControl w:val="0"/>
        <w:numPr>
          <w:ilvl w:val="0"/>
          <w:numId w:val="15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по требованию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осуществляет в пользу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Pr="00DF5C92">
        <w:rPr>
          <w:rFonts w:ascii="Arial" w:hAnsi="Arial" w:cs="Arial"/>
          <w:color w:val="000000"/>
          <w:lang w:val="ru-RU"/>
        </w:rPr>
        <w:t xml:space="preserve"> уступку прав и обязанностей по </w:t>
      </w:r>
      <w:r w:rsidRPr="00E868D2">
        <w:rPr>
          <w:rFonts w:ascii="Arial" w:hAnsi="Arial" w:cs="Arial"/>
          <w:caps/>
          <w:color w:val="000000"/>
          <w:lang w:val="ru-RU"/>
        </w:rPr>
        <w:t>договорам</w:t>
      </w:r>
      <w:r w:rsidRPr="00DF5C92">
        <w:rPr>
          <w:rFonts w:ascii="Arial" w:hAnsi="Arial" w:cs="Arial"/>
          <w:color w:val="000000"/>
          <w:lang w:val="ru-RU"/>
        </w:rPr>
        <w:t xml:space="preserve"> СУБ</w:t>
      </w:r>
      <w:r w:rsidR="00741B7F">
        <w:rPr>
          <w:rFonts w:ascii="Arial" w:hAnsi="Arial" w:cs="Arial"/>
          <w:color w:val="000000"/>
          <w:lang w:val="ru-RU"/>
        </w:rPr>
        <w:t>ИСПОЛНЕНИЯ</w:t>
      </w:r>
      <w:r w:rsidRPr="00DF5C92">
        <w:rPr>
          <w:rFonts w:ascii="Arial" w:hAnsi="Arial" w:cs="Arial"/>
          <w:color w:val="000000"/>
          <w:lang w:val="ru-RU"/>
        </w:rPr>
        <w:t xml:space="preserve"> в связи с исполнением настоящего ДОГОВОРА, при наличии согласия СУБ</w:t>
      </w:r>
      <w:r w:rsidR="008B153F">
        <w:rPr>
          <w:rFonts w:ascii="Arial" w:hAnsi="Arial" w:cs="Arial"/>
          <w:color w:val="000000"/>
          <w:lang w:val="ru-RU"/>
        </w:rPr>
        <w:t>ИСПОЛНИТЕЛЕЙ</w:t>
      </w:r>
      <w:r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расторжения настоящего ДОГОВОРА на основании пункта </w:t>
      </w:r>
      <w:r w:rsidR="0030622B">
        <w:rPr>
          <w:rFonts w:ascii="Arial" w:hAnsi="Arial" w:cs="Arial"/>
          <w:color w:val="000000"/>
          <w:lang w:val="ru-RU"/>
        </w:rPr>
        <w:t>22</w:t>
      </w:r>
      <w:r w:rsidRPr="00DF5C92">
        <w:rPr>
          <w:rFonts w:ascii="Arial" w:hAnsi="Arial" w:cs="Arial"/>
          <w:color w:val="000000"/>
          <w:lang w:val="ru-RU"/>
        </w:rPr>
        <w:t>.1(</w:t>
      </w:r>
      <w:r w:rsidRPr="00DF5C92">
        <w:rPr>
          <w:rFonts w:ascii="Arial" w:hAnsi="Arial" w:cs="Arial"/>
          <w:color w:val="000000"/>
          <w:lang w:val="en-US"/>
        </w:rPr>
        <w:t>c</w:t>
      </w:r>
      <w:r w:rsidRPr="00DF5C92">
        <w:rPr>
          <w:rFonts w:ascii="Arial" w:hAnsi="Arial" w:cs="Arial"/>
          <w:color w:val="000000"/>
          <w:lang w:val="ru-RU"/>
        </w:rPr>
        <w:t xml:space="preserve">) РАЗДЕЛА 2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имеет право на оплату согласно условиям РАЗДЕЛА 4 за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, </w:t>
      </w:r>
      <w:r w:rsidR="00664279">
        <w:rPr>
          <w:rFonts w:ascii="Arial" w:hAnsi="Arial" w:cs="Arial"/>
          <w:color w:val="000000"/>
          <w:lang w:val="ru-RU"/>
        </w:rPr>
        <w:t>оказанные</w:t>
      </w:r>
      <w:r w:rsidRPr="00DF5C92">
        <w:rPr>
          <w:rFonts w:ascii="Arial" w:hAnsi="Arial" w:cs="Arial"/>
          <w:color w:val="000000"/>
          <w:lang w:val="ru-RU"/>
        </w:rPr>
        <w:t xml:space="preserve"> и принятые до фактической даты расторжения ДОГОВОРА, наряду с другими платежами и сборами, указанными в РАЗДЕЛЕ 4, или такими обоснованными затратами, как это будет согласовано СТОРОНАМИ при расторжении ДОГОВОРА.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расторжения ДОГОВОРА в соответствии с пунктами </w:t>
      </w:r>
      <w:r w:rsidR="0030622B">
        <w:rPr>
          <w:rFonts w:ascii="Arial" w:hAnsi="Arial" w:cs="Arial"/>
          <w:color w:val="000000"/>
          <w:lang w:val="ru-RU"/>
        </w:rPr>
        <w:t>22</w:t>
      </w:r>
      <w:r w:rsidRPr="00DF5C92">
        <w:rPr>
          <w:rFonts w:ascii="Arial" w:hAnsi="Arial" w:cs="Arial"/>
          <w:color w:val="000000"/>
          <w:lang w:val="ru-RU"/>
        </w:rPr>
        <w:t>.1(</w:t>
      </w:r>
      <w:r w:rsidRPr="00DF5C92">
        <w:rPr>
          <w:rFonts w:ascii="Arial" w:hAnsi="Arial" w:cs="Arial"/>
          <w:color w:val="000000"/>
          <w:lang w:val="en-US"/>
        </w:rPr>
        <w:t>a</w:t>
      </w:r>
      <w:r w:rsidRPr="00DF5C92">
        <w:rPr>
          <w:rFonts w:ascii="Arial" w:hAnsi="Arial" w:cs="Arial"/>
          <w:color w:val="000000"/>
          <w:lang w:val="ru-RU"/>
        </w:rPr>
        <w:t>) и (</w:t>
      </w:r>
      <w:r w:rsidRPr="00DF5C92">
        <w:rPr>
          <w:rFonts w:ascii="Arial" w:hAnsi="Arial" w:cs="Arial"/>
          <w:color w:val="000000"/>
          <w:lang w:val="en-US"/>
        </w:rPr>
        <w:t>b</w:t>
      </w:r>
      <w:r w:rsidRPr="00DF5C92">
        <w:rPr>
          <w:rFonts w:ascii="Arial" w:hAnsi="Arial" w:cs="Arial"/>
          <w:color w:val="000000"/>
          <w:lang w:val="ru-RU"/>
        </w:rPr>
        <w:t xml:space="preserve">) РАЗДЕЛА 2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выплачивает </w:t>
      </w:r>
      <w:r w:rsidR="001657C9">
        <w:rPr>
          <w:rFonts w:ascii="Arial" w:hAnsi="Arial" w:cs="Arial"/>
          <w:color w:val="000000"/>
          <w:lang w:val="ru-RU"/>
        </w:rPr>
        <w:t>ИСПОЛНИТЕЛЮ</w:t>
      </w:r>
      <w:r w:rsidRPr="00DF5C92">
        <w:rPr>
          <w:rFonts w:ascii="Arial" w:hAnsi="Arial" w:cs="Arial"/>
          <w:color w:val="000000"/>
          <w:lang w:val="ru-RU"/>
        </w:rPr>
        <w:t xml:space="preserve"> денежные средства за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, фактически </w:t>
      </w:r>
      <w:r w:rsidR="00664279">
        <w:rPr>
          <w:rFonts w:ascii="Arial" w:hAnsi="Arial" w:cs="Arial"/>
          <w:color w:val="000000"/>
          <w:lang w:val="ru-RU"/>
        </w:rPr>
        <w:t>оказанные</w:t>
      </w:r>
      <w:r w:rsidRPr="00DF5C92">
        <w:rPr>
          <w:rFonts w:ascii="Arial" w:hAnsi="Arial" w:cs="Arial"/>
          <w:color w:val="000000"/>
          <w:lang w:val="ru-RU"/>
        </w:rPr>
        <w:t xml:space="preserve"> и принятые до даты </w:t>
      </w:r>
      <w:r>
        <w:rPr>
          <w:rFonts w:ascii="Arial" w:hAnsi="Arial" w:cs="Arial"/>
          <w:color w:val="000000"/>
          <w:lang w:val="ru-RU"/>
        </w:rPr>
        <w:t>расторжения ДОГОВОРА</w:t>
      </w:r>
      <w:r w:rsidRPr="00DF5C92">
        <w:rPr>
          <w:rFonts w:ascii="Arial" w:hAnsi="Arial" w:cs="Arial"/>
          <w:color w:val="000000"/>
          <w:lang w:val="ru-RU"/>
        </w:rPr>
        <w:t>, с учетом любых взаимозачетов, предусмотренных положениями настоящего ДОГОВОРА.</w:t>
      </w:r>
    </w:p>
    <w:p w:rsidR="00521053" w:rsidRDefault="0034401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46" w:name="_Toc215566718"/>
      <w:bookmarkStart w:id="47" w:name="_Toc215566881"/>
      <w:r w:rsidRPr="003C44CF">
        <w:rPr>
          <w:rFonts w:ascii="Arial" w:hAnsi="Arial" w:cs="Arial"/>
          <w:b/>
          <w:bCs/>
          <w:color w:val="000000"/>
          <w:lang w:val="ru-RU"/>
        </w:rPr>
        <w:t xml:space="preserve">ПРОВЕРКА ХОДА И КАЧЕСТВА </w:t>
      </w:r>
      <w:r w:rsidR="001657C9">
        <w:rPr>
          <w:rFonts w:ascii="Arial" w:hAnsi="Arial" w:cs="Arial"/>
          <w:b/>
          <w:bCs/>
          <w:color w:val="000000"/>
          <w:lang w:val="ru-RU"/>
        </w:rPr>
        <w:t>УСЛУГ</w:t>
      </w:r>
      <w:r w:rsidRPr="003C44CF">
        <w:rPr>
          <w:rFonts w:ascii="Arial" w:hAnsi="Arial" w:cs="Arial"/>
          <w:b/>
          <w:bCs/>
          <w:color w:val="000000"/>
          <w:lang w:val="ru-RU"/>
        </w:rPr>
        <w:t xml:space="preserve">, А ТАКЖЕ ВЫПЛАТ </w:t>
      </w:r>
      <w:bookmarkEnd w:id="46"/>
      <w:bookmarkEnd w:id="47"/>
      <w:r w:rsidR="001657C9">
        <w:rPr>
          <w:rFonts w:ascii="Arial" w:hAnsi="Arial" w:cs="Arial"/>
          <w:b/>
          <w:bCs/>
          <w:color w:val="000000"/>
          <w:lang w:val="ru-RU"/>
        </w:rPr>
        <w:t>ИСПОЛНИТЕЛЮ</w:t>
      </w:r>
    </w:p>
    <w:p w:rsidR="00521053" w:rsidRDefault="00CB67A1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344013" w:rsidRPr="00DF5C92">
        <w:rPr>
          <w:rFonts w:ascii="Arial" w:hAnsi="Arial" w:cs="Arial"/>
          <w:lang w:val="ru-RU"/>
        </w:rPr>
        <w:t xml:space="preserve"> вправе в любое время проверять и контролировать ход и качество </w:t>
      </w:r>
      <w:r w:rsidR="001657C9">
        <w:rPr>
          <w:rFonts w:ascii="Arial" w:hAnsi="Arial" w:cs="Arial"/>
          <w:lang w:val="ru-RU"/>
        </w:rPr>
        <w:t>УСЛУГ</w:t>
      </w:r>
      <w:r w:rsidR="00344013" w:rsidRPr="00DF5C92">
        <w:rPr>
          <w:rFonts w:ascii="Arial" w:hAnsi="Arial" w:cs="Arial"/>
          <w:lang w:val="ru-RU"/>
        </w:rPr>
        <w:t xml:space="preserve">, </w:t>
      </w:r>
      <w:r w:rsidR="007A2E91">
        <w:rPr>
          <w:rFonts w:ascii="Arial" w:hAnsi="Arial" w:cs="Arial"/>
          <w:lang w:val="ru-RU"/>
        </w:rPr>
        <w:t>оказываемых</w:t>
      </w:r>
      <w:r w:rsidR="00344013"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ИСПОЛНИТЕЛЕМ</w:t>
      </w:r>
      <w:r w:rsidR="00344013" w:rsidRPr="00DF5C92">
        <w:rPr>
          <w:rFonts w:ascii="Arial" w:hAnsi="Arial" w:cs="Arial"/>
          <w:lang w:val="ru-RU"/>
        </w:rPr>
        <w:t xml:space="preserve">, сроки </w:t>
      </w:r>
      <w:r w:rsidR="001657C9">
        <w:rPr>
          <w:rFonts w:ascii="Arial" w:hAnsi="Arial" w:cs="Arial"/>
          <w:lang w:val="ru-RU"/>
        </w:rPr>
        <w:t>оказания УСЛУГ</w:t>
      </w:r>
      <w:r w:rsidR="00344013" w:rsidRPr="00DF5C92">
        <w:rPr>
          <w:rFonts w:ascii="Arial" w:hAnsi="Arial" w:cs="Arial"/>
          <w:lang w:val="ru-RU"/>
        </w:rPr>
        <w:t xml:space="preserve">, качество МАТЕРИАЛОВ и ОБОРУДОВАНИЯ, квалификацию специалистов, правильность использования МАТЕРИАЛОВ и/или ОБОРУДОВАНИЯ </w:t>
      </w:r>
      <w:r>
        <w:rPr>
          <w:rFonts w:ascii="Arial" w:hAnsi="Arial" w:cs="Arial"/>
          <w:lang w:val="ru-RU"/>
        </w:rPr>
        <w:t>ЗАКАЗЧИКА</w:t>
      </w:r>
      <w:r w:rsidR="00344013" w:rsidRPr="00DF5C92">
        <w:rPr>
          <w:rFonts w:ascii="Arial" w:hAnsi="Arial" w:cs="Arial"/>
          <w:lang w:val="ru-RU"/>
        </w:rPr>
        <w:t xml:space="preserve"> и т.п. При этом </w:t>
      </w:r>
      <w:proofErr w:type="spellStart"/>
      <w:r w:rsidR="00344013" w:rsidRPr="00DF5C92">
        <w:rPr>
          <w:rFonts w:ascii="Arial" w:hAnsi="Arial" w:cs="Arial"/>
          <w:lang w:val="ru-RU"/>
        </w:rPr>
        <w:t>необнаружение</w:t>
      </w:r>
      <w:proofErr w:type="spellEnd"/>
      <w:r w:rsidR="00344013" w:rsidRPr="00DF5C92">
        <w:rPr>
          <w:rFonts w:ascii="Arial" w:hAnsi="Arial" w:cs="Arial"/>
          <w:lang w:val="ru-RU"/>
        </w:rPr>
        <w:t xml:space="preserve"> в процессе проверки отступлений от условий ДОГОВОРА или иных НЕДОСТАТКОВ не освобождают </w:t>
      </w:r>
      <w:r w:rsidR="0030622B">
        <w:rPr>
          <w:rFonts w:ascii="Arial" w:hAnsi="Arial" w:cs="Arial"/>
          <w:lang w:val="ru-RU"/>
        </w:rPr>
        <w:t>ЗАКАЗЧИКА</w:t>
      </w:r>
      <w:r w:rsidR="0030622B" w:rsidRPr="00DF5C92">
        <w:rPr>
          <w:rFonts w:ascii="Arial" w:hAnsi="Arial" w:cs="Arial"/>
          <w:lang w:val="ru-RU"/>
        </w:rPr>
        <w:t xml:space="preserve"> </w:t>
      </w:r>
      <w:r w:rsidR="00344013" w:rsidRPr="00DF5C92">
        <w:rPr>
          <w:rFonts w:ascii="Arial" w:hAnsi="Arial" w:cs="Arial"/>
          <w:lang w:val="ru-RU"/>
        </w:rPr>
        <w:t xml:space="preserve">от каких-либо обязательств по ДОГОВОРУ и не лишают </w:t>
      </w:r>
      <w:r w:rsidR="0030622B">
        <w:rPr>
          <w:rFonts w:ascii="Arial" w:hAnsi="Arial" w:cs="Arial"/>
          <w:lang w:val="ru-RU"/>
        </w:rPr>
        <w:t>ЗАКАЗЧИКА</w:t>
      </w:r>
      <w:r w:rsidR="0030622B" w:rsidRPr="00DF5C92">
        <w:rPr>
          <w:rFonts w:ascii="Arial" w:hAnsi="Arial" w:cs="Arial"/>
          <w:lang w:val="ru-RU"/>
        </w:rPr>
        <w:t xml:space="preserve"> </w:t>
      </w:r>
      <w:r w:rsidR="00344013" w:rsidRPr="00DF5C92">
        <w:rPr>
          <w:rFonts w:ascii="Arial" w:hAnsi="Arial" w:cs="Arial"/>
          <w:lang w:val="ru-RU"/>
        </w:rPr>
        <w:t xml:space="preserve">права в дальнейшем предъявить требования в отношении сроков, объемов и качества </w:t>
      </w:r>
      <w:r w:rsidR="002D78D7">
        <w:rPr>
          <w:rFonts w:ascii="Arial" w:hAnsi="Arial" w:cs="Arial"/>
          <w:lang w:val="ru-RU"/>
        </w:rPr>
        <w:t>оказанных</w:t>
      </w:r>
      <w:r w:rsidR="00344013" w:rsidRPr="00DF5C92">
        <w:rPr>
          <w:rFonts w:ascii="Arial" w:hAnsi="Arial" w:cs="Arial"/>
          <w:lang w:val="ru-RU"/>
        </w:rPr>
        <w:t xml:space="preserve"> </w:t>
      </w:r>
      <w:r w:rsidR="001657C9" w:rsidRPr="00F90D95">
        <w:rPr>
          <w:rFonts w:ascii="Arial" w:hAnsi="Arial" w:cs="Arial"/>
          <w:lang w:val="ru-RU"/>
        </w:rPr>
        <w:t>УСЛУГ</w:t>
      </w:r>
      <w:r w:rsidR="00165FDA" w:rsidRPr="00F90D95">
        <w:rPr>
          <w:rFonts w:ascii="Arial" w:hAnsi="Arial" w:cs="Arial"/>
          <w:lang w:val="ru-RU"/>
        </w:rPr>
        <w:t>.</w:t>
      </w:r>
      <w:r w:rsidR="00344013" w:rsidRPr="00DF5C92">
        <w:rPr>
          <w:rFonts w:ascii="Arial" w:hAnsi="Arial" w:cs="Arial"/>
          <w:lang w:val="ru-RU"/>
        </w:rPr>
        <w:t xml:space="preserve"> В случае обнаружения </w:t>
      </w:r>
      <w:r w:rsidR="0030622B">
        <w:rPr>
          <w:rFonts w:ascii="Arial" w:hAnsi="Arial" w:cs="Arial"/>
          <w:lang w:val="ru-RU"/>
        </w:rPr>
        <w:t>ЗАКАЗЧИКОМ</w:t>
      </w:r>
      <w:r w:rsidR="0030622B" w:rsidRPr="00DF5C92">
        <w:rPr>
          <w:rFonts w:ascii="Arial" w:hAnsi="Arial" w:cs="Arial"/>
          <w:lang w:val="ru-RU"/>
        </w:rPr>
        <w:t xml:space="preserve"> </w:t>
      </w:r>
      <w:r w:rsidR="00344013" w:rsidRPr="00DF5C92">
        <w:rPr>
          <w:rFonts w:ascii="Arial" w:hAnsi="Arial" w:cs="Arial"/>
          <w:lang w:val="ru-RU"/>
        </w:rPr>
        <w:t xml:space="preserve">отступлений от условий настоящего ДОГОВОРА, которые могут ухудшить качество </w:t>
      </w:r>
      <w:r w:rsidR="001657C9">
        <w:rPr>
          <w:rFonts w:ascii="Arial" w:hAnsi="Arial" w:cs="Arial"/>
          <w:lang w:val="ru-RU"/>
        </w:rPr>
        <w:t>УСЛУГ</w:t>
      </w:r>
      <w:r w:rsidR="00344013" w:rsidRPr="00DF5C92">
        <w:rPr>
          <w:rFonts w:ascii="Arial" w:hAnsi="Arial" w:cs="Arial"/>
          <w:lang w:val="ru-RU"/>
        </w:rPr>
        <w:t xml:space="preserve"> или </w:t>
      </w:r>
      <w:r w:rsidR="00344013">
        <w:rPr>
          <w:rFonts w:ascii="Arial" w:hAnsi="Arial" w:cs="Arial"/>
          <w:lang w:val="ru-RU"/>
        </w:rPr>
        <w:t xml:space="preserve">стать причиной </w:t>
      </w:r>
      <w:r w:rsidR="00344013" w:rsidRPr="00DF5C92">
        <w:rPr>
          <w:rFonts w:ascii="Arial" w:hAnsi="Arial" w:cs="Arial"/>
          <w:lang w:val="ru-RU"/>
        </w:rPr>
        <w:t>ины</w:t>
      </w:r>
      <w:r w:rsidR="00344013">
        <w:rPr>
          <w:rFonts w:ascii="Arial" w:hAnsi="Arial" w:cs="Arial"/>
          <w:lang w:val="ru-RU"/>
        </w:rPr>
        <w:t>х</w:t>
      </w:r>
      <w:r w:rsidR="00344013" w:rsidRPr="00DF5C92">
        <w:rPr>
          <w:rFonts w:ascii="Arial" w:hAnsi="Arial" w:cs="Arial"/>
          <w:lang w:val="ru-RU"/>
        </w:rPr>
        <w:t xml:space="preserve"> НЕДОСТАТК</w:t>
      </w:r>
      <w:r w:rsidR="00344013">
        <w:rPr>
          <w:rFonts w:ascii="Arial" w:hAnsi="Arial" w:cs="Arial"/>
          <w:lang w:val="ru-RU"/>
        </w:rPr>
        <w:t>ОВ</w:t>
      </w:r>
      <w:r w:rsidR="00344013" w:rsidRPr="00DF5C92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ЗАКАЗЧИК</w:t>
      </w:r>
      <w:r w:rsidR="00344013" w:rsidRPr="00DF5C92">
        <w:rPr>
          <w:rFonts w:ascii="Arial" w:hAnsi="Arial" w:cs="Arial"/>
          <w:lang w:val="ru-RU"/>
        </w:rPr>
        <w:t xml:space="preserve"> обязан заявить о выявленных НЕДОСТАТКАХ </w:t>
      </w:r>
      <w:r w:rsidR="001657C9">
        <w:rPr>
          <w:rFonts w:ascii="Arial" w:hAnsi="Arial" w:cs="Arial"/>
          <w:lang w:val="ru-RU"/>
        </w:rPr>
        <w:t>ИСПОЛНИТЕЛЮ</w:t>
      </w:r>
      <w:r w:rsidR="00344013" w:rsidRPr="00DF5C92">
        <w:rPr>
          <w:rFonts w:ascii="Arial" w:hAnsi="Arial" w:cs="Arial"/>
          <w:lang w:val="ru-RU"/>
        </w:rPr>
        <w:t xml:space="preserve"> не позднее 2 </w:t>
      </w:r>
      <w:r w:rsidR="00344013">
        <w:rPr>
          <w:rFonts w:ascii="Arial" w:hAnsi="Arial" w:cs="Arial"/>
          <w:lang w:val="ru-RU"/>
        </w:rPr>
        <w:t xml:space="preserve">(двух) </w:t>
      </w:r>
      <w:r w:rsidR="00344013" w:rsidRPr="00DF5C92">
        <w:rPr>
          <w:rFonts w:ascii="Arial" w:hAnsi="Arial" w:cs="Arial"/>
          <w:lang w:val="ru-RU"/>
        </w:rPr>
        <w:t>рабочих дней с момента выявления.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44013" w:rsidRPr="00DF5C92">
        <w:rPr>
          <w:rFonts w:ascii="Arial" w:hAnsi="Arial" w:cs="Arial"/>
          <w:color w:val="000000"/>
          <w:lang w:val="ru-RU"/>
        </w:rPr>
        <w:t xml:space="preserve"> обязан обеспечить беспрепятственный доступ представителей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344013" w:rsidRPr="00DF5C92">
        <w:rPr>
          <w:rFonts w:ascii="Arial" w:hAnsi="Arial" w:cs="Arial"/>
          <w:color w:val="000000"/>
          <w:lang w:val="ru-RU"/>
        </w:rPr>
        <w:t xml:space="preserve"> ко всем объектам, на которых </w:t>
      </w:r>
      <w:r w:rsidR="003B0B23">
        <w:rPr>
          <w:rFonts w:ascii="Arial" w:hAnsi="Arial" w:cs="Arial"/>
          <w:color w:val="000000"/>
          <w:lang w:val="ru-RU"/>
        </w:rPr>
        <w:t>оказываются</w:t>
      </w:r>
      <w:r w:rsidR="00344013"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="00344013" w:rsidRPr="00DF5C92">
        <w:rPr>
          <w:rFonts w:ascii="Arial" w:hAnsi="Arial" w:cs="Arial"/>
          <w:color w:val="000000"/>
          <w:lang w:val="ru-RU"/>
        </w:rPr>
        <w:t xml:space="preserve">, а так же к местам хранения </w:t>
      </w:r>
      <w:r w:rsidR="00344013" w:rsidRPr="00E72338">
        <w:rPr>
          <w:rFonts w:ascii="Arial" w:hAnsi="Arial" w:cs="Arial"/>
          <w:lang w:val="ru-RU"/>
        </w:rPr>
        <w:t>МАТЕРИАЛОВ</w:t>
      </w:r>
      <w:r w:rsidR="00344013" w:rsidRPr="00DF5C92">
        <w:rPr>
          <w:rFonts w:ascii="Arial" w:hAnsi="Arial" w:cs="Arial"/>
          <w:color w:val="000000"/>
          <w:lang w:val="ru-RU"/>
        </w:rPr>
        <w:t xml:space="preserve"> и ОБОРУДОВАНИЯ, используемых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44013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44013" w:rsidRPr="00E72338">
        <w:rPr>
          <w:rFonts w:ascii="Arial" w:hAnsi="Arial" w:cs="Arial"/>
          <w:color w:val="000000"/>
          <w:lang w:val="ru-RU"/>
        </w:rPr>
        <w:t xml:space="preserve"> обязуется не позднее </w:t>
      </w:r>
      <w:bookmarkStart w:id="48" w:name="ТекстовоеПоле743"/>
      <w:r w:rsidR="00E14F8F">
        <w:rPr>
          <w:rFonts w:ascii="Arial" w:hAnsi="Arial" w:cs="Arial"/>
          <w:color w:val="000000"/>
          <w:lang w:val="ru-RU"/>
        </w:rPr>
        <w:fldChar w:fldCharType="begin">
          <w:ffData>
            <w:name w:val="ТекстовоеПоле743"/>
            <w:enabled/>
            <w:calcOnExit w:val="0"/>
            <w:textInput>
              <w:default w:val="2 (двух) дней"/>
            </w:textInput>
          </w:ffData>
        </w:fldChar>
      </w:r>
      <w:r w:rsidR="00394920">
        <w:rPr>
          <w:rFonts w:ascii="Arial" w:hAnsi="Arial" w:cs="Arial"/>
          <w:color w:val="000000"/>
          <w:lang w:val="ru-RU"/>
        </w:rPr>
        <w:instrText xml:space="preserve"> FORMTEXT </w:instrText>
      </w:r>
      <w:r w:rsidR="00E14F8F">
        <w:rPr>
          <w:rFonts w:ascii="Arial" w:hAnsi="Arial" w:cs="Arial"/>
          <w:color w:val="000000"/>
          <w:lang w:val="ru-RU"/>
        </w:rPr>
      </w:r>
      <w:r w:rsidR="00E14F8F">
        <w:rPr>
          <w:rFonts w:ascii="Arial" w:hAnsi="Arial" w:cs="Arial"/>
          <w:color w:val="00000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lang w:val="ru-RU"/>
        </w:rPr>
        <w:t>2 (двух) дней</w:t>
      </w:r>
      <w:r w:rsidR="00E14F8F">
        <w:rPr>
          <w:rFonts w:ascii="Arial" w:hAnsi="Arial" w:cs="Arial"/>
          <w:color w:val="000000"/>
          <w:lang w:val="ru-RU"/>
        </w:rPr>
        <w:fldChar w:fldCharType="end"/>
      </w:r>
      <w:bookmarkEnd w:id="48"/>
      <w:r w:rsidR="00344013" w:rsidRPr="00E72338">
        <w:rPr>
          <w:rFonts w:ascii="Arial" w:hAnsi="Arial" w:cs="Arial"/>
          <w:color w:val="000000"/>
          <w:lang w:val="ru-RU"/>
        </w:rPr>
        <w:t xml:space="preserve"> с момента получения соответствующего</w:t>
      </w:r>
      <w:r w:rsidR="00344013" w:rsidRPr="00DF5C92">
        <w:rPr>
          <w:rFonts w:ascii="Arial" w:hAnsi="Arial" w:cs="Arial"/>
          <w:lang w:val="ru-RU"/>
        </w:rPr>
        <w:t xml:space="preserve"> запроса информировать </w:t>
      </w:r>
      <w:r w:rsidR="0030622B">
        <w:rPr>
          <w:rFonts w:ascii="Arial" w:hAnsi="Arial" w:cs="Arial"/>
          <w:lang w:val="ru-RU"/>
        </w:rPr>
        <w:t>ЗАКАЗЧИКА</w:t>
      </w:r>
      <w:r w:rsidR="0030622B" w:rsidRPr="00DF5C92">
        <w:rPr>
          <w:rFonts w:ascii="Arial" w:hAnsi="Arial" w:cs="Arial"/>
          <w:lang w:val="ru-RU"/>
        </w:rPr>
        <w:t xml:space="preserve"> </w:t>
      </w:r>
      <w:r w:rsidR="00344013" w:rsidRPr="00DF5C92">
        <w:rPr>
          <w:rFonts w:ascii="Arial" w:hAnsi="Arial" w:cs="Arial"/>
          <w:lang w:val="ru-RU"/>
        </w:rPr>
        <w:t xml:space="preserve">о ходе </w:t>
      </w:r>
      <w:r w:rsidR="001657C9">
        <w:rPr>
          <w:rFonts w:ascii="Arial" w:hAnsi="Arial" w:cs="Arial"/>
          <w:lang w:val="ru-RU"/>
        </w:rPr>
        <w:t>оказания УСЛУГ</w:t>
      </w:r>
      <w:r w:rsidR="00344013" w:rsidRPr="00DF5C92">
        <w:rPr>
          <w:rFonts w:ascii="Arial" w:hAnsi="Arial" w:cs="Arial"/>
          <w:lang w:val="ru-RU"/>
        </w:rPr>
        <w:t xml:space="preserve">, а также предоставлять </w:t>
      </w:r>
      <w:r w:rsidR="00344013" w:rsidRPr="00E72338">
        <w:rPr>
          <w:rFonts w:ascii="Arial" w:hAnsi="Arial" w:cs="Arial"/>
          <w:color w:val="000000"/>
          <w:lang w:val="ru-RU"/>
        </w:rPr>
        <w:t>необходимую</w:t>
      </w:r>
      <w:r w:rsidR="00344013" w:rsidRPr="00DF5C92">
        <w:rPr>
          <w:rFonts w:ascii="Arial" w:hAnsi="Arial" w:cs="Arial"/>
          <w:lang w:val="ru-RU"/>
        </w:rPr>
        <w:t xml:space="preserve"> документацию, подтверждающую объем и качество </w:t>
      </w:r>
      <w:r w:rsidR="002D78D7">
        <w:rPr>
          <w:rFonts w:ascii="Arial" w:hAnsi="Arial" w:cs="Arial"/>
          <w:lang w:val="ru-RU"/>
        </w:rPr>
        <w:t>оказанных</w:t>
      </w:r>
      <w:r w:rsidR="00344013"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="00344013" w:rsidRPr="00DF5C92">
        <w:rPr>
          <w:rFonts w:ascii="Arial" w:hAnsi="Arial" w:cs="Arial"/>
          <w:lang w:val="ru-RU"/>
        </w:rPr>
        <w:t>, а также объем и качество использованных МАТЕРИАЛОВ.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Настоящий порядок применяется в течение срока действия ДОГОВОРА, а также в течение 24 (двадцати четырёх) месяцев после подписания </w:t>
      </w:r>
      <w:r w:rsidRPr="00321865">
        <w:rPr>
          <w:rFonts w:ascii="Arial" w:hAnsi="Arial" w:cs="Arial"/>
          <w:caps/>
          <w:lang w:val="ru-RU"/>
        </w:rPr>
        <w:t xml:space="preserve">Акта о приёмке </w:t>
      </w:r>
      <w:r w:rsidR="002D78D7" w:rsidRPr="00321865">
        <w:rPr>
          <w:rFonts w:ascii="Arial" w:hAnsi="Arial" w:cs="Arial"/>
          <w:caps/>
          <w:lang w:val="ru-RU"/>
        </w:rPr>
        <w:t>оказанных</w:t>
      </w:r>
      <w:r w:rsidRPr="00321865">
        <w:rPr>
          <w:rFonts w:ascii="Arial" w:hAnsi="Arial" w:cs="Arial"/>
          <w:caps/>
          <w:lang w:val="ru-RU"/>
        </w:rPr>
        <w:t xml:space="preserve"> </w:t>
      </w:r>
      <w:r w:rsidR="001657C9" w:rsidRPr="00321865">
        <w:rPr>
          <w:rFonts w:ascii="Arial" w:hAnsi="Arial" w:cs="Arial"/>
          <w:caps/>
          <w:lang w:val="ru-RU"/>
        </w:rPr>
        <w:t>услуг</w:t>
      </w:r>
      <w:r w:rsidR="00162A77">
        <w:rPr>
          <w:rFonts w:ascii="Arial" w:hAnsi="Arial" w:cs="Arial"/>
          <w:caps/>
          <w:lang w:val="ru-RU"/>
        </w:rPr>
        <w:t xml:space="preserve"> (ПРИЛОЖЕНИЕ 13)</w:t>
      </w:r>
      <w:r>
        <w:rPr>
          <w:rFonts w:ascii="Arial" w:hAnsi="Arial" w:cs="Arial"/>
          <w:lang w:val="ru-RU"/>
        </w:rPr>
        <w:t xml:space="preserve">. </w:t>
      </w:r>
      <w:r w:rsidRPr="00DF5C92">
        <w:rPr>
          <w:rFonts w:ascii="Arial" w:hAnsi="Arial" w:cs="Arial"/>
          <w:lang w:val="ru-RU"/>
        </w:rPr>
        <w:t xml:space="preserve">В случае нарушения 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условий настоящего ДОГОВОРА, ненадлежащего </w:t>
      </w:r>
      <w:r w:rsidR="001657C9">
        <w:rPr>
          <w:rFonts w:ascii="Arial" w:hAnsi="Arial" w:cs="Arial"/>
          <w:lang w:val="ru-RU"/>
        </w:rPr>
        <w:t>оказания УСЛУГ</w:t>
      </w:r>
      <w:r w:rsidRPr="00DF5C92">
        <w:rPr>
          <w:rFonts w:ascii="Arial" w:hAnsi="Arial" w:cs="Arial"/>
          <w:lang w:val="ru-RU"/>
        </w:rPr>
        <w:t xml:space="preserve">, а также в случаях обнаружения </w:t>
      </w:r>
      <w:r w:rsidR="00E55B8F">
        <w:rPr>
          <w:rFonts w:ascii="Arial" w:hAnsi="Arial" w:cs="Arial"/>
          <w:lang w:val="ru-RU"/>
        </w:rPr>
        <w:t>ЗАКАЗЧИКОМ</w:t>
      </w:r>
      <w:r w:rsidR="00E55B8F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факта завышения 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в предоставленных документах объемов </w:t>
      </w:r>
      <w:r w:rsidR="002D78D7">
        <w:rPr>
          <w:rFonts w:ascii="Arial" w:hAnsi="Arial" w:cs="Arial"/>
          <w:lang w:val="ru-RU"/>
        </w:rPr>
        <w:t>оказанных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и/или стоимости МАТЕРИАЛОВ </w:t>
      </w:r>
      <w:r>
        <w:rPr>
          <w:rFonts w:ascii="Arial" w:hAnsi="Arial" w:cs="Arial"/>
          <w:lang w:val="ru-RU"/>
        </w:rPr>
        <w:t xml:space="preserve">(если такая стоимость подлежит возмещению </w:t>
      </w:r>
      <w:r w:rsidR="00E55B8F">
        <w:rPr>
          <w:rFonts w:ascii="Arial" w:hAnsi="Arial" w:cs="Arial"/>
          <w:lang w:val="ru-RU"/>
        </w:rPr>
        <w:t>ЗАКАЗЧИКОМ</w:t>
      </w:r>
      <w:r>
        <w:rPr>
          <w:rFonts w:ascii="Arial" w:hAnsi="Arial" w:cs="Arial"/>
          <w:lang w:val="ru-RU"/>
        </w:rPr>
        <w:t xml:space="preserve">) </w:t>
      </w:r>
      <w:r w:rsidR="00CB67A1">
        <w:rPr>
          <w:rFonts w:ascii="Arial" w:hAnsi="Arial" w:cs="Arial"/>
          <w:lang w:val="ru-RU"/>
        </w:rPr>
        <w:t>ЗАКАЗЧИК</w:t>
      </w:r>
      <w:r w:rsidRPr="00DF5C92">
        <w:rPr>
          <w:rFonts w:ascii="Arial" w:hAnsi="Arial" w:cs="Arial"/>
          <w:lang w:val="ru-RU"/>
        </w:rPr>
        <w:t xml:space="preserve"> может принять решение о проведении служебной проверки, о начале которой </w:t>
      </w:r>
      <w:r w:rsidR="00CB67A1">
        <w:rPr>
          <w:rFonts w:ascii="Arial" w:hAnsi="Arial" w:cs="Arial"/>
          <w:lang w:val="ru-RU"/>
        </w:rPr>
        <w:lastRenderedPageBreak/>
        <w:t>ЗАКАЗЧИК</w:t>
      </w:r>
      <w:r w:rsidRPr="00DF5C92">
        <w:rPr>
          <w:rFonts w:ascii="Arial" w:hAnsi="Arial" w:cs="Arial"/>
          <w:lang w:val="ru-RU"/>
        </w:rPr>
        <w:t xml:space="preserve"> долж</w:t>
      </w:r>
      <w:r w:rsidR="00E55B8F">
        <w:rPr>
          <w:rFonts w:ascii="Arial" w:hAnsi="Arial" w:cs="Arial"/>
          <w:lang w:val="ru-RU"/>
        </w:rPr>
        <w:t>е</w:t>
      </w:r>
      <w:r w:rsidRPr="00DF5C92">
        <w:rPr>
          <w:rFonts w:ascii="Arial" w:hAnsi="Arial" w:cs="Arial"/>
          <w:lang w:val="ru-RU"/>
        </w:rPr>
        <w:t xml:space="preserve">н уведомить </w:t>
      </w:r>
      <w:r w:rsidR="0077542C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 xml:space="preserve"> в письменном виде. Срок проведения служебной проверки не может превышать 10 </w:t>
      </w:r>
      <w:r>
        <w:rPr>
          <w:rFonts w:ascii="Arial" w:hAnsi="Arial" w:cs="Arial"/>
          <w:lang w:val="ru-RU"/>
        </w:rPr>
        <w:t xml:space="preserve">(десять) </w:t>
      </w:r>
      <w:r w:rsidRPr="00DF5C92">
        <w:rPr>
          <w:rFonts w:ascii="Arial" w:hAnsi="Arial" w:cs="Arial"/>
          <w:lang w:val="ru-RU"/>
        </w:rPr>
        <w:t xml:space="preserve">рабочих дней, кроме случаев привлечения независимых экспертных организаций. Служебная проверка проводится Комиссией, сформированной </w:t>
      </w:r>
      <w:r w:rsidR="00E55B8F">
        <w:rPr>
          <w:rFonts w:ascii="Arial" w:hAnsi="Arial" w:cs="Arial"/>
          <w:lang w:val="ru-RU"/>
        </w:rPr>
        <w:t>ЗАКАЗЧИКОМ,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имеет право представить своего представителя для участия в </w:t>
      </w:r>
      <w:r w:rsidR="00BC7B39">
        <w:rPr>
          <w:rFonts w:ascii="Arial" w:hAnsi="Arial" w:cs="Arial"/>
          <w:lang w:val="ru-RU"/>
        </w:rPr>
        <w:t>работ</w:t>
      </w:r>
      <w:r w:rsidR="004B6204">
        <w:rPr>
          <w:rFonts w:ascii="Arial" w:hAnsi="Arial" w:cs="Arial"/>
          <w:lang w:val="ru-RU"/>
        </w:rPr>
        <w:t>е Комиссии.</w:t>
      </w:r>
    </w:p>
    <w:p w:rsidR="00344013" w:rsidRPr="00DF5C92" w:rsidRDefault="00344013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При этом </w:t>
      </w:r>
      <w:proofErr w:type="spellStart"/>
      <w:r w:rsidRPr="00DF5C92">
        <w:rPr>
          <w:rFonts w:ascii="Arial" w:hAnsi="Arial" w:cs="Arial"/>
          <w:lang w:val="ru-RU"/>
        </w:rPr>
        <w:t>непредоставление</w:t>
      </w:r>
      <w:proofErr w:type="spellEnd"/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своего представителя для участия в </w:t>
      </w:r>
      <w:r w:rsidR="00BC7B39">
        <w:rPr>
          <w:rFonts w:ascii="Arial" w:hAnsi="Arial" w:cs="Arial"/>
          <w:lang w:val="ru-RU"/>
        </w:rPr>
        <w:t>работ</w:t>
      </w:r>
      <w:r w:rsidRPr="00DF5C92">
        <w:rPr>
          <w:rFonts w:ascii="Arial" w:hAnsi="Arial" w:cs="Arial"/>
          <w:lang w:val="ru-RU"/>
        </w:rPr>
        <w:t>е Комиссии не влияет на достоверность выводов, сделанных Комиссией.</w:t>
      </w:r>
    </w:p>
    <w:p w:rsidR="00344013" w:rsidRPr="00DF5C92" w:rsidRDefault="00344013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Сроки </w:t>
      </w:r>
      <w:r w:rsidRPr="002D2A1B">
        <w:rPr>
          <w:rFonts w:ascii="Arial" w:hAnsi="Arial" w:cs="Arial"/>
          <w:color w:val="000000"/>
          <w:lang w:val="ru-RU"/>
        </w:rPr>
        <w:t>выполнения</w:t>
      </w:r>
      <w:r w:rsidRPr="00DF5C92">
        <w:rPr>
          <w:rFonts w:ascii="Arial" w:hAnsi="Arial" w:cs="Arial"/>
          <w:lang w:val="ru-RU"/>
        </w:rPr>
        <w:t xml:space="preserve"> обязательств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по подписанию </w:t>
      </w:r>
      <w:r w:rsidRPr="002169C4">
        <w:rPr>
          <w:rFonts w:ascii="Arial" w:hAnsi="Arial" w:cs="Arial"/>
          <w:caps/>
          <w:lang w:val="ru-RU"/>
        </w:rPr>
        <w:t xml:space="preserve">Актов о приемке </w:t>
      </w:r>
      <w:r w:rsidR="002D78D7" w:rsidRPr="002169C4">
        <w:rPr>
          <w:rFonts w:ascii="Arial" w:hAnsi="Arial" w:cs="Arial"/>
          <w:caps/>
          <w:lang w:val="ru-RU"/>
        </w:rPr>
        <w:t>оказанных</w:t>
      </w:r>
      <w:r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и/или оплаты </w:t>
      </w:r>
      <w:r w:rsidR="002D78D7">
        <w:rPr>
          <w:rFonts w:ascii="Arial" w:hAnsi="Arial" w:cs="Arial"/>
          <w:lang w:val="ru-RU"/>
        </w:rPr>
        <w:t>оказанных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в отношении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, ставших предметом служебной проверки, продлеваются на срок до окончания проведения служебной проверки и устранения 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обнаруженных нарушений.</w:t>
      </w:r>
    </w:p>
    <w:p w:rsidR="00521053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В случае выявления </w:t>
      </w:r>
      <w:r w:rsidRPr="00AB6181">
        <w:rPr>
          <w:rFonts w:ascii="Arial" w:hAnsi="Arial" w:cs="Arial"/>
          <w:color w:val="000000"/>
          <w:lang w:val="ru-RU"/>
        </w:rPr>
        <w:t>Комиссией</w:t>
      </w:r>
      <w:r w:rsidRPr="00DF5C92">
        <w:rPr>
          <w:rFonts w:ascii="Arial" w:hAnsi="Arial" w:cs="Arial"/>
          <w:lang w:val="ru-RU"/>
        </w:rPr>
        <w:t xml:space="preserve"> и отражения в акте Комиссии указанных выше фактов </w:t>
      </w:r>
      <w:r w:rsidR="00CB67A1">
        <w:rPr>
          <w:rFonts w:ascii="Arial" w:hAnsi="Arial" w:cs="Arial"/>
          <w:lang w:val="ru-RU"/>
        </w:rPr>
        <w:t>ЗАКАЗЧИК</w:t>
      </w:r>
      <w:r w:rsidRPr="00DF5C92">
        <w:rPr>
          <w:rFonts w:ascii="Arial" w:hAnsi="Arial" w:cs="Arial"/>
          <w:lang w:val="ru-RU"/>
        </w:rPr>
        <w:t xml:space="preserve"> имеет право осуществить следующие действия:</w:t>
      </w:r>
    </w:p>
    <w:p w:rsidR="00344013" w:rsidRPr="00DF5C92" w:rsidRDefault="00344013" w:rsidP="00334020">
      <w:pPr>
        <w:pStyle w:val="10"/>
        <w:widowControl w:val="0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По непринятым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>АМ</w:t>
      </w:r>
      <w:r w:rsidR="003C3557">
        <w:rPr>
          <w:rFonts w:ascii="Arial" w:hAnsi="Arial" w:cs="Arial"/>
          <w:lang w:val="en-US"/>
        </w:rPr>
        <w:t>: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представить</w:t>
      </w:r>
      <w:r w:rsidRPr="00DF5C92">
        <w:rPr>
          <w:rFonts w:ascii="Arial" w:hAnsi="Arial" w:cs="Arial"/>
          <w:lang w:val="ru-RU"/>
        </w:rPr>
        <w:t xml:space="preserve"> мотивированный отказ от подписания </w:t>
      </w:r>
      <w:r w:rsidRPr="002169C4">
        <w:rPr>
          <w:rFonts w:ascii="Arial" w:hAnsi="Arial" w:cs="Arial"/>
          <w:caps/>
          <w:lang w:val="ru-RU"/>
        </w:rPr>
        <w:t xml:space="preserve">Акта о приемке </w:t>
      </w:r>
      <w:r w:rsidR="002D78D7" w:rsidRPr="002169C4">
        <w:rPr>
          <w:rFonts w:ascii="Arial" w:hAnsi="Arial" w:cs="Arial"/>
          <w:caps/>
          <w:lang w:val="ru-RU"/>
        </w:rPr>
        <w:t>оказанных</w:t>
      </w:r>
      <w:r w:rsidRPr="002169C4">
        <w:rPr>
          <w:rFonts w:ascii="Arial" w:hAnsi="Arial" w:cs="Arial"/>
          <w:caps/>
          <w:lang w:val="ru-RU"/>
        </w:rPr>
        <w:t xml:space="preserve"> </w:t>
      </w:r>
      <w:r w:rsidR="004456B9" w:rsidRPr="002169C4">
        <w:rPr>
          <w:rFonts w:ascii="Arial" w:hAnsi="Arial" w:cs="Arial"/>
          <w:caps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в порядке, предусмотренном настоящим ДОГОВОРОМ; 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потребовать</w:t>
      </w:r>
      <w:r w:rsidRPr="00DF5C92">
        <w:rPr>
          <w:rFonts w:ascii="Arial" w:hAnsi="Arial" w:cs="Arial"/>
          <w:lang w:val="ru-RU"/>
        </w:rPr>
        <w:t xml:space="preserve"> устранения выявленных НЕДОСТАТКОВ;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потребовать</w:t>
      </w:r>
      <w:r w:rsidRPr="00DF5C92">
        <w:rPr>
          <w:rFonts w:ascii="Arial" w:hAnsi="Arial" w:cs="Arial"/>
          <w:lang w:val="ru-RU"/>
        </w:rPr>
        <w:t xml:space="preserve"> представления </w:t>
      </w:r>
      <w:r w:rsidR="00543C60">
        <w:rPr>
          <w:rFonts w:ascii="Arial" w:hAnsi="Arial" w:cs="Arial"/>
          <w:lang w:val="ru-RU"/>
        </w:rPr>
        <w:t>новых</w:t>
      </w:r>
      <w:r w:rsidR="00543C60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документов с указанием фактических объемов </w:t>
      </w:r>
      <w:r w:rsidR="002D78D7">
        <w:rPr>
          <w:rFonts w:ascii="Arial" w:hAnsi="Arial" w:cs="Arial"/>
          <w:lang w:val="ru-RU"/>
        </w:rPr>
        <w:t>оказанных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и стоимости МАТЕРИАЛОВ, соответствующих выводам, сделанным в акте Комиссии;</w:t>
      </w:r>
    </w:p>
    <w:p w:rsidR="00344013" w:rsidRPr="00DF5C92" w:rsidRDefault="00344013" w:rsidP="00334020">
      <w:pPr>
        <w:pStyle w:val="10"/>
        <w:widowControl w:val="0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По принятым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>АМ: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потребовать</w:t>
      </w:r>
      <w:r w:rsidRPr="00DF5C92">
        <w:rPr>
          <w:rFonts w:ascii="Arial" w:hAnsi="Arial" w:cs="Arial"/>
          <w:lang w:val="ru-RU"/>
        </w:rPr>
        <w:t xml:space="preserve"> представления исправленных документов с указанием фактических объемов </w:t>
      </w:r>
      <w:r w:rsidR="002D78D7">
        <w:rPr>
          <w:rFonts w:ascii="Arial" w:hAnsi="Arial" w:cs="Arial"/>
          <w:lang w:val="ru-RU"/>
        </w:rPr>
        <w:t>оказанных</w:t>
      </w:r>
      <w:r w:rsidRPr="00DF5C92">
        <w:rPr>
          <w:rFonts w:ascii="Arial" w:hAnsi="Arial" w:cs="Arial"/>
          <w:lang w:val="ru-RU"/>
        </w:rPr>
        <w:t xml:space="preserve">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 и стоимости МАТЕРИАЛОВ, соответствующих выводам, сделанным в акте Комиссии (включая подписанный со стороны </w:t>
      </w:r>
      <w:r w:rsidR="0077542C">
        <w:rPr>
          <w:rFonts w:ascii="Arial" w:hAnsi="Arial" w:cs="Arial"/>
          <w:lang w:val="ru-RU"/>
        </w:rPr>
        <w:t>ИСПОЛНИТЕЛЯ</w:t>
      </w:r>
      <w:r w:rsidRPr="00DF5C92">
        <w:rPr>
          <w:rFonts w:ascii="Arial" w:hAnsi="Arial" w:cs="Arial"/>
          <w:lang w:val="ru-RU"/>
        </w:rPr>
        <w:t xml:space="preserve"> </w:t>
      </w:r>
      <w:r w:rsidRPr="002169C4">
        <w:rPr>
          <w:rFonts w:ascii="Arial" w:hAnsi="Arial" w:cs="Arial"/>
          <w:caps/>
          <w:lang w:val="ru-RU"/>
        </w:rPr>
        <w:t xml:space="preserve">Акт о приемке </w:t>
      </w:r>
      <w:r w:rsidR="002D78D7" w:rsidRPr="002169C4">
        <w:rPr>
          <w:rFonts w:ascii="Arial" w:hAnsi="Arial" w:cs="Arial"/>
          <w:caps/>
          <w:lang w:val="ru-RU"/>
        </w:rPr>
        <w:t>оказанных</w:t>
      </w:r>
      <w:r w:rsidRPr="002169C4">
        <w:rPr>
          <w:rFonts w:ascii="Arial" w:hAnsi="Arial" w:cs="Arial"/>
          <w:caps/>
          <w:lang w:val="ru-RU"/>
        </w:rPr>
        <w:t xml:space="preserve"> </w:t>
      </w:r>
      <w:r w:rsidR="004456B9" w:rsidRPr="002169C4">
        <w:rPr>
          <w:rFonts w:ascii="Arial" w:hAnsi="Arial" w:cs="Arial"/>
          <w:caps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, счет-фактуру и т.д.); </w:t>
      </w:r>
    </w:p>
    <w:p w:rsidR="00521053" w:rsidRDefault="00344013">
      <w:pPr>
        <w:pStyle w:val="10"/>
        <w:widowControl w:val="0"/>
        <w:numPr>
          <w:ilvl w:val="0"/>
          <w:numId w:val="4"/>
        </w:numPr>
        <w:tabs>
          <w:tab w:val="clear" w:pos="1182"/>
          <w:tab w:val="left" w:pos="567"/>
          <w:tab w:val="num" w:pos="993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9D2A07">
        <w:rPr>
          <w:rFonts w:ascii="Arial" w:hAnsi="Arial" w:cs="Arial"/>
          <w:color w:val="000000"/>
          <w:lang w:val="ru-RU"/>
        </w:rPr>
        <w:t>потребовать</w:t>
      </w:r>
      <w:r w:rsidRPr="00DF5C92">
        <w:rPr>
          <w:rFonts w:ascii="Arial" w:hAnsi="Arial" w:cs="Arial"/>
          <w:lang w:val="ru-RU"/>
        </w:rPr>
        <w:t xml:space="preserve"> возврата излишне уплаченных денежных средств, указанных в акте Комиссии.</w:t>
      </w:r>
    </w:p>
    <w:p w:rsidR="00344013" w:rsidRPr="00DF5C92" w:rsidRDefault="00344013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lang w:val="ru-RU"/>
        </w:rPr>
        <w:t xml:space="preserve">В </w:t>
      </w:r>
      <w:r w:rsidRPr="00DF5C92">
        <w:rPr>
          <w:rFonts w:ascii="Arial" w:hAnsi="Arial" w:cs="Arial"/>
          <w:color w:val="000000"/>
          <w:lang w:val="ru-RU"/>
        </w:rPr>
        <w:t>случае</w:t>
      </w:r>
      <w:r w:rsidRPr="00DF5C92">
        <w:rPr>
          <w:rFonts w:ascii="Arial" w:hAnsi="Arial" w:cs="Arial"/>
          <w:lang w:val="ru-RU"/>
        </w:rPr>
        <w:t xml:space="preserve"> </w:t>
      </w:r>
      <w:r w:rsidRPr="002D2A1B">
        <w:rPr>
          <w:rFonts w:ascii="Arial" w:hAnsi="Arial" w:cs="Arial"/>
          <w:color w:val="000000"/>
          <w:lang w:val="ru-RU"/>
        </w:rPr>
        <w:t>получения</w:t>
      </w:r>
      <w:r w:rsidRPr="00DF5C92">
        <w:rPr>
          <w:rFonts w:ascii="Arial" w:hAnsi="Arial" w:cs="Arial"/>
          <w:lang w:val="ru-RU"/>
        </w:rPr>
        <w:t xml:space="preserve"> от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указанных выше</w:t>
      </w:r>
      <w:r w:rsidRPr="00DF5C92" w:rsidDel="00C8463F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требований,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обязуется выполнить их </w:t>
      </w:r>
      <w:r w:rsidR="000D4DB1">
        <w:rPr>
          <w:rFonts w:ascii="Arial" w:hAnsi="Arial" w:cs="Arial"/>
          <w:lang w:val="ru-RU"/>
        </w:rPr>
        <w:t xml:space="preserve">в </w:t>
      </w:r>
      <w:r>
        <w:rPr>
          <w:rFonts w:ascii="Arial" w:hAnsi="Arial" w:cs="Arial"/>
          <w:lang w:val="ru-RU"/>
        </w:rPr>
        <w:t xml:space="preserve">разумные </w:t>
      </w:r>
      <w:r w:rsidRPr="00DF5C92">
        <w:rPr>
          <w:rFonts w:ascii="Arial" w:hAnsi="Arial" w:cs="Arial"/>
          <w:lang w:val="ru-RU"/>
        </w:rPr>
        <w:t xml:space="preserve">сроки, установленные </w:t>
      </w:r>
      <w:r w:rsidR="00E55B8F">
        <w:rPr>
          <w:rFonts w:ascii="Arial" w:hAnsi="Arial" w:cs="Arial"/>
          <w:lang w:val="ru-RU"/>
        </w:rPr>
        <w:t>ЗАКАЗЧИКОМ</w:t>
      </w:r>
      <w:r w:rsidRPr="00DF5C92">
        <w:rPr>
          <w:rFonts w:ascii="Arial" w:hAnsi="Arial" w:cs="Arial"/>
          <w:lang w:val="ru-RU"/>
        </w:rPr>
        <w:t>.</w:t>
      </w:r>
    </w:p>
    <w:p w:rsidR="008D30D2" w:rsidRPr="006207C4" w:rsidRDefault="00344013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bCs/>
          <w:color w:val="000000"/>
          <w:lang w:val="ru-RU"/>
        </w:rPr>
        <w:t xml:space="preserve">В случае </w:t>
      </w:r>
      <w:r w:rsidRPr="002D2A1B">
        <w:rPr>
          <w:rFonts w:ascii="Arial" w:hAnsi="Arial" w:cs="Arial"/>
          <w:color w:val="000000"/>
          <w:lang w:val="ru-RU"/>
        </w:rPr>
        <w:t>выявления</w:t>
      </w:r>
      <w:r w:rsidRPr="00DF5C92">
        <w:rPr>
          <w:rFonts w:ascii="Arial" w:hAnsi="Arial" w:cs="Arial"/>
          <w:bCs/>
          <w:color w:val="000000"/>
          <w:lang w:val="ru-RU"/>
        </w:rPr>
        <w:t xml:space="preserve"> фактов завышения </w:t>
      </w:r>
      <w:r w:rsidR="001657C9">
        <w:rPr>
          <w:rFonts w:ascii="Arial" w:hAnsi="Arial" w:cs="Arial"/>
          <w:bCs/>
          <w:color w:val="000000"/>
          <w:lang w:val="ru-RU"/>
        </w:rPr>
        <w:t>ИСПОЛНИТЕЛЕМ</w:t>
      </w:r>
      <w:r w:rsidRPr="00DF5C92">
        <w:rPr>
          <w:rFonts w:ascii="Arial" w:hAnsi="Arial" w:cs="Arial"/>
          <w:bCs/>
          <w:color w:val="000000"/>
          <w:lang w:val="ru-RU"/>
        </w:rPr>
        <w:t xml:space="preserve"> в представленных документах </w:t>
      </w:r>
      <w:r w:rsidRPr="00E72338">
        <w:rPr>
          <w:rFonts w:ascii="Arial" w:hAnsi="Arial" w:cs="Arial"/>
          <w:lang w:val="ru-RU"/>
        </w:rPr>
        <w:t>объемов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2D78D7">
        <w:rPr>
          <w:rFonts w:ascii="Arial" w:hAnsi="Arial" w:cs="Arial"/>
          <w:bCs/>
          <w:color w:val="000000"/>
          <w:lang w:val="ru-RU"/>
        </w:rPr>
        <w:t>оказанных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1657C9">
        <w:rPr>
          <w:rFonts w:ascii="Arial" w:hAnsi="Arial" w:cs="Arial"/>
          <w:bCs/>
          <w:color w:val="000000"/>
          <w:lang w:val="ru-RU"/>
        </w:rPr>
        <w:t>УСЛУГ</w:t>
      </w:r>
      <w:r w:rsidRPr="00DF5C92">
        <w:rPr>
          <w:rFonts w:ascii="Arial" w:hAnsi="Arial" w:cs="Arial"/>
          <w:bCs/>
          <w:color w:val="000000"/>
          <w:lang w:val="ru-RU"/>
        </w:rPr>
        <w:t xml:space="preserve"> и/или стоимости </w:t>
      </w:r>
      <w:r w:rsidRPr="00C86689">
        <w:rPr>
          <w:rFonts w:ascii="Arial" w:hAnsi="Arial" w:cs="Arial"/>
          <w:bCs/>
          <w:caps/>
          <w:color w:val="000000"/>
          <w:lang w:val="ru-RU"/>
        </w:rPr>
        <w:t>материалов</w:t>
      </w:r>
      <w:r w:rsidRPr="00DF5C92">
        <w:rPr>
          <w:rFonts w:ascii="Arial" w:hAnsi="Arial" w:cs="Arial"/>
          <w:bCs/>
          <w:color w:val="000000"/>
          <w:lang w:val="ru-RU"/>
        </w:rPr>
        <w:t xml:space="preserve">, а также в случае выявления  фактов ненадлежащего качества </w:t>
      </w:r>
      <w:r w:rsidR="002D78D7">
        <w:rPr>
          <w:rFonts w:ascii="Arial" w:hAnsi="Arial" w:cs="Arial"/>
          <w:bCs/>
          <w:color w:val="000000"/>
          <w:lang w:val="ru-RU"/>
        </w:rPr>
        <w:t>оказанных</w:t>
      </w:r>
      <w:r w:rsidRPr="00DF5C92">
        <w:rPr>
          <w:rFonts w:ascii="Arial" w:hAnsi="Arial" w:cs="Arial"/>
          <w:bCs/>
          <w:color w:val="000000"/>
          <w:lang w:val="ru-RU"/>
        </w:rPr>
        <w:t xml:space="preserve"> </w:t>
      </w:r>
      <w:r w:rsidR="001657C9">
        <w:rPr>
          <w:rFonts w:ascii="Arial" w:hAnsi="Arial" w:cs="Arial"/>
          <w:bCs/>
          <w:color w:val="000000"/>
          <w:lang w:val="ru-RU"/>
        </w:rPr>
        <w:t>УСЛУГ</w:t>
      </w:r>
      <w:r w:rsidRPr="00DF5C92">
        <w:rPr>
          <w:rFonts w:ascii="Arial" w:hAnsi="Arial" w:cs="Arial"/>
          <w:bCs/>
          <w:color w:val="000000"/>
          <w:lang w:val="ru-RU"/>
        </w:rPr>
        <w:t xml:space="preserve">, </w:t>
      </w:r>
      <w:r w:rsidR="008B153F">
        <w:rPr>
          <w:rFonts w:ascii="Arial" w:hAnsi="Arial" w:cs="Arial"/>
          <w:bCs/>
          <w:color w:val="000000"/>
          <w:lang w:val="ru-RU"/>
        </w:rPr>
        <w:t>ИСПОЛНИТЕЛЬ</w:t>
      </w:r>
      <w:r w:rsidRPr="00DF5C92">
        <w:rPr>
          <w:rFonts w:ascii="Arial" w:hAnsi="Arial" w:cs="Arial"/>
          <w:bCs/>
          <w:color w:val="000000"/>
          <w:lang w:val="ru-RU"/>
        </w:rPr>
        <w:t xml:space="preserve"> уплачивает </w:t>
      </w:r>
      <w:r w:rsidR="00CB67A1">
        <w:rPr>
          <w:rFonts w:ascii="Arial" w:hAnsi="Arial" w:cs="Arial"/>
          <w:bCs/>
          <w:color w:val="000000"/>
          <w:lang w:val="ru-RU"/>
        </w:rPr>
        <w:t>ЗАКАЗЧИК</w:t>
      </w:r>
      <w:r w:rsidR="00F148F0">
        <w:rPr>
          <w:rFonts w:ascii="Arial" w:hAnsi="Arial" w:cs="Arial"/>
          <w:bCs/>
          <w:color w:val="000000"/>
          <w:lang w:val="ru-RU"/>
        </w:rPr>
        <w:t>У</w:t>
      </w:r>
      <w:r w:rsidRPr="00DF5C92">
        <w:rPr>
          <w:rFonts w:ascii="Arial" w:hAnsi="Arial" w:cs="Arial"/>
          <w:bCs/>
          <w:color w:val="000000"/>
          <w:lang w:val="ru-RU"/>
        </w:rPr>
        <w:t xml:space="preserve"> штрафы в размерах, установленных в </w:t>
      </w:r>
      <w:r w:rsidR="00681D13" w:rsidRPr="00681D13">
        <w:rPr>
          <w:rFonts w:ascii="Arial" w:hAnsi="Arial" w:cs="Arial"/>
          <w:bCs/>
          <w:color w:val="000000"/>
          <w:lang w:val="ru-RU"/>
        </w:rPr>
        <w:t>Приложении 10 к настоящему ДОГОВОРУ.</w:t>
      </w:r>
    </w:p>
    <w:p w:rsidR="00521053" w:rsidRPr="00E71290" w:rsidRDefault="0034401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lang w:val="ru-RU"/>
        </w:rPr>
      </w:pPr>
      <w:r w:rsidRPr="008D30D2">
        <w:rPr>
          <w:rFonts w:ascii="Arial" w:hAnsi="Arial" w:cs="Arial"/>
          <w:bCs/>
          <w:color w:val="000000"/>
          <w:lang w:val="ru-RU"/>
        </w:rPr>
        <w:t xml:space="preserve">Обязанность уплаты </w:t>
      </w:r>
      <w:r w:rsidRPr="00AB6181">
        <w:rPr>
          <w:rFonts w:ascii="Arial" w:hAnsi="Arial" w:cs="Arial"/>
          <w:color w:val="000000"/>
          <w:lang w:val="ru-RU"/>
        </w:rPr>
        <w:t>штрафа</w:t>
      </w:r>
      <w:r w:rsidRPr="008D30D2">
        <w:rPr>
          <w:rFonts w:ascii="Arial" w:hAnsi="Arial" w:cs="Arial"/>
          <w:bCs/>
          <w:color w:val="000000"/>
          <w:lang w:val="ru-RU"/>
        </w:rPr>
        <w:t xml:space="preserve"> не зависит от времени обнаружения вышеуказанных НЕДОСТАТКОВ. Требование об уплате штрафа в связи с выявленными нарушениями в </w:t>
      </w:r>
      <w:r w:rsidR="001657C9" w:rsidRPr="008D30D2">
        <w:rPr>
          <w:rFonts w:ascii="Arial" w:hAnsi="Arial" w:cs="Arial"/>
          <w:bCs/>
          <w:color w:val="000000"/>
          <w:lang w:val="ru-RU"/>
        </w:rPr>
        <w:t>УСЛУГ</w:t>
      </w:r>
      <w:r w:rsidRPr="008D30D2">
        <w:rPr>
          <w:rFonts w:ascii="Arial" w:hAnsi="Arial" w:cs="Arial"/>
          <w:bCs/>
          <w:color w:val="000000"/>
          <w:lang w:val="ru-RU"/>
        </w:rPr>
        <w:t xml:space="preserve">Е </w:t>
      </w:r>
      <w:r w:rsidR="0077542C" w:rsidRPr="008D30D2">
        <w:rPr>
          <w:rFonts w:ascii="Arial" w:hAnsi="Arial" w:cs="Arial"/>
          <w:bCs/>
          <w:color w:val="000000"/>
          <w:lang w:val="ru-RU"/>
        </w:rPr>
        <w:t>ИСПОЛНИТЕЛЯ</w:t>
      </w:r>
      <w:r w:rsidRPr="008D30D2">
        <w:rPr>
          <w:rFonts w:ascii="Arial" w:hAnsi="Arial" w:cs="Arial"/>
          <w:bCs/>
          <w:color w:val="000000"/>
          <w:lang w:val="ru-RU"/>
        </w:rPr>
        <w:t xml:space="preserve"> могут быть предъявлены как до подписания </w:t>
      </w:r>
      <w:r w:rsidRPr="007B1A36">
        <w:rPr>
          <w:rFonts w:ascii="Arial" w:hAnsi="Arial" w:cs="Arial"/>
          <w:caps/>
          <w:lang w:val="ru-RU"/>
        </w:rPr>
        <w:t xml:space="preserve">Акта о приемке </w:t>
      </w:r>
      <w:r w:rsidR="002D78D7" w:rsidRPr="007B1A36">
        <w:rPr>
          <w:rFonts w:ascii="Arial" w:hAnsi="Arial" w:cs="Arial"/>
          <w:caps/>
          <w:lang w:val="ru-RU"/>
        </w:rPr>
        <w:t>оказанных</w:t>
      </w:r>
      <w:r w:rsidRPr="007B1A36">
        <w:rPr>
          <w:rFonts w:ascii="Arial" w:hAnsi="Arial" w:cs="Arial"/>
          <w:caps/>
          <w:lang w:val="ru-RU"/>
        </w:rPr>
        <w:t xml:space="preserve"> </w:t>
      </w:r>
      <w:r w:rsidR="00B908E8" w:rsidRPr="00E71290">
        <w:rPr>
          <w:rFonts w:ascii="Arial" w:hAnsi="Arial" w:cs="Arial"/>
          <w:caps/>
          <w:lang w:val="ru-RU"/>
        </w:rPr>
        <w:t>услуг</w:t>
      </w:r>
      <w:r w:rsidRPr="00E71290">
        <w:rPr>
          <w:rFonts w:ascii="Arial" w:hAnsi="Arial" w:cs="Arial"/>
          <w:lang w:val="ru-RU"/>
        </w:rPr>
        <w:t xml:space="preserve">, так и после подписания </w:t>
      </w:r>
      <w:r w:rsidRPr="00E71290">
        <w:rPr>
          <w:rFonts w:ascii="Arial" w:hAnsi="Arial" w:cs="Arial"/>
          <w:caps/>
          <w:lang w:val="ru-RU"/>
        </w:rPr>
        <w:t xml:space="preserve">Акта о приемке </w:t>
      </w:r>
      <w:r w:rsidR="004B6204" w:rsidRPr="00E71290">
        <w:rPr>
          <w:rFonts w:ascii="Arial" w:hAnsi="Arial" w:cs="Arial"/>
          <w:caps/>
          <w:lang w:val="ru-RU"/>
        </w:rPr>
        <w:t xml:space="preserve">оказанных </w:t>
      </w:r>
      <w:r w:rsidR="00B908E8" w:rsidRPr="00E71290">
        <w:rPr>
          <w:rFonts w:ascii="Arial" w:hAnsi="Arial" w:cs="Arial"/>
          <w:caps/>
          <w:lang w:val="ru-RU"/>
        </w:rPr>
        <w:t>услуг</w:t>
      </w:r>
      <w:r w:rsidRPr="00E71290">
        <w:rPr>
          <w:rFonts w:ascii="Arial" w:hAnsi="Arial" w:cs="Arial"/>
          <w:bCs/>
          <w:lang w:val="ru-RU"/>
        </w:rPr>
        <w:t>.</w:t>
      </w:r>
    </w:p>
    <w:p w:rsidR="00D07573" w:rsidRPr="00E71290" w:rsidRDefault="00D0757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bCs/>
          <w:lang w:val="ru-RU"/>
        </w:rPr>
      </w:pPr>
      <w:r w:rsidRPr="00E71290">
        <w:rPr>
          <w:rFonts w:ascii="Arial" w:hAnsi="Arial" w:cs="Arial"/>
          <w:bCs/>
          <w:lang w:val="ru-RU"/>
        </w:rPr>
        <w:t>В случае выявления ЗАКАЗЧИКОМ по результатам аудита формирования стоимости оказанных услуг (выполненных работ) и иных контрольных мероприятий, проводимых ЗАКАЗЧИКОМ, фактов несоответствия объемов услуг (работ) указанных в рабочей документации и стоимости оказанных услуг (выполненных работ), принятых ЗАКАЗЧИКОМ, стоимость оказанных услуг (выполненных работ), отраженная в АКТАХ О ПРИЕМКЕ ОКАЗАННЫХ УСЛУГ (ВЫПОЛНЕННЫХ РАБОТ) по форме КС-2 и справках о стоимости выполненных работ и затрат по форме КС-3, должна быть исправлена ИСПОЛНИТЕЛЕМ путем составления корректировочного первичного документа (с указанием даты и периода за который производится корректировка)</w:t>
      </w:r>
      <w:r w:rsidR="00AB76C0" w:rsidRPr="00E71290">
        <w:rPr>
          <w:rFonts w:ascii="Arial" w:hAnsi="Arial" w:cs="Arial"/>
          <w:bCs/>
          <w:lang w:val="ru-RU"/>
        </w:rPr>
        <w:t>, при этом излишне уплаченные средства ЗАКАЗЧИК вправе удержать из объемов оказанных услуг (выполненных работ) будущего периода, либо подлежат возмещению ИСПОЛНИТЕЛЕМ ЗАКАЗЧИКУ.</w:t>
      </w:r>
    </w:p>
    <w:p w:rsidR="00521053" w:rsidRDefault="003C44CF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3C44CF">
        <w:rPr>
          <w:rFonts w:ascii="Arial" w:hAnsi="Arial" w:cs="Arial"/>
          <w:b/>
          <w:bCs/>
          <w:color w:val="000000"/>
          <w:lang w:val="ru-RU"/>
        </w:rPr>
        <w:t>ПРАВО УДЕРЖАНИЯ</w:t>
      </w:r>
    </w:p>
    <w:p w:rsidR="00521053" w:rsidRDefault="003C44C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СТОРОНЫ </w:t>
      </w:r>
      <w:r w:rsidRPr="00AB6181">
        <w:rPr>
          <w:rFonts w:ascii="Arial" w:hAnsi="Arial" w:cs="Arial"/>
          <w:color w:val="000000"/>
          <w:lang w:val="ru-RU"/>
        </w:rPr>
        <w:t>договорились</w:t>
      </w:r>
      <w:r w:rsidRPr="00DF5C92">
        <w:rPr>
          <w:rFonts w:ascii="Arial" w:hAnsi="Arial" w:cs="Arial"/>
          <w:lang w:val="ru-RU"/>
        </w:rPr>
        <w:t xml:space="preserve"> об исключении действия ст. 712, 359, 360 Гражданского кодекса РФ.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ни при каких обстоятельствах не имеет права удерживать результаты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, МАТЕРИАЛЫ или ОБОРУДОВАНИЕ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или иное имущество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</w:t>
      </w:r>
    </w:p>
    <w:p w:rsidR="003C44CF" w:rsidRPr="00DF5C92" w:rsidRDefault="003C44CF" w:rsidP="00334020">
      <w:pPr>
        <w:pStyle w:val="10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 xml:space="preserve">В случае </w:t>
      </w:r>
      <w:r w:rsidRPr="002D2A1B">
        <w:rPr>
          <w:rFonts w:ascii="Arial" w:hAnsi="Arial" w:cs="Arial"/>
          <w:color w:val="000000"/>
          <w:lang w:val="ru-RU"/>
        </w:rPr>
        <w:t>привлечения</w:t>
      </w:r>
      <w:r w:rsidRPr="00DF5C92">
        <w:rPr>
          <w:rFonts w:ascii="Arial" w:hAnsi="Arial" w:cs="Arial"/>
          <w:lang w:val="ru-RU"/>
        </w:rPr>
        <w:t xml:space="preserve"> СУБ</w:t>
      </w:r>
      <w:r w:rsidR="008B153F">
        <w:rPr>
          <w:rFonts w:ascii="Arial" w:hAnsi="Arial" w:cs="Arial"/>
          <w:lang w:val="ru-RU"/>
        </w:rPr>
        <w:t>ИСПОЛНИТЕЛЕЙ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обязуется включить аналогичные условия в ДОГОВОРЫ СУБ</w:t>
      </w:r>
      <w:r w:rsidR="00741B7F">
        <w:rPr>
          <w:rFonts w:ascii="Arial" w:hAnsi="Arial" w:cs="Arial"/>
          <w:lang w:val="ru-RU"/>
        </w:rPr>
        <w:t>ИСПОЛНЕНИЯ</w:t>
      </w:r>
      <w:r w:rsidRPr="00DF5C92">
        <w:rPr>
          <w:rFonts w:ascii="Arial" w:hAnsi="Arial" w:cs="Arial"/>
          <w:lang w:val="ru-RU"/>
        </w:rPr>
        <w:t>.</w:t>
      </w:r>
    </w:p>
    <w:p w:rsidR="003C44CF" w:rsidRDefault="003C44CF" w:rsidP="007D7C97">
      <w:pPr>
        <w:pStyle w:val="10"/>
        <w:widowControl w:val="0"/>
        <w:tabs>
          <w:tab w:val="left" w:pos="567"/>
        </w:tabs>
        <w:spacing w:after="240"/>
        <w:ind w:left="567" w:firstLine="0"/>
        <w:rPr>
          <w:rFonts w:ascii="Arial" w:hAnsi="Arial" w:cs="Arial"/>
          <w:lang w:val="ru-RU"/>
        </w:rPr>
      </w:pPr>
      <w:r w:rsidRPr="00DF5C92">
        <w:rPr>
          <w:rFonts w:ascii="Arial" w:hAnsi="Arial" w:cs="Arial"/>
          <w:lang w:val="ru-RU"/>
        </w:rPr>
        <w:t>Кроме того, в случае удержания СУБ</w:t>
      </w:r>
      <w:r w:rsidR="001657C9">
        <w:rPr>
          <w:rFonts w:ascii="Arial" w:hAnsi="Arial" w:cs="Arial"/>
          <w:lang w:val="ru-RU"/>
        </w:rPr>
        <w:t>ИСПОЛНИТЕЛЕМ</w:t>
      </w:r>
      <w:r w:rsidRPr="00DF5C92">
        <w:rPr>
          <w:rFonts w:ascii="Arial" w:hAnsi="Arial" w:cs="Arial"/>
          <w:lang w:val="ru-RU"/>
        </w:rPr>
        <w:t xml:space="preserve"> результата </w:t>
      </w:r>
      <w:r w:rsidR="00BB1F98">
        <w:rPr>
          <w:rFonts w:ascii="Arial" w:hAnsi="Arial" w:cs="Arial"/>
          <w:lang w:val="ru-RU"/>
        </w:rPr>
        <w:t xml:space="preserve">оказания </w:t>
      </w:r>
      <w:r w:rsidR="001657C9">
        <w:rPr>
          <w:rFonts w:ascii="Arial" w:hAnsi="Arial" w:cs="Arial"/>
          <w:lang w:val="ru-RU"/>
        </w:rPr>
        <w:t>УСЛУГ</w:t>
      </w:r>
      <w:r w:rsidRPr="00DF5C92">
        <w:rPr>
          <w:rFonts w:ascii="Arial" w:hAnsi="Arial" w:cs="Arial"/>
          <w:lang w:val="ru-RU"/>
        </w:rPr>
        <w:t xml:space="preserve">, МАТЕРИАЛОВ или ОБОРУДОВАНИЯ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или иного имущества </w:t>
      </w:r>
      <w:r w:rsidR="00CB67A1">
        <w:rPr>
          <w:rFonts w:ascii="Arial" w:hAnsi="Arial" w:cs="Arial"/>
          <w:lang w:val="ru-RU"/>
        </w:rPr>
        <w:t>ЗАКАЗЧИКА</w:t>
      </w:r>
      <w:r w:rsidR="00E71045">
        <w:rPr>
          <w:rFonts w:ascii="Arial" w:hAnsi="Arial" w:cs="Arial"/>
          <w:lang w:val="ru-RU"/>
        </w:rPr>
        <w:t>,</w:t>
      </w:r>
      <w:r w:rsidRPr="00DF5C92">
        <w:rPr>
          <w:rFonts w:ascii="Arial" w:hAnsi="Arial" w:cs="Arial"/>
          <w:lang w:val="ru-RU"/>
        </w:rPr>
        <w:t xml:space="preserve"> </w:t>
      </w:r>
      <w:r w:rsidR="008B153F">
        <w:rPr>
          <w:rFonts w:ascii="Arial" w:hAnsi="Arial" w:cs="Arial"/>
          <w:lang w:val="ru-RU"/>
        </w:rPr>
        <w:t>ИСПОЛНИТЕЛЬ</w:t>
      </w:r>
      <w:r w:rsidRPr="00DF5C92">
        <w:rPr>
          <w:rFonts w:ascii="Arial" w:hAnsi="Arial" w:cs="Arial"/>
          <w:lang w:val="ru-RU"/>
        </w:rPr>
        <w:t xml:space="preserve"> обязуется незамедлительно проинформировать </w:t>
      </w:r>
      <w:r w:rsidR="00E71045">
        <w:rPr>
          <w:rFonts w:ascii="Arial" w:hAnsi="Arial" w:cs="Arial"/>
          <w:lang w:val="ru-RU"/>
        </w:rPr>
        <w:t>ЗАКАЗЧИКА</w:t>
      </w:r>
      <w:r w:rsidR="00E71045" w:rsidRPr="00DF5C92">
        <w:rPr>
          <w:rFonts w:ascii="Arial" w:hAnsi="Arial" w:cs="Arial"/>
          <w:lang w:val="ru-RU"/>
        </w:rPr>
        <w:t xml:space="preserve"> </w:t>
      </w:r>
      <w:r w:rsidRPr="00DF5C92">
        <w:rPr>
          <w:rFonts w:ascii="Arial" w:hAnsi="Arial" w:cs="Arial"/>
          <w:lang w:val="ru-RU"/>
        </w:rPr>
        <w:t xml:space="preserve">о данных обстоятельствах путем направления в адрес </w:t>
      </w:r>
      <w:r w:rsidR="00CB67A1">
        <w:rPr>
          <w:rFonts w:ascii="Arial" w:hAnsi="Arial" w:cs="Arial"/>
          <w:lang w:val="ru-RU"/>
        </w:rPr>
        <w:t>ЗАКАЗЧИКА</w:t>
      </w:r>
      <w:r w:rsidRPr="00DF5C92">
        <w:rPr>
          <w:rFonts w:ascii="Arial" w:hAnsi="Arial" w:cs="Arial"/>
          <w:lang w:val="ru-RU"/>
        </w:rPr>
        <w:t xml:space="preserve"> соответствующего уведомления</w:t>
      </w:r>
      <w:r>
        <w:rPr>
          <w:rFonts w:ascii="Arial" w:hAnsi="Arial" w:cs="Arial"/>
          <w:lang w:val="ru-RU"/>
        </w:rPr>
        <w:t xml:space="preserve"> и </w:t>
      </w:r>
      <w:r>
        <w:rPr>
          <w:rFonts w:ascii="Arial" w:hAnsi="Arial" w:cs="Arial"/>
          <w:lang w:val="ru-RU"/>
        </w:rPr>
        <w:lastRenderedPageBreak/>
        <w:t>обязуется предпринять все необходимые действия для прекращения удержания</w:t>
      </w:r>
      <w:r w:rsidRPr="00DF5C92">
        <w:rPr>
          <w:rFonts w:ascii="Arial" w:hAnsi="Arial" w:cs="Arial"/>
          <w:lang w:val="ru-RU"/>
        </w:rPr>
        <w:t xml:space="preserve">. </w:t>
      </w:r>
    </w:p>
    <w:p w:rsidR="00521053" w:rsidRDefault="00837F0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6F5961">
        <w:rPr>
          <w:rFonts w:ascii="Arial" w:hAnsi="Arial" w:cs="Arial"/>
          <w:b/>
          <w:bCs/>
          <w:color w:val="000000"/>
          <w:lang w:val="ru-RU"/>
        </w:rPr>
        <w:t>АНТИКОРРУПЦИОННЫЕ ТРЕБОВАНИЯ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E71045" w:rsidRDefault="00E71045" w:rsidP="00E71045">
      <w:pPr>
        <w:pStyle w:val="10"/>
        <w:tabs>
          <w:tab w:val="left" w:pos="456"/>
        </w:tabs>
        <w:spacing w:after="120" w:line="240" w:lineRule="auto"/>
        <w:ind w:left="456" w:firstLine="0"/>
        <w:rPr>
          <w:rFonts w:ascii="Arial" w:hAnsi="Arial" w:cs="Arial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Под действиями работника, осуществляемыми в пользу стимулирующей его</w:t>
      </w:r>
      <w:r w:rsidRPr="00273C97">
        <w:rPr>
          <w:rFonts w:ascii="Arial" w:hAnsi="Arial" w:cs="Arial"/>
          <w:lang w:val="ru-RU"/>
        </w:rPr>
        <w:t xml:space="preserve"> СТОРОНЫ, понимаются:</w:t>
      </w:r>
    </w:p>
    <w:p w:rsidR="00521053" w:rsidRDefault="00E71045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273C97">
        <w:rPr>
          <w:rFonts w:ascii="Arial" w:hAnsi="Arial" w:cs="Arial"/>
          <w:sz w:val="20"/>
          <w:szCs w:val="20"/>
          <w:lang w:val="ru-RU"/>
        </w:rPr>
        <w:t>предоставление неоправданных преимуществ по сравнению с другими контрагентами;</w:t>
      </w:r>
    </w:p>
    <w:p w:rsidR="00521053" w:rsidRDefault="00E71045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273C97">
        <w:rPr>
          <w:rFonts w:ascii="Arial" w:hAnsi="Arial" w:cs="Arial"/>
          <w:sz w:val="20"/>
          <w:szCs w:val="20"/>
          <w:lang w:val="ru-RU"/>
        </w:rPr>
        <w:t>предоставление каких-либо гарантий;</w:t>
      </w:r>
    </w:p>
    <w:p w:rsidR="00521053" w:rsidRDefault="00E71045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273C97">
        <w:rPr>
          <w:rFonts w:ascii="Arial" w:hAnsi="Arial" w:cs="Arial"/>
          <w:sz w:val="20"/>
          <w:szCs w:val="20"/>
          <w:lang w:val="ru-RU"/>
        </w:rPr>
        <w:t>ускорение существующих процедур;</w:t>
      </w:r>
    </w:p>
    <w:p w:rsidR="00521053" w:rsidRDefault="00E71045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273C97">
        <w:rPr>
          <w:rFonts w:ascii="Arial" w:hAnsi="Arial" w:cs="Arial"/>
          <w:sz w:val="20"/>
          <w:szCs w:val="20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 xml:space="preserve">В целях проведения антикоррупционных проверок </w:t>
      </w:r>
      <w:r>
        <w:rPr>
          <w:rFonts w:ascii="Arial" w:hAnsi="Arial" w:cs="Arial"/>
          <w:color w:val="000000"/>
          <w:lang w:val="ru-RU"/>
        </w:rPr>
        <w:t>ИСПОЛНИТЕЛЬ</w:t>
      </w:r>
      <w:r w:rsidRPr="006E2C48">
        <w:rPr>
          <w:rFonts w:ascii="Arial" w:hAnsi="Arial" w:cs="Arial"/>
          <w:color w:val="000000"/>
          <w:lang w:val="ru-RU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ЗАКАЗЧИКА информацию о цепочке собственников </w:t>
      </w:r>
      <w:r>
        <w:rPr>
          <w:rFonts w:ascii="Arial" w:hAnsi="Arial" w:cs="Arial"/>
          <w:color w:val="000000"/>
          <w:lang w:val="ru-RU"/>
        </w:rPr>
        <w:t>ИСПОЛНИТЕЛЯ</w:t>
      </w:r>
      <w:r w:rsidRPr="006E2C48">
        <w:rPr>
          <w:rFonts w:ascii="Arial" w:hAnsi="Arial" w:cs="Arial"/>
          <w:color w:val="000000"/>
          <w:lang w:val="ru-RU"/>
        </w:rPr>
        <w:t xml:space="preserve">, включая бенефициаров (в том числе, конечных) по форме согласно </w:t>
      </w:r>
      <w:r w:rsidR="00681D13" w:rsidRPr="00681D13">
        <w:rPr>
          <w:rFonts w:ascii="Arial" w:hAnsi="Arial" w:cs="Arial"/>
          <w:color w:val="000000"/>
          <w:lang w:val="ru-RU"/>
        </w:rPr>
        <w:t>Приложению 19 к настоящему ДОГОВОРУ</w:t>
      </w:r>
      <w:r w:rsidRPr="006E2C48">
        <w:rPr>
          <w:rFonts w:ascii="Arial" w:hAnsi="Arial" w:cs="Arial"/>
          <w:color w:val="000000"/>
          <w:lang w:val="ru-RU"/>
        </w:rPr>
        <w:t xml:space="preserve"> с приложением подтверждающих документов (далее – ИНФОРМАЦИЯ). </w:t>
      </w:r>
    </w:p>
    <w:p w:rsidR="00E71045" w:rsidRDefault="00E71045" w:rsidP="00E71045">
      <w:pPr>
        <w:pStyle w:val="10"/>
        <w:tabs>
          <w:tab w:val="left" w:pos="456"/>
        </w:tabs>
        <w:spacing w:after="120" w:line="240" w:lineRule="auto"/>
        <w:ind w:left="456" w:firstLine="0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 xml:space="preserve">В случае изменений в цепочке собственников </w:t>
      </w:r>
      <w:r>
        <w:rPr>
          <w:rFonts w:ascii="Arial" w:hAnsi="Arial" w:cs="Arial"/>
          <w:color w:val="000000"/>
          <w:lang w:val="ru-RU"/>
        </w:rPr>
        <w:t>ИСПОЛНИТЕЛЯ</w:t>
      </w:r>
      <w:r w:rsidRPr="006E2C48">
        <w:rPr>
          <w:rFonts w:ascii="Arial" w:hAnsi="Arial" w:cs="Arial"/>
          <w:color w:val="000000"/>
          <w:lang w:val="ru-RU"/>
        </w:rPr>
        <w:t xml:space="preserve">,  включая бенефициаров (в том числе, конечных) и (или) в исполнительных органах </w:t>
      </w:r>
      <w:r>
        <w:rPr>
          <w:rFonts w:ascii="Arial" w:hAnsi="Arial" w:cs="Arial"/>
          <w:color w:val="000000"/>
          <w:lang w:val="ru-RU"/>
        </w:rPr>
        <w:t>ИСПОЛНИТЕЛЯ</w:t>
      </w:r>
      <w:r w:rsidRPr="006E2C48">
        <w:rPr>
          <w:rFonts w:ascii="Arial" w:hAnsi="Arial" w:cs="Arial"/>
          <w:color w:val="000000"/>
          <w:lang w:val="ru-RU"/>
        </w:rPr>
        <w:t xml:space="preserve"> обязуется  в течение (5) пяти рабочих дней с даты внесения таких изменений предоставить соответствующую  ИНФОРМАЦИЮ ЗАКАЗЧИКА. </w:t>
      </w:r>
    </w:p>
    <w:p w:rsidR="00E71045" w:rsidRDefault="00E71045" w:rsidP="00E71045">
      <w:pPr>
        <w:pStyle w:val="10"/>
        <w:tabs>
          <w:tab w:val="left" w:pos="456"/>
        </w:tabs>
        <w:spacing w:after="120" w:line="240" w:lineRule="auto"/>
        <w:ind w:left="456" w:firstLine="0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lastRenderedPageBreak/>
        <w:t xml:space="preserve">ИНФОРМАЦИЯ предоставляется на бумажном носителе, заверенная подписью Генерального директора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 почтового отправления.  Дополнительно ИНФОРМАЦИЯ предоставляется на электронном носителе. </w:t>
      </w:r>
    </w:p>
    <w:p w:rsidR="00E71045" w:rsidRDefault="00E71045" w:rsidP="00E71045">
      <w:pPr>
        <w:pStyle w:val="10"/>
        <w:tabs>
          <w:tab w:val="left" w:pos="456"/>
        </w:tabs>
        <w:spacing w:after="120" w:line="240" w:lineRule="auto"/>
        <w:ind w:left="456" w:firstLine="0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1053" w:rsidRDefault="00E71045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E2C48">
        <w:rPr>
          <w:rFonts w:ascii="Arial" w:hAnsi="Arial" w:cs="Arial"/>
          <w:color w:val="000000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21053" w:rsidRDefault="006D70B4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D70B4">
        <w:rPr>
          <w:rFonts w:ascii="Arial" w:hAnsi="Arial" w:cs="Arial"/>
          <w:color w:val="000000"/>
          <w:lang w:val="ru-RU"/>
        </w:rPr>
        <w:t>В случае отказа ИСПОЛНИТЕЛЯ от предоставления Информации, согласно п. 25.</w:t>
      </w:r>
      <w:r w:rsidR="00E71045">
        <w:rPr>
          <w:rFonts w:ascii="Arial" w:hAnsi="Arial" w:cs="Arial"/>
          <w:color w:val="000000"/>
          <w:lang w:val="ru-RU"/>
        </w:rPr>
        <w:t>7</w:t>
      </w:r>
      <w:r w:rsidRPr="006D70B4">
        <w:rPr>
          <w:rFonts w:ascii="Arial" w:hAnsi="Arial" w:cs="Arial"/>
          <w:color w:val="000000"/>
          <w:lang w:val="ru-RU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21053" w:rsidRDefault="006D70B4">
      <w:pPr>
        <w:pStyle w:val="10"/>
        <w:numPr>
          <w:ilvl w:val="1"/>
          <w:numId w:val="24"/>
        </w:numPr>
        <w:tabs>
          <w:tab w:val="left" w:pos="456"/>
        </w:tabs>
        <w:spacing w:after="120" w:line="240" w:lineRule="auto"/>
        <w:ind w:left="456" w:hanging="513"/>
        <w:rPr>
          <w:rFonts w:ascii="Arial" w:hAnsi="Arial" w:cs="Arial"/>
          <w:color w:val="000000"/>
          <w:lang w:val="ru-RU"/>
        </w:rPr>
      </w:pPr>
      <w:r w:rsidRPr="006D70B4">
        <w:rPr>
          <w:rFonts w:ascii="Arial" w:hAnsi="Arial" w:cs="Arial"/>
          <w:color w:val="000000"/>
          <w:lang w:val="ru-RU"/>
        </w:rPr>
        <w:t>В случае предоставления Информации не в полном объеме (т.е. непредставление какой-либо информации указанной в форме (</w:t>
      </w:r>
      <w:r w:rsidR="00681D13" w:rsidRPr="00681D13">
        <w:rPr>
          <w:rFonts w:ascii="Arial" w:hAnsi="Arial" w:cs="Arial"/>
          <w:color w:val="000000"/>
          <w:lang w:val="ru-RU"/>
        </w:rPr>
        <w:t>Приложение 19 к настоящему ДОГОВОРУ</w:t>
      </w:r>
      <w:r w:rsidRPr="006D70B4">
        <w:rPr>
          <w:rFonts w:ascii="Arial" w:hAnsi="Arial" w:cs="Arial"/>
          <w:color w:val="000000"/>
          <w:lang w:val="ru-RU"/>
        </w:rPr>
        <w:t>) ЗАКАЗЧИК направляет повторный запрос о предоставлении Информации по форме, указанной в п. 25.</w:t>
      </w:r>
      <w:r w:rsidR="00E71045">
        <w:rPr>
          <w:rFonts w:ascii="Arial" w:hAnsi="Arial" w:cs="Arial"/>
          <w:color w:val="000000"/>
          <w:lang w:val="ru-RU"/>
        </w:rPr>
        <w:t>7</w:t>
      </w:r>
      <w:r w:rsidRPr="006D70B4">
        <w:rPr>
          <w:rFonts w:ascii="Arial" w:hAnsi="Arial" w:cs="Arial"/>
          <w:color w:val="000000"/>
          <w:lang w:val="ru-RU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21053" w:rsidRDefault="00837F03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6F5961">
        <w:rPr>
          <w:rFonts w:ascii="Arial" w:hAnsi="Arial" w:cs="Arial"/>
          <w:b/>
          <w:bCs/>
          <w:color w:val="000000"/>
          <w:lang w:val="ru-RU"/>
        </w:rPr>
        <w:t>ПРИМЕНИМОЕ ПРАВО И РАЗРЕШЕНИЕ СПОРОВ</w:t>
      </w:r>
    </w:p>
    <w:p w:rsidR="00521053" w:rsidRDefault="00837F0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Действительность, толкование, интерпретация и исполнение ДОГОВОРА регулируются законодательством РФ (ПРИМЕНИМЫМ ПРАВОМ).</w:t>
      </w:r>
    </w:p>
    <w:p w:rsidR="00521053" w:rsidRDefault="00837F0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При возникновении споров, требований и(или) претензий по вопросам, предусмотренным настоящим ДОГОВОРОМ или в связи с ним, СТОРОНЫ обязуются предпринять все возможные и разумные меры по урегулированию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837F03" w:rsidRPr="00837F03" w:rsidRDefault="00837F03" w:rsidP="006F5961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В случае если спор, требование и(или) претензия не будут разрешены путем переговоров в течение 30 (тридцати) календарных дней со дня направления претензии, любая из СТОРОН вправе обратиться в суд.</w:t>
      </w:r>
    </w:p>
    <w:p w:rsidR="00521053" w:rsidRDefault="00837F03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рассмотрению:</w:t>
      </w:r>
    </w:p>
    <w:p w:rsidR="00837F03" w:rsidRPr="00837F03" w:rsidRDefault="00837F03" w:rsidP="006F5961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(a)</w:t>
      </w:r>
      <w:r w:rsidRPr="00837F03">
        <w:rPr>
          <w:rFonts w:ascii="Arial" w:hAnsi="Arial" w:cs="Arial"/>
          <w:lang w:val="ru-RU"/>
        </w:rPr>
        <w:tab/>
        <w:t xml:space="preserve">Если ИСПОЛНИТЕЛЬ – резидент: в арбитражном суде по месту нахождения </w:t>
      </w:r>
      <w:r w:rsidR="00CB67A1">
        <w:rPr>
          <w:rFonts w:ascii="Arial" w:hAnsi="Arial" w:cs="Arial"/>
          <w:lang w:val="ru-RU"/>
        </w:rPr>
        <w:t>ЗАКАЗЧИКА</w:t>
      </w:r>
      <w:r w:rsidRPr="00837F03">
        <w:rPr>
          <w:rFonts w:ascii="Arial" w:hAnsi="Arial" w:cs="Arial"/>
          <w:lang w:val="ru-RU"/>
        </w:rPr>
        <w:t xml:space="preserve"> в соответствии с ПРИМЕНИМЫМ ПРАВОМ;</w:t>
      </w:r>
    </w:p>
    <w:p w:rsidR="00837F03" w:rsidRPr="00DF5C92" w:rsidRDefault="00837F03" w:rsidP="006F5961">
      <w:pPr>
        <w:pStyle w:val="10"/>
        <w:widowControl w:val="0"/>
        <w:spacing w:after="120" w:line="240" w:lineRule="auto"/>
        <w:ind w:left="567" w:firstLine="0"/>
        <w:rPr>
          <w:rFonts w:ascii="Arial" w:hAnsi="Arial" w:cs="Arial"/>
          <w:lang w:val="ru-RU"/>
        </w:rPr>
      </w:pPr>
      <w:r w:rsidRPr="00837F03">
        <w:rPr>
          <w:rFonts w:ascii="Arial" w:hAnsi="Arial" w:cs="Arial"/>
          <w:lang w:val="ru-RU"/>
        </w:rPr>
        <w:t>(b)</w:t>
      </w:r>
      <w:r w:rsidRPr="00837F03">
        <w:rPr>
          <w:rFonts w:ascii="Arial" w:hAnsi="Arial" w:cs="Arial"/>
          <w:lang w:val="ru-RU"/>
        </w:rPr>
        <w:tab/>
        <w:t>Если ИСПОЛНИТЕЛЬ – нерезидент: в Международном Коммерческом Арбитражном суде при Торгово-промышленной Палате Российской Федерации (МКАС) в соответствии с его Регламентом в составе трех арбитров. Решение МКАС будет являться окончательным и обязательным для обеих СТОРОН. Языком арбитражного разбирательства будет являться русский язык.</w:t>
      </w:r>
    </w:p>
    <w:p w:rsidR="00521053" w:rsidRDefault="003C44CF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bookmarkStart w:id="49" w:name="_Toc215566728"/>
      <w:bookmarkStart w:id="50" w:name="_Toc215566891"/>
      <w:r w:rsidRPr="003C44CF">
        <w:rPr>
          <w:rFonts w:ascii="Arial" w:hAnsi="Arial" w:cs="Arial"/>
          <w:b/>
          <w:bCs/>
          <w:color w:val="000000"/>
          <w:lang w:val="ru-RU"/>
        </w:rPr>
        <w:t>ГАРАНТИИ</w:t>
      </w:r>
    </w:p>
    <w:bookmarkEnd w:id="49"/>
    <w:bookmarkEnd w:id="50"/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C44CF" w:rsidRPr="00DF5C92">
        <w:rPr>
          <w:rFonts w:ascii="Arial" w:hAnsi="Arial" w:cs="Arial"/>
          <w:color w:val="000000"/>
          <w:lang w:val="ru-RU"/>
        </w:rPr>
        <w:t xml:space="preserve"> заявляет и гарантирует, что: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он будет применять все необходимые навыки, проявлять осторожность и усердие во время </w:t>
      </w:r>
      <w:r w:rsidR="00B571D1">
        <w:rPr>
          <w:rFonts w:ascii="Arial" w:hAnsi="Arial" w:cs="Arial"/>
          <w:color w:val="000000"/>
          <w:lang w:val="ru-RU"/>
        </w:rPr>
        <w:t>оказания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в соответствии с требованиями настоящего ДОГОВОРА и принятыми в </w:t>
      </w:r>
      <w:r w:rsidRPr="00DF5C92">
        <w:rPr>
          <w:rFonts w:ascii="Arial" w:hAnsi="Arial" w:cs="Arial"/>
          <w:color w:val="000000"/>
          <w:lang w:val="ru-RU"/>
        </w:rPr>
        <w:lastRenderedPageBreak/>
        <w:t xml:space="preserve">международном масштабе НАДЛЕЖАЩИМИ СТАНДАРТАМИ ДЕЯТЕЛЬНОСТИ НЕФТЕПРОМЫСЛОВ и методами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>;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он будет прилагать усилия к обеспечению полноты и безопасной передачи всей полученной информации, включая информацию по испытаниям и прочую информацию (далее – «ДАННЫЕ»), появившуюся в результате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Pr="00DF5C92">
        <w:rPr>
          <w:rFonts w:ascii="Arial" w:hAnsi="Arial" w:cs="Arial"/>
          <w:color w:val="000000"/>
          <w:lang w:val="ru-RU"/>
        </w:rPr>
        <w:t>;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любое ОБОРУДОВАНИЕ, и/или соответственные </w:t>
      </w:r>
      <w:r>
        <w:rPr>
          <w:rFonts w:ascii="Arial" w:hAnsi="Arial" w:cs="Arial"/>
          <w:color w:val="000000"/>
          <w:lang w:val="ru-RU"/>
        </w:rPr>
        <w:t>его комплектующие части</w:t>
      </w:r>
      <w:r w:rsidRPr="00DF5C92">
        <w:rPr>
          <w:rFonts w:ascii="Arial" w:hAnsi="Arial" w:cs="Arial"/>
          <w:color w:val="000000"/>
          <w:lang w:val="ru-RU"/>
        </w:rPr>
        <w:t xml:space="preserve">, используя которые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или его СУБ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B571D1">
        <w:rPr>
          <w:rFonts w:ascii="Arial" w:hAnsi="Arial" w:cs="Arial"/>
          <w:color w:val="000000"/>
          <w:lang w:val="ru-RU"/>
        </w:rPr>
        <w:t>оказывают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 по ДОГОВОРУ: (</w:t>
      </w:r>
      <w:proofErr w:type="spellStart"/>
      <w:r w:rsidRPr="00DF5C92">
        <w:rPr>
          <w:rFonts w:ascii="Arial" w:hAnsi="Arial" w:cs="Arial"/>
          <w:color w:val="000000"/>
        </w:rPr>
        <w:t>i</w:t>
      </w:r>
      <w:proofErr w:type="spellEnd"/>
      <w:r w:rsidRPr="00DF5C92">
        <w:rPr>
          <w:rFonts w:ascii="Arial" w:hAnsi="Arial" w:cs="Arial"/>
          <w:color w:val="000000"/>
          <w:lang w:val="ru-RU"/>
        </w:rPr>
        <w:t xml:space="preserve">) должны соответствовать спецификации, изложенной в </w:t>
      </w:r>
      <w:r>
        <w:rPr>
          <w:rFonts w:ascii="Arial" w:hAnsi="Arial" w:cs="Arial"/>
          <w:color w:val="000000"/>
          <w:lang w:val="ru-RU"/>
        </w:rPr>
        <w:t>ДОГОВОРЕ</w:t>
      </w:r>
      <w:r w:rsidRPr="00DF5C92">
        <w:rPr>
          <w:rFonts w:ascii="Arial" w:hAnsi="Arial" w:cs="Arial"/>
          <w:color w:val="000000"/>
          <w:lang w:val="ru-RU"/>
        </w:rPr>
        <w:t>; или (</w:t>
      </w:r>
      <w:r w:rsidRPr="00DF5C92">
        <w:rPr>
          <w:rFonts w:ascii="Arial" w:hAnsi="Arial" w:cs="Arial"/>
          <w:color w:val="000000"/>
        </w:rPr>
        <w:t>ii</w:t>
      </w:r>
      <w:r w:rsidRPr="00DF5C92">
        <w:rPr>
          <w:rFonts w:ascii="Arial" w:hAnsi="Arial" w:cs="Arial"/>
          <w:color w:val="000000"/>
          <w:lang w:val="ru-RU"/>
        </w:rPr>
        <w:t xml:space="preserve">) если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не предоставляет подробную спецификацию, ОБОРУДОВАНИЕ</w:t>
      </w:r>
      <w:r>
        <w:rPr>
          <w:rFonts w:ascii="Arial" w:hAnsi="Arial" w:cs="Arial"/>
          <w:color w:val="000000"/>
          <w:lang w:val="ru-RU"/>
        </w:rPr>
        <w:t xml:space="preserve"> и</w:t>
      </w:r>
      <w:r w:rsidRPr="00DF5C92">
        <w:rPr>
          <w:rFonts w:ascii="Arial" w:hAnsi="Arial" w:cs="Arial"/>
          <w:color w:val="000000"/>
          <w:lang w:val="ru-RU"/>
        </w:rPr>
        <w:t xml:space="preserve"> МАТЕРИАЛЫ должны быть надлежащего качества и соответствовать своему назначению, если таковое указано в ДОГОВОРЕ, или их прямому назначению. В любом случае ОБОРУДОВАНИЕ и МАТЕРИАЛЫ должны быть пригодны для эксплуатации с использованием всех их возможностей согласно техническим/паспортным характеристикам;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расходные МАТЕРИАЛЫ и/или продукты, используя которые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или его СУБ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5F201F">
        <w:rPr>
          <w:rFonts w:ascii="Arial" w:hAnsi="Arial" w:cs="Arial"/>
          <w:color w:val="000000"/>
          <w:lang w:val="ru-RU"/>
        </w:rPr>
        <w:t>оказывают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УСЛУГИ</w:t>
      </w:r>
      <w:r w:rsidRPr="00DF5C92">
        <w:rPr>
          <w:rFonts w:ascii="Arial" w:hAnsi="Arial" w:cs="Arial"/>
          <w:color w:val="000000"/>
          <w:lang w:val="ru-RU"/>
        </w:rPr>
        <w:t xml:space="preserve"> по ДОГОВОРУ согласно условиям настоящего ДОГОВОРА, должны соответствовать подробной спецификации, как указано в РАЗДЕЛЕ 3, а если такая спецификация отсутствует, соответствовать (1) где применимо, признанным производственным стандартам или (2) категории стандарта и качеству продуктов в данном регионе. В любом случае расходные МАТЕРИАЛЫ должны быть пригодны для эксплуатации с использованием всех их возможностей согласно техническим/паспортным характеристикам;</w:t>
      </w:r>
    </w:p>
    <w:p w:rsidR="00521053" w:rsidRDefault="003C44CF">
      <w:pPr>
        <w:pStyle w:val="10"/>
        <w:widowControl w:val="0"/>
        <w:numPr>
          <w:ilvl w:val="0"/>
          <w:numId w:val="9"/>
        </w:numPr>
        <w:tabs>
          <w:tab w:val="clear" w:pos="303"/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Никакие другие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77542C">
        <w:rPr>
          <w:rFonts w:ascii="Arial" w:hAnsi="Arial" w:cs="Arial"/>
          <w:color w:val="000000"/>
          <w:lang w:val="ru-RU"/>
        </w:rPr>
        <w:t>И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не являются приоритетными в ущерб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>АМ по настоящему ДОГОВОРУ.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C44CF" w:rsidRPr="00DF5C92">
        <w:rPr>
          <w:rFonts w:ascii="Arial" w:hAnsi="Arial" w:cs="Arial"/>
          <w:color w:val="000000"/>
          <w:lang w:val="ru-RU"/>
        </w:rPr>
        <w:t xml:space="preserve"> должен убедиться в том, что аналогичные гарантийные обязательства включены в его договоры поставки с поставщиками и договоры, заключенные с СУБ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="003C44CF" w:rsidRPr="00DF5C92">
        <w:rPr>
          <w:rFonts w:ascii="Arial" w:hAnsi="Arial" w:cs="Arial"/>
          <w:color w:val="000000"/>
          <w:lang w:val="ru-RU"/>
        </w:rPr>
        <w:t xml:space="preserve">МИ и/или поставщиками, которые поставляют расходные МАТЕРИАЛЫ/продукты и/или ОБОРУДОВАНИЕ и запасные части для </w:t>
      </w:r>
      <w:r w:rsidR="001657C9">
        <w:rPr>
          <w:rFonts w:ascii="Arial" w:hAnsi="Arial" w:cs="Arial"/>
          <w:color w:val="000000"/>
          <w:lang w:val="ru-RU"/>
        </w:rPr>
        <w:t>оказания УСЛУГ</w:t>
      </w:r>
      <w:r w:rsidR="003C44CF" w:rsidRPr="00DF5C92">
        <w:rPr>
          <w:rFonts w:ascii="Arial" w:hAnsi="Arial" w:cs="Arial"/>
          <w:color w:val="000000"/>
          <w:lang w:val="ru-RU"/>
        </w:rPr>
        <w:t>.</w:t>
      </w:r>
    </w:p>
    <w:p w:rsidR="00521053" w:rsidRDefault="003C44CF">
      <w:pPr>
        <w:pStyle w:val="10"/>
        <w:widowControl w:val="0"/>
        <w:numPr>
          <w:ilvl w:val="1"/>
          <w:numId w:val="24"/>
        </w:numPr>
        <w:spacing w:after="24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Если какое-либо ОБОРУДОВАНИЕ и/или запасные части к нему или расходные МАТЕРИАЛЫ, не соответствуют гарантиям, указанным в Статье </w:t>
      </w:r>
      <w:r w:rsidR="00F237B9">
        <w:rPr>
          <w:rFonts w:ascii="Arial" w:hAnsi="Arial" w:cs="Arial"/>
          <w:color w:val="000000"/>
          <w:lang w:val="ru-RU"/>
        </w:rPr>
        <w:t>27</w:t>
      </w:r>
      <w:r w:rsidR="00F237B9" w:rsidRPr="00DF5C92"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 xml:space="preserve">РАЗДЕЛА 2,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обязан своевременно уведомить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Pr="00DF5C92">
        <w:rPr>
          <w:rFonts w:ascii="Arial" w:hAnsi="Arial" w:cs="Arial"/>
          <w:color w:val="000000"/>
          <w:lang w:val="ru-RU"/>
        </w:rPr>
        <w:t xml:space="preserve"> о нарушении такой гарантии. По получении такого уведомления </w:t>
      </w:r>
      <w:r w:rsidR="008B153F">
        <w:rPr>
          <w:rFonts w:ascii="Arial" w:hAnsi="Arial" w:cs="Arial"/>
          <w:color w:val="000000"/>
          <w:lang w:val="ru-RU"/>
        </w:rPr>
        <w:t>ИСПОЛНИТЕЛЬ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в разумные сроки указанные </w:t>
      </w:r>
      <w:r w:rsidR="00F237B9">
        <w:rPr>
          <w:rFonts w:ascii="Arial" w:hAnsi="Arial" w:cs="Arial"/>
          <w:color w:val="000000"/>
          <w:lang w:val="ru-RU"/>
        </w:rPr>
        <w:t>ЗАКАЗЧИКОМ</w:t>
      </w:r>
      <w:r>
        <w:rPr>
          <w:rFonts w:ascii="Arial" w:hAnsi="Arial" w:cs="Arial"/>
          <w:color w:val="000000"/>
          <w:lang w:val="ru-RU"/>
        </w:rPr>
        <w:t>,</w:t>
      </w:r>
      <w:r w:rsidRPr="00DF5C92">
        <w:rPr>
          <w:rFonts w:ascii="Arial" w:hAnsi="Arial" w:cs="Arial"/>
          <w:color w:val="000000"/>
          <w:lang w:val="ru-RU"/>
        </w:rPr>
        <w:t xml:space="preserve"> производит за свой счет ремонт или замену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ОБОРУДОВАНИЯ и/или запасных частей к нему или расходных МАТЕРИАЛОВ.</w:t>
      </w:r>
    </w:p>
    <w:p w:rsidR="00521053" w:rsidRDefault="003C44CF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DF5C92">
        <w:rPr>
          <w:rFonts w:ascii="Arial" w:hAnsi="Arial" w:cs="Arial"/>
          <w:b/>
          <w:bCs/>
          <w:color w:val="000000"/>
          <w:lang w:val="ru-RU"/>
        </w:rPr>
        <w:t>ИНТЕЛЛЕКТУАЛЬНЫЕ ПРАВА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C44CF" w:rsidRPr="00DF5C92">
        <w:rPr>
          <w:rFonts w:ascii="Arial" w:hAnsi="Arial" w:cs="Arial"/>
          <w:color w:val="000000"/>
          <w:lang w:val="ru-RU"/>
        </w:rPr>
        <w:t xml:space="preserve"> несет ответственность, освобождает от ответственности, защищает,   возмещает ущерб и обеспечивает </w:t>
      </w:r>
      <w:proofErr w:type="spellStart"/>
      <w:r w:rsidR="003C44CF" w:rsidRPr="00DF5C92">
        <w:rPr>
          <w:rFonts w:ascii="Arial" w:hAnsi="Arial" w:cs="Arial"/>
          <w:color w:val="000000"/>
          <w:lang w:val="ru-RU"/>
        </w:rPr>
        <w:t>непривлечение</w:t>
      </w:r>
      <w:proofErr w:type="spellEnd"/>
      <w:r w:rsidR="003C44CF" w:rsidRPr="00DF5C92">
        <w:rPr>
          <w:rFonts w:ascii="Arial" w:hAnsi="Arial" w:cs="Arial"/>
          <w:color w:val="000000"/>
          <w:lang w:val="ru-RU"/>
        </w:rPr>
        <w:t xml:space="preserve"> к ответственности ГРУППЫ </w:t>
      </w:r>
      <w:r w:rsidR="00CB67A1">
        <w:rPr>
          <w:rFonts w:ascii="Arial" w:hAnsi="Arial" w:cs="Arial"/>
          <w:color w:val="000000"/>
          <w:lang w:val="ru-RU"/>
        </w:rPr>
        <w:t>ЗАКАЗЧИКА</w:t>
      </w:r>
      <w:r w:rsidR="003C44CF" w:rsidRPr="00DF5C92">
        <w:rPr>
          <w:rFonts w:ascii="Arial" w:hAnsi="Arial" w:cs="Arial"/>
          <w:color w:val="000000"/>
          <w:lang w:val="ru-RU"/>
        </w:rPr>
        <w:t xml:space="preserve"> в связи со всеми 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</w:t>
      </w:r>
      <w:r w:rsidR="00033E87">
        <w:rPr>
          <w:rFonts w:ascii="Arial" w:hAnsi="Arial" w:cs="Arial"/>
          <w:color w:val="000000"/>
          <w:lang w:val="ru-RU"/>
        </w:rPr>
        <w:t>оказанием</w:t>
      </w:r>
      <w:r w:rsidR="003C44CF">
        <w:rPr>
          <w:rFonts w:ascii="Arial" w:hAnsi="Arial" w:cs="Arial"/>
          <w:color w:val="000000"/>
          <w:lang w:val="ru-RU"/>
        </w:rPr>
        <w:t xml:space="preserve">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C44CF">
        <w:rPr>
          <w:rFonts w:ascii="Arial" w:hAnsi="Arial" w:cs="Arial"/>
          <w:color w:val="000000"/>
          <w:lang w:val="ru-RU"/>
        </w:rPr>
        <w:t xml:space="preserve"> ГРУППОЙ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="003C44CF">
        <w:rPr>
          <w:rFonts w:ascii="Arial" w:hAnsi="Arial" w:cs="Arial"/>
          <w:color w:val="000000"/>
          <w:lang w:val="ru-RU"/>
        </w:rPr>
        <w:t>.</w:t>
      </w:r>
    </w:p>
    <w:p w:rsidR="00521053" w:rsidRDefault="00D25F40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DF5C92">
        <w:rPr>
          <w:rFonts w:ascii="Arial" w:hAnsi="Arial" w:cs="Arial"/>
          <w:color w:val="000000"/>
          <w:lang w:val="ru-RU"/>
        </w:rPr>
        <w:t xml:space="preserve">В случае если </w:t>
      </w:r>
      <w:r>
        <w:rPr>
          <w:rFonts w:ascii="Arial" w:hAnsi="Arial" w:cs="Arial"/>
          <w:color w:val="000000"/>
          <w:lang w:val="ru-RU"/>
        </w:rPr>
        <w:t xml:space="preserve">любой из СТОРОН </w:t>
      </w:r>
      <w:r w:rsidRPr="00DF5C92">
        <w:rPr>
          <w:rFonts w:ascii="Arial" w:hAnsi="Arial" w:cs="Arial"/>
          <w:color w:val="000000"/>
          <w:lang w:val="ru-RU"/>
        </w:rPr>
        <w:t xml:space="preserve">станет известно о таком нарушении или предполагаемом нарушении, или случае, который может послужить причиной возникновения претензии о нарушении, </w:t>
      </w:r>
      <w:r>
        <w:rPr>
          <w:rFonts w:ascii="Arial" w:hAnsi="Arial" w:cs="Arial"/>
          <w:color w:val="000000"/>
          <w:lang w:val="ru-RU"/>
        </w:rPr>
        <w:t xml:space="preserve">каждая из СТОРОН </w:t>
      </w:r>
      <w:r w:rsidRPr="00DF5C92">
        <w:rPr>
          <w:rFonts w:ascii="Arial" w:hAnsi="Arial" w:cs="Arial"/>
          <w:color w:val="000000"/>
          <w:lang w:val="ru-RU"/>
        </w:rPr>
        <w:t>обязан</w:t>
      </w:r>
      <w:r>
        <w:rPr>
          <w:rFonts w:ascii="Arial" w:hAnsi="Arial" w:cs="Arial"/>
          <w:color w:val="000000"/>
          <w:lang w:val="ru-RU"/>
        </w:rPr>
        <w:t>а</w:t>
      </w:r>
      <w:r w:rsidRPr="00DF5C92">
        <w:rPr>
          <w:rFonts w:ascii="Arial" w:hAnsi="Arial" w:cs="Arial"/>
          <w:color w:val="000000"/>
          <w:lang w:val="ru-RU"/>
        </w:rPr>
        <w:t xml:space="preserve"> незамедлительно уведомить </w:t>
      </w:r>
      <w:r>
        <w:rPr>
          <w:rFonts w:ascii="Arial" w:hAnsi="Arial" w:cs="Arial"/>
          <w:color w:val="000000"/>
          <w:lang w:val="ru-RU"/>
        </w:rPr>
        <w:t>вторую СТОРОНУ</w:t>
      </w:r>
      <w:r w:rsidRPr="00DF5C92">
        <w:rPr>
          <w:rFonts w:ascii="Arial" w:hAnsi="Arial" w:cs="Arial"/>
          <w:color w:val="000000"/>
          <w:lang w:val="ru-RU"/>
        </w:rPr>
        <w:t xml:space="preserve">. В таком случае </w:t>
      </w:r>
      <w:r w:rsidR="00CB67A1">
        <w:rPr>
          <w:rFonts w:ascii="Arial" w:hAnsi="Arial" w:cs="Arial"/>
          <w:color w:val="000000"/>
          <w:lang w:val="ru-RU"/>
        </w:rPr>
        <w:t>ЗАКАЗЧИК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 xml:space="preserve">и </w:t>
      </w:r>
      <w:r w:rsidR="001A2A79">
        <w:rPr>
          <w:rFonts w:ascii="Arial" w:hAnsi="Arial" w:cs="Arial"/>
          <w:color w:val="000000"/>
          <w:lang w:val="ru-RU" w:eastAsia="ru-RU"/>
        </w:rPr>
        <w:t>ИСПОЛНИТЕЛЬ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получа</w:t>
      </w:r>
      <w:r>
        <w:rPr>
          <w:rFonts w:ascii="Arial" w:hAnsi="Arial" w:cs="Arial"/>
          <w:color w:val="000000"/>
          <w:lang w:val="ru-RU"/>
        </w:rPr>
        <w:t>ю</w:t>
      </w:r>
      <w:r w:rsidRPr="00DF5C92">
        <w:rPr>
          <w:rFonts w:ascii="Arial" w:hAnsi="Arial" w:cs="Arial"/>
          <w:color w:val="000000"/>
          <w:lang w:val="ru-RU"/>
        </w:rPr>
        <w:t>т право потребовать изменени</w:t>
      </w:r>
      <w:r>
        <w:rPr>
          <w:rFonts w:ascii="Arial" w:hAnsi="Arial" w:cs="Arial"/>
          <w:color w:val="000000"/>
          <w:lang w:val="ru-RU"/>
        </w:rPr>
        <w:t>я/</w:t>
      </w:r>
      <w:r w:rsidRPr="00DF5C92">
        <w:rPr>
          <w:rFonts w:ascii="Arial" w:hAnsi="Arial" w:cs="Arial"/>
          <w:color w:val="000000"/>
          <w:lang w:val="ru-RU"/>
        </w:rPr>
        <w:t>модификаци</w:t>
      </w:r>
      <w:r>
        <w:rPr>
          <w:rFonts w:ascii="Arial" w:hAnsi="Arial" w:cs="Arial"/>
          <w:color w:val="000000"/>
          <w:lang w:val="ru-RU"/>
        </w:rPr>
        <w:t>и</w:t>
      </w:r>
      <w:r w:rsidRPr="00DF5C92">
        <w:rPr>
          <w:rFonts w:ascii="Arial" w:hAnsi="Arial" w:cs="Arial"/>
          <w:color w:val="000000"/>
          <w:lang w:val="ru-RU"/>
        </w:rPr>
        <w:t xml:space="preserve"> </w:t>
      </w:r>
      <w:r w:rsidR="009B7E43">
        <w:rPr>
          <w:rFonts w:ascii="Arial" w:hAnsi="Arial" w:cs="Arial"/>
          <w:color w:val="000000"/>
          <w:lang w:val="ru-RU"/>
        </w:rPr>
        <w:t>УСЛУГ</w:t>
      </w:r>
      <w:r w:rsidRPr="00DF5C92">
        <w:rPr>
          <w:rFonts w:ascii="Arial" w:hAnsi="Arial" w:cs="Arial"/>
          <w:color w:val="000000"/>
          <w:lang w:val="ru-RU"/>
        </w:rPr>
        <w:t xml:space="preserve"> или хода </w:t>
      </w:r>
      <w:r w:rsidR="004C03CF">
        <w:rPr>
          <w:rFonts w:ascii="Arial" w:hAnsi="Arial" w:cs="Arial"/>
          <w:color w:val="000000"/>
          <w:lang w:val="ru-RU"/>
        </w:rPr>
        <w:t>оказания УСЛУГ</w:t>
      </w:r>
      <w:r>
        <w:rPr>
          <w:rFonts w:ascii="Arial" w:hAnsi="Arial" w:cs="Arial"/>
          <w:color w:val="000000"/>
          <w:lang w:val="ru-RU"/>
        </w:rPr>
        <w:t xml:space="preserve">, а </w:t>
      </w:r>
      <w:r w:rsidR="002669D6">
        <w:rPr>
          <w:rFonts w:ascii="Arial" w:hAnsi="Arial" w:cs="Arial"/>
          <w:color w:val="000000"/>
          <w:lang w:val="ru-RU" w:eastAsia="ru-RU"/>
        </w:rPr>
        <w:t>ИСПОЛНИТЕЛЬ</w:t>
      </w:r>
      <w:r>
        <w:rPr>
          <w:rFonts w:ascii="Arial" w:hAnsi="Arial" w:cs="Arial"/>
          <w:color w:val="000000"/>
          <w:lang w:val="ru-RU"/>
        </w:rPr>
        <w:t xml:space="preserve"> обязан </w:t>
      </w:r>
      <w:r w:rsidRPr="00DF5C92">
        <w:rPr>
          <w:rFonts w:ascii="Arial" w:hAnsi="Arial" w:cs="Arial"/>
          <w:color w:val="000000"/>
          <w:lang w:val="ru-RU"/>
        </w:rPr>
        <w:t>без увеличения цены</w:t>
      </w:r>
      <w:r>
        <w:rPr>
          <w:rFonts w:ascii="Arial" w:hAnsi="Arial" w:cs="Arial"/>
          <w:color w:val="000000"/>
          <w:lang w:val="ru-RU"/>
        </w:rPr>
        <w:t xml:space="preserve"> осуществить такое изменение/модификацию </w:t>
      </w:r>
      <w:r w:rsidR="00976104">
        <w:rPr>
          <w:rFonts w:ascii="Arial" w:hAnsi="Arial" w:cs="Arial"/>
          <w:color w:val="000000"/>
          <w:lang w:val="ru-RU"/>
        </w:rPr>
        <w:t>УСЛУГ</w:t>
      </w:r>
      <w:r>
        <w:rPr>
          <w:rFonts w:ascii="Arial" w:hAnsi="Arial" w:cs="Arial"/>
          <w:color w:val="000000"/>
          <w:lang w:val="ru-RU"/>
        </w:rPr>
        <w:t xml:space="preserve"> или хода </w:t>
      </w:r>
      <w:r w:rsidR="004C03CF">
        <w:rPr>
          <w:rFonts w:ascii="Arial" w:hAnsi="Arial" w:cs="Arial"/>
          <w:color w:val="000000"/>
          <w:lang w:val="ru-RU"/>
        </w:rPr>
        <w:t>оказания УСЛУГ</w:t>
      </w:r>
      <w:r>
        <w:rPr>
          <w:rFonts w:ascii="Arial" w:hAnsi="Arial" w:cs="Arial"/>
          <w:color w:val="000000"/>
          <w:lang w:val="ru-RU"/>
        </w:rPr>
        <w:t xml:space="preserve"> </w:t>
      </w:r>
      <w:r w:rsidRPr="00DF5C92">
        <w:rPr>
          <w:rFonts w:ascii="Arial" w:hAnsi="Arial" w:cs="Arial"/>
          <w:color w:val="000000"/>
          <w:lang w:val="ru-RU"/>
        </w:rPr>
        <w:t>таким образом, чтобы избежать нарушения будь то реального, предполагаемого или потенциального.</w:t>
      </w:r>
      <w:r>
        <w:rPr>
          <w:rFonts w:ascii="Arial" w:hAnsi="Arial" w:cs="Arial"/>
          <w:color w:val="000000"/>
          <w:lang w:val="ru-RU"/>
        </w:rPr>
        <w:t xml:space="preserve"> При этом </w:t>
      </w:r>
      <w:r w:rsidR="00980332">
        <w:rPr>
          <w:rFonts w:ascii="Arial" w:hAnsi="Arial" w:cs="Arial"/>
          <w:color w:val="000000"/>
          <w:lang w:val="ru-RU" w:eastAsia="ru-RU"/>
        </w:rPr>
        <w:t>ИСПОЛНИТЕЛЬ</w:t>
      </w:r>
      <w:r>
        <w:rPr>
          <w:rFonts w:ascii="Arial" w:hAnsi="Arial" w:cs="Arial"/>
          <w:color w:val="000000"/>
          <w:lang w:val="ru-RU"/>
        </w:rPr>
        <w:t xml:space="preserve"> должен обеспечить </w:t>
      </w:r>
      <w:r w:rsidR="001A40D8">
        <w:rPr>
          <w:rFonts w:ascii="Arial" w:hAnsi="Arial" w:cs="Arial"/>
          <w:color w:val="000000"/>
          <w:lang w:val="ru-RU"/>
        </w:rPr>
        <w:t>оказание УСЛУГ</w:t>
      </w:r>
      <w:r>
        <w:rPr>
          <w:rFonts w:ascii="Arial" w:hAnsi="Arial" w:cs="Arial"/>
          <w:color w:val="000000"/>
          <w:lang w:val="ru-RU"/>
        </w:rPr>
        <w:t xml:space="preserve"> без ущерба качеству и срокам </w:t>
      </w:r>
      <w:r w:rsidR="004C03CF">
        <w:rPr>
          <w:rFonts w:ascii="Arial" w:hAnsi="Arial" w:cs="Arial"/>
          <w:color w:val="000000"/>
          <w:lang w:val="ru-RU"/>
        </w:rPr>
        <w:t>оказания УСЛУГ</w:t>
      </w:r>
      <w:r>
        <w:rPr>
          <w:rFonts w:ascii="Arial" w:hAnsi="Arial" w:cs="Arial"/>
          <w:color w:val="000000"/>
          <w:lang w:val="ru-RU"/>
        </w:rPr>
        <w:t>.</w:t>
      </w:r>
    </w:p>
    <w:p w:rsidR="00521053" w:rsidRDefault="008B153F">
      <w:pPr>
        <w:pStyle w:val="10"/>
        <w:widowControl w:val="0"/>
        <w:numPr>
          <w:ilvl w:val="1"/>
          <w:numId w:val="24"/>
        </w:numPr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ИСПОЛНИТЕЛЬ</w:t>
      </w:r>
      <w:r w:rsidR="003C44CF" w:rsidRPr="00DF5C92">
        <w:rPr>
          <w:rFonts w:ascii="Arial" w:hAnsi="Arial" w:cs="Arial"/>
          <w:color w:val="000000"/>
          <w:lang w:val="ru-RU"/>
        </w:rPr>
        <w:t xml:space="preserve"> должен взаимодействовать только с такими СУБ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="003C44CF" w:rsidRPr="00DF5C92">
        <w:rPr>
          <w:rFonts w:ascii="Arial" w:hAnsi="Arial" w:cs="Arial"/>
          <w:color w:val="000000"/>
          <w:lang w:val="ru-RU"/>
        </w:rPr>
        <w:t xml:space="preserve">МИ и покупать МАТЕРИАЛЫ и ОБОРУДОВАНИЕ для включения в состав </w:t>
      </w:r>
      <w:r w:rsidR="001657C9">
        <w:rPr>
          <w:rFonts w:ascii="Arial" w:hAnsi="Arial" w:cs="Arial"/>
          <w:color w:val="000000"/>
          <w:lang w:val="ru-RU"/>
        </w:rPr>
        <w:t>УСЛУГ</w:t>
      </w:r>
      <w:r w:rsidR="003C44CF" w:rsidRPr="00DF5C92">
        <w:rPr>
          <w:rFonts w:ascii="Arial" w:hAnsi="Arial" w:cs="Arial"/>
          <w:color w:val="000000"/>
          <w:lang w:val="ru-RU"/>
        </w:rPr>
        <w:t xml:space="preserve"> только у таких  поставщиков, которые соглашаются в письменном виде освобождать от ответственности </w:t>
      </w:r>
      <w:r w:rsidR="0077542C">
        <w:rPr>
          <w:rFonts w:ascii="Arial" w:hAnsi="Arial" w:cs="Arial"/>
          <w:color w:val="000000"/>
          <w:lang w:val="ru-RU"/>
        </w:rPr>
        <w:t>ИСПОЛНИТЕЛЯ</w:t>
      </w:r>
      <w:r w:rsidR="003C44CF" w:rsidRPr="00DF5C92">
        <w:rPr>
          <w:rFonts w:ascii="Arial" w:hAnsi="Arial" w:cs="Arial"/>
          <w:color w:val="000000"/>
          <w:lang w:val="ru-RU"/>
        </w:rPr>
        <w:t xml:space="preserve"> в связи с претензиями о предполагаемом нарушении ИНТЕЛЛЕКТУАЛЬНЫХ ПРАВ.</w:t>
      </w:r>
    </w:p>
    <w:p w:rsidR="003C44CF" w:rsidRPr="00DF5C92" w:rsidRDefault="003C44CF" w:rsidP="003E0029">
      <w:pPr>
        <w:pStyle w:val="Indent3"/>
        <w:widowControl w:val="0"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 xml:space="preserve">Конец РАЗДЕЛА 2. </w:t>
      </w:r>
    </w:p>
    <w:p w:rsidR="00180435" w:rsidRPr="003C44CF" w:rsidRDefault="003C44CF" w:rsidP="003E0029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>РАЗДЕЛ 3 начинается со следующей страницы.</w:t>
      </w:r>
    </w:p>
    <w:p w:rsidR="00180435" w:rsidRDefault="00180435">
      <w:pPr>
        <w:rPr>
          <w:rFonts w:ascii="Arial" w:hAnsi="Arial" w:cs="Arial"/>
          <w:lang w:val="ru-RU"/>
        </w:rPr>
        <w:sectPr w:rsidR="00180435" w:rsidSect="00676357">
          <w:headerReference w:type="default" r:id="rId13"/>
          <w:pgSz w:w="11906" w:h="16838" w:code="9"/>
          <w:pgMar w:top="815" w:right="1133" w:bottom="567" w:left="1134" w:header="567" w:footer="89" w:gutter="0"/>
          <w:cols w:space="720"/>
          <w:docGrid w:linePitch="360"/>
        </w:sectPr>
      </w:pPr>
    </w:p>
    <w:p w:rsidR="00521053" w:rsidRDefault="006D70B4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6D70B4">
        <w:rPr>
          <w:rFonts w:ascii="Arial" w:hAnsi="Arial" w:cs="Arial"/>
          <w:b/>
          <w:bCs/>
          <w:color w:val="000000"/>
          <w:lang w:val="ru-RU"/>
        </w:rPr>
        <w:lastRenderedPageBreak/>
        <w:t>ОБЩИЕ ПОЛОЖЕНИЯ</w:t>
      </w:r>
    </w:p>
    <w:p w:rsidR="00521053" w:rsidRDefault="006D70B4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6D70B4">
        <w:rPr>
          <w:rFonts w:ascii="Arial" w:hAnsi="Arial" w:cs="Arial"/>
          <w:sz w:val="20"/>
          <w:szCs w:val="20"/>
          <w:lang w:val="ru-RU"/>
        </w:rPr>
        <w:t>ПРИНЯТЫЕ АББРЕВИАТУРЫ:</w:t>
      </w:r>
    </w:p>
    <w:p w:rsidR="002E4FDD" w:rsidRPr="00F443EB" w:rsidRDefault="002E4FDD" w:rsidP="002E4FDD">
      <w:pPr>
        <w:widowControl w:val="0"/>
        <w:ind w:firstLine="567"/>
        <w:rPr>
          <w:rFonts w:ascii="Arial" w:hAnsi="Arial" w:cs="Arial"/>
          <w:b/>
          <w:sz w:val="20"/>
          <w:szCs w:val="20"/>
          <w:lang w:val="ru-RU"/>
        </w:rPr>
      </w:pPr>
      <w:r w:rsidRPr="00CD07BB">
        <w:rPr>
          <w:rFonts w:ascii="Arial" w:hAnsi="Arial" w:cs="Arial"/>
          <w:sz w:val="20"/>
          <w:szCs w:val="20"/>
          <w:lang w:val="ru-RU"/>
        </w:rPr>
        <w:t xml:space="preserve">«БР» </w:t>
      </w:r>
      <w:r w:rsidRPr="00F443EB">
        <w:rPr>
          <w:rFonts w:ascii="Arial" w:hAnsi="Arial" w:cs="Arial"/>
          <w:sz w:val="20"/>
          <w:szCs w:val="20"/>
          <w:lang w:val="ru-RU"/>
        </w:rPr>
        <w:t>– буровые растворы</w:t>
      </w:r>
      <w:r>
        <w:rPr>
          <w:rFonts w:ascii="Arial" w:hAnsi="Arial" w:cs="Arial"/>
          <w:sz w:val="20"/>
          <w:szCs w:val="20"/>
          <w:lang w:val="ru-RU"/>
        </w:rPr>
        <w:t>;</w:t>
      </w:r>
    </w:p>
    <w:p w:rsidR="002E4FDD" w:rsidRPr="00CD07BB" w:rsidRDefault="002E4FDD" w:rsidP="002E4FDD">
      <w:pPr>
        <w:widowControl w:val="0"/>
        <w:ind w:firstLine="56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«</w:t>
      </w:r>
      <w:r w:rsidRPr="00CD07BB">
        <w:rPr>
          <w:rFonts w:ascii="Arial" w:hAnsi="Arial" w:cs="Arial"/>
          <w:sz w:val="20"/>
          <w:szCs w:val="20"/>
          <w:lang w:val="ru-RU"/>
        </w:rPr>
        <w:t>ГНВП</w:t>
      </w:r>
      <w:r>
        <w:rPr>
          <w:rFonts w:ascii="Arial" w:hAnsi="Arial" w:cs="Arial"/>
          <w:sz w:val="20"/>
          <w:szCs w:val="20"/>
          <w:lang w:val="ru-RU"/>
        </w:rPr>
        <w:t>»</w:t>
      </w:r>
      <w:r w:rsidRPr="00CD07BB">
        <w:rPr>
          <w:rFonts w:ascii="Arial" w:hAnsi="Arial" w:cs="Arial"/>
          <w:sz w:val="20"/>
          <w:szCs w:val="20"/>
          <w:lang w:val="ru-RU"/>
        </w:rPr>
        <w:t xml:space="preserve"> – </w:t>
      </w:r>
      <w:proofErr w:type="spellStart"/>
      <w:r w:rsidRPr="00CD07BB">
        <w:rPr>
          <w:rFonts w:ascii="Arial" w:hAnsi="Arial" w:cs="Arial"/>
          <w:sz w:val="20"/>
          <w:szCs w:val="20"/>
          <w:lang w:val="ru-RU"/>
        </w:rPr>
        <w:t>газонефтеводопроявления</w:t>
      </w:r>
      <w:proofErr w:type="spellEnd"/>
      <w:r w:rsidRPr="00CD07BB">
        <w:rPr>
          <w:rFonts w:ascii="Arial" w:hAnsi="Arial" w:cs="Arial"/>
          <w:sz w:val="20"/>
          <w:szCs w:val="20"/>
          <w:lang w:val="ru-RU"/>
        </w:rPr>
        <w:t>;</w:t>
      </w:r>
    </w:p>
    <w:p w:rsidR="002E4FDD" w:rsidRPr="00CD07BB" w:rsidRDefault="002E4FDD" w:rsidP="002E4FDD">
      <w:pPr>
        <w:widowControl w:val="0"/>
        <w:ind w:firstLine="567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«</w:t>
      </w:r>
      <w:r w:rsidRPr="00CD07BB">
        <w:rPr>
          <w:rFonts w:ascii="Arial" w:hAnsi="Arial" w:cs="Arial"/>
          <w:sz w:val="20"/>
          <w:szCs w:val="20"/>
          <w:lang w:val="ru-RU"/>
        </w:rPr>
        <w:t>ОБУВ</w:t>
      </w:r>
      <w:r>
        <w:rPr>
          <w:rFonts w:ascii="Arial" w:hAnsi="Arial" w:cs="Arial"/>
          <w:sz w:val="20"/>
          <w:szCs w:val="20"/>
          <w:lang w:val="ru-RU"/>
        </w:rPr>
        <w:t>»</w:t>
      </w:r>
      <w:r w:rsidRPr="00CD07BB">
        <w:rPr>
          <w:rFonts w:ascii="Arial" w:hAnsi="Arial" w:cs="Arial"/>
          <w:sz w:val="20"/>
          <w:szCs w:val="20"/>
          <w:lang w:val="ru-RU"/>
        </w:rPr>
        <w:t xml:space="preserve"> – ориентировочные безопасные уровни воздействия;</w:t>
      </w:r>
    </w:p>
    <w:p w:rsidR="002E4FDD" w:rsidRPr="00F443EB" w:rsidRDefault="002E4FDD" w:rsidP="002E4FDD">
      <w:pPr>
        <w:widowControl w:val="0"/>
        <w:spacing w:after="120"/>
        <w:ind w:firstLine="567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«</w:t>
      </w:r>
      <w:r w:rsidRPr="00CD07BB">
        <w:rPr>
          <w:rFonts w:ascii="Arial" w:hAnsi="Arial" w:cs="Arial"/>
          <w:sz w:val="20"/>
          <w:szCs w:val="20"/>
          <w:lang w:val="ru-RU"/>
        </w:rPr>
        <w:t>ПДК</w:t>
      </w:r>
      <w:r>
        <w:rPr>
          <w:rFonts w:ascii="Arial" w:hAnsi="Arial" w:cs="Arial"/>
          <w:sz w:val="20"/>
          <w:szCs w:val="20"/>
          <w:lang w:val="ru-RU"/>
        </w:rPr>
        <w:t>»</w:t>
      </w:r>
      <w:r w:rsidRPr="00CD07BB">
        <w:rPr>
          <w:rFonts w:ascii="Arial" w:hAnsi="Arial" w:cs="Arial"/>
          <w:sz w:val="20"/>
          <w:szCs w:val="20"/>
          <w:lang w:val="ru-RU"/>
        </w:rPr>
        <w:tab/>
        <w:t>– предельно допустимая концентрация.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оказывает УСЛУГИ по </w:t>
      </w:r>
      <w:r w:rsidR="008660BA">
        <w:rPr>
          <w:rFonts w:ascii="Arial" w:hAnsi="Arial" w:cs="Arial"/>
          <w:sz w:val="20"/>
          <w:szCs w:val="20"/>
          <w:lang w:val="ru-RU"/>
        </w:rPr>
        <w:t xml:space="preserve">инженерно-технологическому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сопровождению буровых растворов, которые являются ключевым элементом процесса бурения. 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несет единоличную ответственность за обеспечение, </w:t>
      </w:r>
      <w:r>
        <w:rPr>
          <w:rFonts w:ascii="Arial" w:hAnsi="Arial" w:cs="Arial"/>
          <w:sz w:val="20"/>
          <w:szCs w:val="20"/>
          <w:lang w:val="ru-RU"/>
        </w:rPr>
        <w:t>оказание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и управление УСЛУГАМИ и </w:t>
      </w:r>
      <w:r w:rsidR="00CA6A00">
        <w:rPr>
          <w:rFonts w:ascii="Arial" w:hAnsi="Arial" w:cs="Arial"/>
          <w:sz w:val="20"/>
          <w:szCs w:val="20"/>
          <w:lang w:val="ru-RU"/>
        </w:rPr>
        <w:t xml:space="preserve">качество используемых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МАТЕРИАЛОВ согласно требованиям, установленным в настоящем ДОГОВОРЕ. Оказание каждой составляющей УСЛУГ осуществляется в соответствии с конкретными техническими требованиями на </w:t>
      </w:r>
      <w:r>
        <w:rPr>
          <w:rFonts w:ascii="Arial" w:hAnsi="Arial" w:cs="Arial"/>
          <w:sz w:val="20"/>
          <w:szCs w:val="20"/>
          <w:lang w:val="ru-RU"/>
        </w:rPr>
        <w:t>оказание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УСЛУГ, указанны</w:t>
      </w:r>
      <w:r w:rsidR="007A6954">
        <w:rPr>
          <w:rFonts w:ascii="Arial" w:hAnsi="Arial" w:cs="Arial"/>
          <w:sz w:val="20"/>
          <w:szCs w:val="20"/>
          <w:lang w:val="ru-RU"/>
        </w:rPr>
        <w:t>ми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в настоящем ДОГОВОРЕ.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согласует и уточняет с </w:t>
      </w:r>
      <w:r w:rsidR="008660BA">
        <w:rPr>
          <w:rFonts w:ascii="Arial" w:hAnsi="Arial" w:cs="Arial"/>
          <w:sz w:val="20"/>
          <w:szCs w:val="20"/>
          <w:lang w:val="ru-RU"/>
        </w:rPr>
        <w:t>ЗАКАЗЧИКОМ</w:t>
      </w:r>
      <w:r w:rsidR="008660BA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всю информацию о программе и планах будущей операционной деятельности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, необходимую ИСПОЛНИТЕЛЮ для обеспечения всех ресурсов, требуемых для выполнения им своих обязательств в рамках ДОГОВОРА. ИСПОЛНИТЕЛЬ несет ответственность за проведение необходимого обучения ПЕРСОНАЛА ИСПОЛНИТЕЛЯ, техническое обслуживание ОБОРУДОВАНИЯ и </w:t>
      </w:r>
      <w:r>
        <w:rPr>
          <w:rFonts w:ascii="Arial" w:hAnsi="Arial" w:cs="Arial"/>
          <w:sz w:val="20"/>
          <w:szCs w:val="20"/>
          <w:lang w:val="ru-RU"/>
        </w:rPr>
        <w:t>оказание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прочих услуг таким образом, чтобы обеспечить непрерывность операционной деятельности за исключением случаев, предусмотренных в настоящем ДОГОВОРЕ.</w:t>
      </w:r>
    </w:p>
    <w:p w:rsidR="00521053" w:rsidRPr="00E71290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осуществляет оказание УСЛУГ в сотрудничестве с </w:t>
      </w:r>
      <w:r w:rsidR="008660BA">
        <w:rPr>
          <w:rFonts w:ascii="Arial" w:hAnsi="Arial" w:cs="Arial"/>
          <w:sz w:val="20"/>
          <w:szCs w:val="20"/>
          <w:lang w:val="ru-RU"/>
        </w:rPr>
        <w:t>ЗАКАЗЧИКОМ</w:t>
      </w:r>
      <w:r w:rsidR="008660BA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и СЕРВИСНЫМИ </w:t>
      </w:r>
      <w:r w:rsidR="008660BA">
        <w:rPr>
          <w:rFonts w:ascii="Arial" w:hAnsi="Arial" w:cs="Arial"/>
          <w:sz w:val="20"/>
          <w:szCs w:val="20"/>
          <w:lang w:val="ru-RU"/>
        </w:rPr>
        <w:t>КОМПАНИЯМИ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.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вправе требовать от ИСПОЛНИТЕЛЯ оказания УСЛУГ качественно и в срок, в строгом соответствии с «Матрицей отве</w:t>
      </w:r>
      <w:r w:rsidR="00394D16">
        <w:rPr>
          <w:rFonts w:ascii="Arial" w:hAnsi="Arial" w:cs="Arial"/>
          <w:sz w:val="20"/>
          <w:szCs w:val="20"/>
          <w:lang w:val="ru-RU"/>
        </w:rPr>
        <w:t>тственности</w:t>
      </w:r>
      <w:r w:rsidRPr="00F443EB">
        <w:rPr>
          <w:rFonts w:ascii="Arial" w:hAnsi="Arial" w:cs="Arial"/>
          <w:sz w:val="20"/>
          <w:szCs w:val="20"/>
          <w:lang w:val="ru-RU"/>
        </w:rPr>
        <w:t>» (</w:t>
      </w:r>
      <w:r w:rsidR="00681D13" w:rsidRPr="00681D13">
        <w:rPr>
          <w:rFonts w:ascii="Arial" w:hAnsi="Arial" w:cs="Arial"/>
          <w:sz w:val="20"/>
          <w:szCs w:val="20"/>
          <w:lang w:val="ru-RU"/>
        </w:rPr>
        <w:t>Приложение 3 к настоящему ДОГОВОРУ</w:t>
      </w:r>
      <w:r w:rsidRPr="00F443EB">
        <w:rPr>
          <w:rFonts w:ascii="Arial" w:hAnsi="Arial" w:cs="Arial"/>
          <w:sz w:val="20"/>
          <w:szCs w:val="20"/>
          <w:lang w:val="ru-RU"/>
        </w:rPr>
        <w:t>), «Регламент</w:t>
      </w:r>
      <w:r>
        <w:rPr>
          <w:rFonts w:ascii="Arial" w:hAnsi="Arial" w:cs="Arial"/>
          <w:sz w:val="20"/>
          <w:szCs w:val="20"/>
          <w:lang w:val="ru-RU"/>
        </w:rPr>
        <w:t>ом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распределения обязанностей» (</w:t>
      </w:r>
      <w:r w:rsidR="00681D13" w:rsidRPr="00681D13">
        <w:rPr>
          <w:rFonts w:ascii="Arial" w:hAnsi="Arial" w:cs="Arial"/>
          <w:sz w:val="20"/>
          <w:szCs w:val="20"/>
          <w:lang w:val="ru-RU"/>
        </w:rPr>
        <w:t xml:space="preserve">Приложение 6 к </w:t>
      </w:r>
      <w:r w:rsidR="00681D13" w:rsidRPr="00E71290">
        <w:rPr>
          <w:rFonts w:ascii="Arial" w:hAnsi="Arial" w:cs="Arial"/>
          <w:sz w:val="20"/>
          <w:szCs w:val="20"/>
          <w:lang w:val="ru-RU"/>
        </w:rPr>
        <w:t>настоящему ДОГОВОРУ</w:t>
      </w:r>
      <w:r w:rsidRPr="00E71290">
        <w:rPr>
          <w:rFonts w:ascii="Arial" w:hAnsi="Arial" w:cs="Arial"/>
          <w:sz w:val="20"/>
          <w:szCs w:val="20"/>
          <w:lang w:val="ru-RU"/>
        </w:rPr>
        <w:t>)</w:t>
      </w:r>
      <w:r w:rsidR="003944E6" w:rsidRPr="00E71290">
        <w:rPr>
          <w:rFonts w:ascii="Arial" w:hAnsi="Arial" w:cs="Arial"/>
          <w:sz w:val="20"/>
          <w:szCs w:val="20"/>
          <w:lang w:val="ru-RU"/>
        </w:rPr>
        <w:t xml:space="preserve"> и согласованным и утвержденным Графиком глубина-день</w:t>
      </w:r>
      <w:r w:rsidRPr="00E71290">
        <w:rPr>
          <w:rFonts w:ascii="Arial" w:hAnsi="Arial" w:cs="Arial"/>
          <w:sz w:val="20"/>
          <w:szCs w:val="20"/>
          <w:lang w:val="ru-RU"/>
        </w:rPr>
        <w:t xml:space="preserve">. 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>ИСПОЛНИТЕЛЬ обязан планировать и оказывать УСЛУГИ таким образом, чтобы не препятствовать выполнению работ СЕРВИСНЫХ КОМПАНИЙ.</w:t>
      </w:r>
    </w:p>
    <w:p w:rsidR="00521053" w:rsidRDefault="00CB67A1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ЗАКАЗЧИК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осуществляет контроль и надзор за ходом и качеством оказываемых УСЛУГ, соблюдением сроков их оказания и других обязательств ИСПОЛНИТЕЛЯ по настоящему ДОГОВОРУ.</w:t>
      </w:r>
    </w:p>
    <w:p w:rsidR="00521053" w:rsidRDefault="00CB67A1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ЗАКАЗЧИК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имеет право требовать от ИСПОЛНИТЕЛЯ оказания УСЛУГ качественно и в срок, в строгом соответствии с программой по буровым растворам и настоящ</w:t>
      </w:r>
      <w:r w:rsidR="007A6954">
        <w:rPr>
          <w:rFonts w:ascii="Arial" w:hAnsi="Arial" w:cs="Arial"/>
          <w:sz w:val="20"/>
          <w:szCs w:val="20"/>
          <w:lang w:val="ru-RU"/>
        </w:rPr>
        <w:t>и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м ДОГОВОРОМ, вносить изменения в проекты программ, предоставляемых ИСПОЛНИТЕЛЕМ. </w:t>
      </w:r>
    </w:p>
    <w:p w:rsidR="00521053" w:rsidRDefault="006D70B4">
      <w:pPr>
        <w:pStyle w:val="10"/>
        <w:widowControl w:val="0"/>
        <w:numPr>
          <w:ilvl w:val="0"/>
          <w:numId w:val="24"/>
        </w:numPr>
        <w:spacing w:after="120" w:line="240" w:lineRule="auto"/>
        <w:ind w:left="567" w:hanging="567"/>
        <w:rPr>
          <w:rFonts w:ascii="Arial" w:hAnsi="Arial" w:cs="Arial"/>
          <w:b/>
          <w:bCs/>
          <w:color w:val="000000"/>
          <w:lang w:val="ru-RU"/>
        </w:rPr>
      </w:pPr>
      <w:r w:rsidRPr="006D70B4">
        <w:rPr>
          <w:rFonts w:ascii="Arial" w:hAnsi="Arial" w:cs="Arial"/>
          <w:b/>
          <w:bCs/>
          <w:color w:val="000000"/>
          <w:lang w:val="ru-RU"/>
        </w:rPr>
        <w:t>ТЕХНИЧЕСКОЕ ОПИСАНИЕ УСЛУГ</w:t>
      </w:r>
    </w:p>
    <w:p w:rsidR="00521053" w:rsidRDefault="006D70B4">
      <w:pPr>
        <w:pStyle w:val="afa"/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6D70B4">
        <w:rPr>
          <w:rFonts w:ascii="Arial" w:hAnsi="Arial" w:cs="Arial"/>
          <w:sz w:val="20"/>
          <w:szCs w:val="20"/>
          <w:lang w:val="ru-RU"/>
        </w:rPr>
        <w:t xml:space="preserve">УСЛУГИ оказываются ИСПОЛНИТЕЛЕМ по вызову ЗАКАЗЧИКА в течение всего периода </w:t>
      </w:r>
      <w:r w:rsidRPr="00E71290">
        <w:rPr>
          <w:rFonts w:ascii="Arial" w:hAnsi="Arial" w:cs="Arial"/>
          <w:sz w:val="20"/>
          <w:szCs w:val="20"/>
          <w:lang w:val="ru-RU"/>
        </w:rPr>
        <w:t>бурения СКВАЖИНЫ. ИСПОЛНИТЕЛЬ должен быть</w:t>
      </w:r>
      <w:r w:rsidR="00B326AB" w:rsidRPr="00E71290">
        <w:rPr>
          <w:rFonts w:ascii="Arial" w:hAnsi="Arial" w:cs="Arial"/>
          <w:sz w:val="20"/>
          <w:szCs w:val="20"/>
          <w:lang w:val="ru-RU"/>
        </w:rPr>
        <w:t xml:space="preserve"> готов в течение 24-х часов в сутки и</w:t>
      </w:r>
      <w:r w:rsidRPr="00E71290">
        <w:rPr>
          <w:rFonts w:ascii="Arial" w:hAnsi="Arial" w:cs="Arial"/>
          <w:sz w:val="20"/>
          <w:szCs w:val="20"/>
          <w:lang w:val="ru-RU"/>
        </w:rPr>
        <w:t xml:space="preserve"> </w:t>
      </w:r>
      <w:r w:rsidRPr="006D70B4">
        <w:rPr>
          <w:rFonts w:ascii="Arial" w:hAnsi="Arial" w:cs="Arial"/>
          <w:sz w:val="20"/>
          <w:szCs w:val="20"/>
          <w:lang w:val="ru-RU"/>
        </w:rPr>
        <w:t>способен немедленно отреагировать на любые запросы об оказании УСЛУГ с минимально допустимой задержкой. ОБОРУДОВАНИЕ, МАТЕРИАЛЫ и услуги лабораторий должны предоставляться незамедлительно. Задержка в оказании УСЛУГ по каким-либо причинам считается существенным нарушением условий ДОГОВОРА и абсолютно неприемлема для ЗАКАЗЧИКА.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В соответствии с любыми иными требованиями, которые могут быть указаны в ДОГОВОРЕ, ИСПОЛНИТЕЛЬ по требованию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обязан:</w:t>
      </w:r>
    </w:p>
    <w:p w:rsidR="00521053" w:rsidRDefault="00650D9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Использовать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caps/>
          <w:sz w:val="20"/>
          <w:szCs w:val="20"/>
          <w:lang w:val="ru-RU"/>
        </w:rPr>
        <w:t>Материалы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,  необходимые для поддержания свойств БР в соответствии с техническими условиями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="002E4FDD" w:rsidRPr="00F443EB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Предоставлять техническую поддержку на буровой </w:t>
      </w:r>
      <w:r>
        <w:rPr>
          <w:rFonts w:ascii="Arial" w:hAnsi="Arial" w:cs="Arial"/>
          <w:sz w:val="20"/>
          <w:szCs w:val="20"/>
          <w:lang w:val="ru-RU"/>
        </w:rPr>
        <w:t xml:space="preserve">установке </w:t>
      </w:r>
      <w:r w:rsidRPr="00F443EB">
        <w:rPr>
          <w:rFonts w:ascii="Arial" w:hAnsi="Arial" w:cs="Arial"/>
          <w:sz w:val="20"/>
          <w:szCs w:val="20"/>
          <w:lang w:val="ru-RU"/>
        </w:rPr>
        <w:t>в виде лабораторных анализов, устных и письменных рекомендаций.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Предоставить и обеспечить работу полного комплекса ОБОРУДОВАНИЯ для тестирования БР на </w:t>
      </w:r>
      <w:r w:rsidRPr="00F443EB">
        <w:rPr>
          <w:rFonts w:ascii="Arial" w:hAnsi="Arial" w:cs="Arial"/>
          <w:caps/>
          <w:sz w:val="20"/>
          <w:szCs w:val="20"/>
          <w:lang w:val="ru-RU"/>
        </w:rPr>
        <w:t>месте оказания услуг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как минимум в соответствии со стандартом АНИ (</w:t>
      </w:r>
      <w:r w:rsidRPr="00F443EB">
        <w:rPr>
          <w:rFonts w:ascii="Arial" w:hAnsi="Arial" w:cs="Arial"/>
          <w:sz w:val="20"/>
          <w:szCs w:val="20"/>
        </w:rPr>
        <w:t>API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</w:rPr>
        <w:t>Standard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13-</w:t>
      </w:r>
      <w:r w:rsidRPr="00F443EB">
        <w:rPr>
          <w:rFonts w:ascii="Arial" w:hAnsi="Arial" w:cs="Arial"/>
          <w:sz w:val="20"/>
          <w:szCs w:val="20"/>
        </w:rPr>
        <w:t>B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), уточненным по требованию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2" w:right="181" w:hanging="425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Обеспечить инженерно-техническое сопровождение БР на буровой </w:t>
      </w:r>
      <w:r>
        <w:rPr>
          <w:rFonts w:ascii="Arial" w:hAnsi="Arial" w:cs="Arial"/>
          <w:sz w:val="20"/>
          <w:szCs w:val="20"/>
          <w:lang w:val="ru-RU"/>
        </w:rPr>
        <w:t xml:space="preserve">установке </w:t>
      </w:r>
      <w:r w:rsidRPr="00F443EB">
        <w:rPr>
          <w:rFonts w:ascii="Arial" w:hAnsi="Arial" w:cs="Arial"/>
          <w:sz w:val="20"/>
          <w:szCs w:val="20"/>
          <w:lang w:val="ru-RU"/>
        </w:rPr>
        <w:t>в соответствии с требованиями.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2" w:right="181" w:hanging="425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Обеспечить инженерно-техническое сопровождение БР в офисе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в соответствии с требованиями.</w:t>
      </w:r>
    </w:p>
    <w:p w:rsidR="00521053" w:rsidRDefault="00650D9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Проводить </w:t>
      </w:r>
      <w:r w:rsidR="002E4FDD" w:rsidRPr="00F443EB">
        <w:rPr>
          <w:rFonts w:ascii="Arial" w:hAnsi="Arial" w:cs="Arial"/>
          <w:sz w:val="20"/>
          <w:szCs w:val="20"/>
          <w:lang w:val="ru-RU"/>
        </w:rPr>
        <w:t>аналитическ</w:t>
      </w:r>
      <w:r>
        <w:rPr>
          <w:rFonts w:ascii="Arial" w:hAnsi="Arial" w:cs="Arial"/>
          <w:sz w:val="20"/>
          <w:szCs w:val="20"/>
          <w:lang w:val="ru-RU"/>
        </w:rPr>
        <w:t>ие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работы и выработки мероприятий по повышению качества оказываемых </w:t>
      </w:r>
      <w:r w:rsidR="002E4FDD" w:rsidRPr="007A6954">
        <w:rPr>
          <w:rFonts w:ascii="Arial" w:hAnsi="Arial" w:cs="Arial"/>
          <w:caps/>
          <w:sz w:val="20"/>
          <w:szCs w:val="20"/>
          <w:lang w:val="ru-RU"/>
        </w:rPr>
        <w:t>услуг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. </w:t>
      </w:r>
    </w:p>
    <w:p w:rsidR="00521053" w:rsidRPr="00F148F0" w:rsidRDefault="00681D13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 xml:space="preserve">ИСПОЛНИТЕЛЬ обязан оснастить свой ПЕРСОНАЛ на </w:t>
      </w:r>
      <w:r>
        <w:rPr>
          <w:rFonts w:ascii="Arial" w:hAnsi="Arial" w:cs="Arial"/>
          <w:caps/>
          <w:sz w:val="20"/>
          <w:szCs w:val="20"/>
          <w:lang w:val="ru-RU"/>
        </w:rPr>
        <w:t>Месте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caps/>
          <w:sz w:val="20"/>
          <w:szCs w:val="20"/>
          <w:lang w:val="ru-RU"/>
        </w:rPr>
        <w:t>оказания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caps/>
          <w:sz w:val="20"/>
          <w:szCs w:val="20"/>
          <w:lang w:val="ru-RU"/>
        </w:rPr>
        <w:t>услуг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портативным лабораторным </w:t>
      </w:r>
      <w:r w:rsidR="002E4FDD" w:rsidRPr="00F443EB">
        <w:rPr>
          <w:rFonts w:ascii="Arial" w:hAnsi="Arial" w:cs="Arial"/>
          <w:caps/>
          <w:sz w:val="20"/>
          <w:szCs w:val="20"/>
          <w:lang w:val="ru-RU"/>
        </w:rPr>
        <w:t>оборудованием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, расходными материалами и запасными частями, необходимыми и достаточными для проведения анализов БР в соответствии с требованиями АНИ (Американского Нефтяного Института) для выполнения своих обязательств по настоящему ДОГОВОРУ на весь срок его действия. Полный список предоставляемого ИСПОЛНИТЕЛЕМ лабораторного </w:t>
      </w:r>
      <w:r w:rsidR="002E4FDD" w:rsidRPr="00F443EB">
        <w:rPr>
          <w:rFonts w:ascii="Arial" w:hAnsi="Arial" w:cs="Arial"/>
          <w:caps/>
          <w:sz w:val="20"/>
          <w:szCs w:val="20"/>
          <w:lang w:val="ru-RU"/>
        </w:rPr>
        <w:t>оборудования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на </w:t>
      </w:r>
      <w:r w:rsidR="002E4FDD" w:rsidRPr="00F443EB">
        <w:rPr>
          <w:rFonts w:ascii="Arial" w:hAnsi="Arial" w:cs="Arial"/>
          <w:caps/>
          <w:sz w:val="20"/>
          <w:szCs w:val="20"/>
          <w:lang w:val="ru-RU"/>
        </w:rPr>
        <w:t>месте оказания услуг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в соответствии с настоящим ДОГОВОРОМ приведен </w:t>
      </w:r>
      <w:r w:rsidRPr="00681D13">
        <w:rPr>
          <w:rFonts w:ascii="Arial" w:hAnsi="Arial" w:cs="Arial"/>
          <w:sz w:val="20"/>
          <w:szCs w:val="20"/>
          <w:lang w:val="ru-RU"/>
        </w:rPr>
        <w:t xml:space="preserve">в Приложении 5 к настоящему ДОГОВОРУ. 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Инженерная поддержка сопровождения </w:t>
      </w:r>
      <w:r>
        <w:rPr>
          <w:rFonts w:ascii="Arial" w:hAnsi="Arial" w:cs="Arial"/>
          <w:sz w:val="20"/>
          <w:szCs w:val="20"/>
          <w:lang w:val="ru-RU"/>
        </w:rPr>
        <w:t>БР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является неотъемлемой частью </w:t>
      </w:r>
      <w:r w:rsidRPr="00F443EB">
        <w:rPr>
          <w:rFonts w:ascii="Arial" w:hAnsi="Arial" w:cs="Arial"/>
          <w:sz w:val="20"/>
          <w:szCs w:val="20"/>
        </w:rPr>
        <w:t xml:space="preserve">УСЛУГИ, </w:t>
      </w:r>
      <w:r w:rsidRPr="00F443EB">
        <w:rPr>
          <w:rFonts w:ascii="Arial" w:hAnsi="Arial" w:cs="Arial"/>
          <w:sz w:val="20"/>
          <w:szCs w:val="20"/>
          <w:lang w:val="ru-RU"/>
        </w:rPr>
        <w:t>оказываемой</w:t>
      </w:r>
      <w:r w:rsidRPr="00F443EB">
        <w:rPr>
          <w:rFonts w:ascii="Arial" w:hAnsi="Arial" w:cs="Arial"/>
          <w:sz w:val="20"/>
          <w:szCs w:val="20"/>
        </w:rPr>
        <w:t xml:space="preserve"> ИСПОЛНИТЕЛЕМ.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3063C0">
        <w:rPr>
          <w:rFonts w:ascii="Arial" w:hAnsi="Arial" w:cs="Arial"/>
          <w:sz w:val="20"/>
          <w:szCs w:val="20"/>
          <w:lang w:val="ru-RU"/>
        </w:rPr>
        <w:t xml:space="preserve">По требованию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3063C0">
        <w:rPr>
          <w:rFonts w:ascii="Arial" w:hAnsi="Arial" w:cs="Arial"/>
          <w:sz w:val="20"/>
          <w:szCs w:val="20"/>
          <w:lang w:val="ru-RU"/>
        </w:rPr>
        <w:t xml:space="preserve"> ИСПОЛНИТЕЛЬ обязан предоставить следующий персонал для </w:t>
      </w:r>
      <w:r>
        <w:rPr>
          <w:rFonts w:ascii="Arial" w:hAnsi="Arial" w:cs="Arial"/>
          <w:sz w:val="20"/>
          <w:szCs w:val="20"/>
          <w:lang w:val="ru-RU"/>
        </w:rPr>
        <w:t>оказания</w:t>
      </w:r>
      <w:r w:rsidRPr="003063C0">
        <w:rPr>
          <w:rFonts w:ascii="Arial" w:hAnsi="Arial" w:cs="Arial"/>
          <w:sz w:val="20"/>
          <w:szCs w:val="20"/>
          <w:lang w:val="ru-RU"/>
        </w:rPr>
        <w:t xml:space="preserve"> УСЛУГ:</w:t>
      </w:r>
    </w:p>
    <w:p w:rsidR="00521053" w:rsidRDefault="002E4FDD">
      <w:pPr>
        <w:pStyle w:val="10"/>
        <w:widowControl w:val="0"/>
        <w:numPr>
          <w:ilvl w:val="1"/>
          <w:numId w:val="21"/>
        </w:numPr>
        <w:tabs>
          <w:tab w:val="clear" w:pos="1440"/>
          <w:tab w:val="left" w:pos="567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3063C0">
        <w:rPr>
          <w:rFonts w:ascii="Arial" w:hAnsi="Arial" w:cs="Arial"/>
          <w:lang w:val="ru-RU"/>
        </w:rPr>
        <w:t xml:space="preserve">Инженер по растворам. Персонал, предоставляемый для оказания УСЛУГ по </w:t>
      </w:r>
      <w:r w:rsidR="00593B11">
        <w:rPr>
          <w:rFonts w:ascii="Arial" w:hAnsi="Arial" w:cs="Arial"/>
          <w:lang w:val="ru-RU"/>
        </w:rPr>
        <w:t xml:space="preserve">инженерно-технологическому </w:t>
      </w:r>
      <w:r w:rsidRPr="003063C0">
        <w:rPr>
          <w:rFonts w:ascii="Arial" w:hAnsi="Arial" w:cs="Arial"/>
          <w:lang w:val="ru-RU"/>
        </w:rPr>
        <w:t xml:space="preserve">сопровождению буровых растворов на МЕСТЕ ОКАЗАНИЯ УСЛУГ. Предоставляемые услуги инженером по растворам являются неотъемлемой частью оказываемых УСЛУГ. </w:t>
      </w:r>
      <w:r w:rsidRPr="003063C0">
        <w:rPr>
          <w:rFonts w:ascii="Arial" w:hAnsi="Arial" w:cs="Arial"/>
        </w:rPr>
        <w:t> </w:t>
      </w:r>
    </w:p>
    <w:p w:rsidR="00521053" w:rsidRDefault="002E4FDD">
      <w:pPr>
        <w:pStyle w:val="10"/>
        <w:widowControl w:val="0"/>
        <w:numPr>
          <w:ilvl w:val="1"/>
          <w:numId w:val="21"/>
        </w:numPr>
        <w:tabs>
          <w:tab w:val="clear" w:pos="1440"/>
          <w:tab w:val="left" w:pos="567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3063C0">
        <w:rPr>
          <w:rFonts w:ascii="Arial" w:hAnsi="Arial" w:cs="Arial"/>
          <w:lang w:val="ru-RU"/>
        </w:rPr>
        <w:t xml:space="preserve">Инженер проекта. Дополнительный персонал, предоставляемый по требованию </w:t>
      </w:r>
      <w:r w:rsidR="0001002A" w:rsidRPr="0001002A">
        <w:rPr>
          <w:rFonts w:ascii="Arial" w:hAnsi="Arial" w:cs="Arial"/>
          <w:lang w:val="ru-RU"/>
        </w:rPr>
        <w:t xml:space="preserve">ЗАКАЗЧИКА для оказания УСЛУГ в офисе ЗАКАЗЧИКА. </w:t>
      </w:r>
      <w:r w:rsidRPr="003063C0">
        <w:rPr>
          <w:rFonts w:ascii="Arial" w:hAnsi="Arial" w:cs="Arial"/>
        </w:rPr>
        <w:t> </w:t>
      </w:r>
    </w:p>
    <w:p w:rsidR="00521053" w:rsidRDefault="002E4FDD">
      <w:pPr>
        <w:pStyle w:val="10"/>
        <w:widowControl w:val="0"/>
        <w:numPr>
          <w:ilvl w:val="1"/>
          <w:numId w:val="21"/>
        </w:numPr>
        <w:tabs>
          <w:tab w:val="clear" w:pos="1440"/>
          <w:tab w:val="left" w:pos="567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3063C0">
        <w:rPr>
          <w:rFonts w:ascii="Arial" w:hAnsi="Arial" w:cs="Arial"/>
          <w:lang w:val="ru-RU"/>
        </w:rPr>
        <w:t>Супервайзер (координатор полевых инженеров).</w:t>
      </w:r>
      <w:r w:rsidRPr="003063C0">
        <w:rPr>
          <w:rFonts w:ascii="Arial" w:hAnsi="Arial" w:cs="Arial"/>
        </w:rPr>
        <w:t> </w:t>
      </w:r>
      <w:r w:rsidRPr="003063C0">
        <w:rPr>
          <w:rFonts w:ascii="Arial" w:hAnsi="Arial" w:cs="Arial"/>
          <w:lang w:val="ru-RU"/>
        </w:rPr>
        <w:t xml:space="preserve"> Дополнительный персонал, предоставляемый по требованию </w:t>
      </w:r>
      <w:r w:rsidR="00CB67A1">
        <w:rPr>
          <w:rFonts w:ascii="Arial" w:hAnsi="Arial" w:cs="Arial"/>
          <w:lang w:val="ru-RU"/>
        </w:rPr>
        <w:t>ЗАКАЗЧИКА</w:t>
      </w:r>
      <w:r w:rsidRPr="003063C0">
        <w:rPr>
          <w:rFonts w:ascii="Arial" w:hAnsi="Arial" w:cs="Arial"/>
          <w:lang w:val="ru-RU"/>
        </w:rPr>
        <w:t xml:space="preserve"> для оказания услуг по координации работы персонала ИСПОЛНИТЕЛЯ на месте оказания УСЛУГ.</w:t>
      </w:r>
    </w:p>
    <w:p w:rsidR="00521053" w:rsidRDefault="002E4FDD">
      <w:pPr>
        <w:pStyle w:val="10"/>
        <w:widowControl w:val="0"/>
        <w:numPr>
          <w:ilvl w:val="1"/>
          <w:numId w:val="21"/>
        </w:numPr>
        <w:tabs>
          <w:tab w:val="clear" w:pos="1440"/>
          <w:tab w:val="left" w:pos="567"/>
        </w:tabs>
        <w:spacing w:after="120" w:line="240" w:lineRule="auto"/>
        <w:ind w:left="993" w:hanging="426"/>
        <w:rPr>
          <w:rFonts w:ascii="Arial" w:hAnsi="Arial" w:cs="Arial"/>
          <w:lang w:val="ru-RU"/>
        </w:rPr>
      </w:pPr>
      <w:r w:rsidRPr="003063C0">
        <w:rPr>
          <w:rFonts w:ascii="Arial" w:hAnsi="Arial" w:cs="Arial"/>
          <w:lang w:val="ru-RU"/>
        </w:rPr>
        <w:t xml:space="preserve">Инженер-механик. Дополнительный персонал, предоставляемый по требованию </w:t>
      </w:r>
      <w:r w:rsidR="00CB67A1">
        <w:rPr>
          <w:rFonts w:ascii="Arial" w:hAnsi="Arial" w:cs="Arial"/>
          <w:lang w:val="ru-RU"/>
        </w:rPr>
        <w:t>ЗАКАЗЧИКА</w:t>
      </w:r>
      <w:r w:rsidRPr="003063C0">
        <w:rPr>
          <w:rFonts w:ascii="Arial" w:hAnsi="Arial" w:cs="Arial"/>
          <w:lang w:val="ru-RU"/>
        </w:rPr>
        <w:t xml:space="preserve"> для обеспечения (но не ограничиваясь) экспертного </w:t>
      </w:r>
      <w:proofErr w:type="spellStart"/>
      <w:r w:rsidRPr="003063C0">
        <w:rPr>
          <w:rFonts w:ascii="Arial" w:hAnsi="Arial" w:cs="Arial"/>
          <w:lang w:val="ru-RU"/>
        </w:rPr>
        <w:t>аудирования</w:t>
      </w:r>
      <w:proofErr w:type="spellEnd"/>
      <w:r w:rsidRPr="003063C0">
        <w:rPr>
          <w:rFonts w:ascii="Arial" w:hAnsi="Arial" w:cs="Arial"/>
          <w:lang w:val="ru-RU"/>
        </w:rPr>
        <w:t xml:space="preserve"> и контроля эффективности работы оборудования очистки и приготовления буровых растворов. 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>ИСПОЛНИТЕЛЬ обязан обеспечивать Инженерной службой в офисе (но не ограничиваться указанным) следующее: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Разработку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смет расходов и плановых показателей по затратам и потреблению МАТЕРИАЛОВ с разбивкой по СКВАЖИНАМ, в соответствии с техническими условиями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;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Разработку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программ оказания УСЛУГ по </w:t>
      </w:r>
      <w:r w:rsidR="00593B11">
        <w:rPr>
          <w:rFonts w:ascii="Arial" w:hAnsi="Arial" w:cs="Arial"/>
          <w:iCs/>
          <w:sz w:val="20"/>
          <w:szCs w:val="20"/>
          <w:lang w:val="ru-RU"/>
        </w:rPr>
        <w:t xml:space="preserve">инженерно-технологическому 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сопровождению буровых растворов по каждой СКВАЖИНЕ, в соответствии с техническими условиями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. Индивидуальные программы по БР должны предоставляться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</w:t>
      </w:r>
      <w:r w:rsidR="00593B11">
        <w:rPr>
          <w:rFonts w:ascii="Arial" w:hAnsi="Arial" w:cs="Arial"/>
          <w:iCs/>
          <w:sz w:val="20"/>
          <w:szCs w:val="20"/>
          <w:lang w:val="ru-RU"/>
        </w:rPr>
        <w:t>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на согласование не позднее</w:t>
      </w:r>
      <w:r>
        <w:rPr>
          <w:rFonts w:ascii="Arial" w:hAnsi="Arial" w:cs="Arial"/>
          <w:iCs/>
          <w:sz w:val="20"/>
          <w:szCs w:val="20"/>
          <w:lang w:val="ru-RU"/>
        </w:rPr>
        <w:t>,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чем за </w:t>
      </w:r>
      <w:bookmarkStart w:id="51" w:name="ТекстовоеПоле117"/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7 (семь) рабочих дней"/>
            </w:textInput>
          </w:ffData>
        </w:fldChar>
      </w:r>
      <w:r w:rsidRPr="008E58A8">
        <w:rPr>
          <w:rFonts w:ascii="Arial" w:hAnsi="Arial" w:cs="Arial"/>
          <w:color w:val="000000"/>
          <w:sz w:val="20"/>
          <w:szCs w:val="20"/>
          <w:lang w:val="ru-RU"/>
        </w:rPr>
        <w:instrText xml:space="preserve"> FORMTEXT </w:instrTex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sz w:val="20"/>
          <w:szCs w:val="20"/>
          <w:lang w:val="ru-RU"/>
        </w:rPr>
        <w:t>7 (семь) рабочих дней</w: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end"/>
      </w:r>
      <w:bookmarkEnd w:id="51"/>
      <w:r>
        <w:rPr>
          <w:rFonts w:ascii="Arial" w:hAnsi="Arial" w:cs="Arial"/>
          <w:iCs/>
          <w:sz w:val="20"/>
          <w:szCs w:val="20"/>
          <w:lang w:val="ru-RU"/>
        </w:rPr>
        <w:t xml:space="preserve"> до начала оказания УСЛУГ на МЕСТЕ ОКАЗАНИЯ УСЛУГ.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Суточные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и сводные отчеты по затратам МАТЕРИАЛОВ</w:t>
      </w:r>
      <w:r w:rsidR="000A19A5">
        <w:rPr>
          <w:rFonts w:ascii="Arial" w:hAnsi="Arial" w:cs="Arial"/>
          <w:iCs/>
          <w:sz w:val="20"/>
          <w:szCs w:val="20"/>
          <w:lang w:val="ru-RU"/>
        </w:rPr>
        <w:t>;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Ежедневные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рекомендации для непрерывного совершенствования показателей УСЛУГ;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Подготовку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отчетов об окончании оказания УСЛУГ на СКВАЖИНЕ с рекомендациями по дальнейшему совершенствованию показателей УСЛУГ, в соответствии с техническими условиями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;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Внедрение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предложений по увеличению ценности, способных повлиять на бизнес факторы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>,  на ранних этапах разработки проекта.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1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Инженерная служба ИСПОЛНИТЕЛЯ на </w:t>
      </w:r>
      <w:r w:rsidRPr="00F443EB">
        <w:rPr>
          <w:rFonts w:ascii="Arial" w:hAnsi="Arial" w:cs="Arial"/>
          <w:caps/>
          <w:sz w:val="20"/>
          <w:szCs w:val="20"/>
          <w:lang w:val="ru-RU"/>
        </w:rPr>
        <w:t>месте оказания услуг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обеспечивает (но не ограничивается указанным) следующее: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Подготовку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суточных сводок по </w:t>
      </w:r>
      <w:r>
        <w:rPr>
          <w:rFonts w:ascii="Arial" w:hAnsi="Arial" w:cs="Arial"/>
          <w:iCs/>
          <w:sz w:val="20"/>
          <w:szCs w:val="20"/>
          <w:lang w:val="ru-RU"/>
        </w:rPr>
        <w:t xml:space="preserve">приготовлению 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БР в соответствии с техническими условиями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Ежесуточную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проверку наличия МАТЕРИАЛОВ для обработки и приготовления БР.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Ежедневную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подготовку рекомендаций по непрерывному улучшению производственных показателей.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Документирование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на ежедневной основе всех производимых обработок БР с указанием времени обработок, их цели, технологической последовательности, объема использованных МАТЕРИАЛОВ и основных параметров раствора до и после производимых обработок. Данная информация фиксируется в электронном формате и предоставляется представителям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 требованию.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3413E2">
        <w:rPr>
          <w:rFonts w:ascii="Arial" w:hAnsi="Arial" w:cs="Arial"/>
          <w:sz w:val="20"/>
          <w:szCs w:val="20"/>
          <w:lang w:val="ru-RU"/>
        </w:rPr>
        <w:t>Эффективное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управление затратами во избежание завышенных расходов на подготовку БР или перерасхода МАТЕРИАЛОВ. Любой дополнительный расход МАТЕРИАЛОВ, включая воду, должен отражаться в суточной сводке и обсуждаться с ПРЕДСТАВИТЕЛЕМ </w:t>
      </w:r>
      <w:r w:rsidR="00CB67A1">
        <w:rPr>
          <w:rFonts w:ascii="Arial" w:hAnsi="Arial" w:cs="Arial"/>
          <w:iCs/>
          <w:sz w:val="20"/>
          <w:szCs w:val="20"/>
          <w:lang w:val="ru-RU"/>
        </w:rPr>
        <w:lastRenderedPageBreak/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.</w:t>
      </w:r>
    </w:p>
    <w:p w:rsidR="00521053" w:rsidRDefault="00681D13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Осуществлять</w:t>
      </w:r>
      <w:r>
        <w:rPr>
          <w:rFonts w:ascii="Arial" w:hAnsi="Arial" w:cs="Arial"/>
          <w:iCs/>
          <w:sz w:val="20"/>
          <w:szCs w:val="20"/>
          <w:lang w:val="ru-RU"/>
        </w:rPr>
        <w:t xml:space="preserve"> два полных анализа БР ежедневно, в соответствии с требованиями </w:t>
      </w:r>
      <w:r w:rsidRPr="00681D13">
        <w:rPr>
          <w:rFonts w:ascii="Arial" w:hAnsi="Arial" w:cs="Arial"/>
          <w:iCs/>
          <w:sz w:val="20"/>
          <w:szCs w:val="20"/>
          <w:lang w:val="ru-RU"/>
        </w:rPr>
        <w:t xml:space="preserve">стандарта </w:t>
      </w:r>
      <w:r w:rsidR="00E14F8F" w:rsidRPr="00681D13">
        <w:rPr>
          <w:rFonts w:ascii="Arial" w:hAnsi="Arial" w:cs="Arial"/>
          <w:iCs/>
          <w:sz w:val="20"/>
          <w:szCs w:val="20"/>
          <w:lang w:val="ru-RU"/>
        </w:rPr>
        <w:fldChar w:fldCharType="begin">
          <w:ffData>
            <w:name w:val="ТекстовоеПоле958"/>
            <w:enabled/>
            <w:calcOnExit w:val="0"/>
            <w:textInput/>
          </w:ffData>
        </w:fldChar>
      </w:r>
      <w:bookmarkStart w:id="52" w:name="ТекстовоеПоле958"/>
      <w:r w:rsidRPr="00681D13">
        <w:rPr>
          <w:rFonts w:ascii="Arial" w:hAnsi="Arial" w:cs="Arial"/>
          <w:iCs/>
          <w:sz w:val="20"/>
          <w:szCs w:val="20"/>
          <w:lang w:val="ru-RU"/>
        </w:rPr>
        <w:instrText xml:space="preserve"> FORMTEXT </w:instrText>
      </w:r>
      <w:r w:rsidR="00E14F8F" w:rsidRPr="00681D13">
        <w:rPr>
          <w:rFonts w:ascii="Arial" w:hAnsi="Arial" w:cs="Arial"/>
          <w:iCs/>
          <w:sz w:val="20"/>
          <w:szCs w:val="20"/>
          <w:lang w:val="ru-RU"/>
        </w:rPr>
      </w:r>
      <w:r w:rsidR="00E14F8F" w:rsidRPr="00681D13">
        <w:rPr>
          <w:rFonts w:ascii="Arial" w:hAnsi="Arial" w:cs="Arial"/>
          <w:iCs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4A0030">
        <w:rPr>
          <w:rFonts w:ascii="Arial" w:hAnsi="Arial" w:cs="Arial"/>
          <w:iCs/>
          <w:noProof/>
          <w:sz w:val="20"/>
          <w:szCs w:val="20"/>
          <w:lang w:val="ru-RU"/>
        </w:rPr>
        <w:t> </w:t>
      </w:r>
      <w:r w:rsidR="00E14F8F" w:rsidRPr="00681D13">
        <w:rPr>
          <w:rFonts w:ascii="Arial" w:hAnsi="Arial" w:cs="Arial"/>
          <w:iCs/>
          <w:sz w:val="20"/>
          <w:szCs w:val="20"/>
          <w:lang w:val="ru-RU"/>
        </w:rPr>
        <w:fldChar w:fldCharType="end"/>
      </w:r>
      <w:bookmarkEnd w:id="52"/>
      <w:r w:rsidR="00F148F0">
        <w:rPr>
          <w:rFonts w:ascii="Arial" w:hAnsi="Arial" w:cs="Arial"/>
          <w:iCs/>
          <w:sz w:val="20"/>
          <w:szCs w:val="20"/>
          <w:lang w:val="ru-RU"/>
        </w:rPr>
        <w:t xml:space="preserve"> ЗАКАЗЧИКА</w:t>
      </w:r>
      <w:r w:rsidRPr="00681D13">
        <w:rPr>
          <w:rFonts w:ascii="Arial" w:hAnsi="Arial" w:cs="Arial"/>
          <w:iCs/>
          <w:color w:val="000000" w:themeColor="text1"/>
          <w:sz w:val="20"/>
          <w:szCs w:val="20"/>
          <w:lang w:val="ru-RU"/>
        </w:rPr>
        <w:t>.</w:t>
      </w:r>
      <w:r w:rsidR="006D70B4" w:rsidRPr="006D70B4">
        <w:rPr>
          <w:rFonts w:ascii="Arial" w:hAnsi="Arial" w:cs="Arial"/>
          <w:iCs/>
          <w:color w:val="000000" w:themeColor="text1"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>Если не указано иное, все тесты выполняются, как указано в Документе АНИ «Рекомендуемые стандартные регламенты» (“</w:t>
      </w:r>
      <w:r w:rsidR="002E4FDD" w:rsidRPr="00F443EB">
        <w:rPr>
          <w:rFonts w:ascii="Arial" w:hAnsi="Arial" w:cs="Arial"/>
          <w:iCs/>
          <w:sz w:val="20"/>
          <w:szCs w:val="20"/>
        </w:rPr>
        <w:t>Recommended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</w:rPr>
        <w:t>Practice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</w:rPr>
        <w:t>Standard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</w:rPr>
        <w:t>procedure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”, </w:t>
      </w:r>
      <w:r w:rsidR="002E4FDD" w:rsidRPr="00F443EB">
        <w:rPr>
          <w:rFonts w:ascii="Arial" w:hAnsi="Arial" w:cs="Arial"/>
          <w:iCs/>
          <w:sz w:val="20"/>
          <w:szCs w:val="20"/>
        </w:rPr>
        <w:t>API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2E4FDD" w:rsidRPr="00F443EB">
        <w:rPr>
          <w:rFonts w:ascii="Arial" w:hAnsi="Arial" w:cs="Arial"/>
          <w:iCs/>
          <w:sz w:val="20"/>
          <w:szCs w:val="20"/>
        </w:rPr>
        <w:t>RB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13</w:t>
      </w:r>
      <w:r w:rsidR="002E4FDD" w:rsidRPr="00F443EB">
        <w:rPr>
          <w:rFonts w:ascii="Arial" w:hAnsi="Arial" w:cs="Arial"/>
          <w:iCs/>
          <w:sz w:val="20"/>
          <w:szCs w:val="20"/>
        </w:rPr>
        <w:t>B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1&amp;2). В случае необходимости или по требованию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="002E4FDD" w:rsidRPr="00F443EB">
        <w:rPr>
          <w:rFonts w:ascii="Arial" w:hAnsi="Arial" w:cs="Arial"/>
          <w:iCs/>
          <w:sz w:val="20"/>
          <w:szCs w:val="20"/>
          <w:lang w:val="ru-RU"/>
        </w:rPr>
        <w:t xml:space="preserve"> количество выполняемых анализов БР может быть увеличено. 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</w:rPr>
      </w:pPr>
      <w:r w:rsidRPr="003413E2">
        <w:rPr>
          <w:rFonts w:ascii="Arial" w:hAnsi="Arial" w:cs="Arial"/>
          <w:sz w:val="20"/>
          <w:szCs w:val="20"/>
          <w:lang w:val="ru-RU"/>
        </w:rPr>
        <w:t>Предоставление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ПРЕДСТАВИТЕЛЮ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ежесуточных отчетов по растворам с регистрацией информации по параметрам раствора, учету поступления и расхода МАТЕРИАЛОВ, их стоимости, объемов приготовления БР. </w:t>
      </w:r>
      <w:r w:rsidRPr="008E58A8">
        <w:rPr>
          <w:rFonts w:ascii="Arial" w:hAnsi="Arial" w:cs="Arial"/>
          <w:iCs/>
          <w:sz w:val="20"/>
          <w:szCs w:val="20"/>
          <w:lang w:val="ru-RU"/>
        </w:rPr>
        <w:t xml:space="preserve">Отчеты предоставляются на ежесуточной основе не позднее </w:t>
      </w:r>
      <w:r w:rsidR="00E14F8F" w:rsidRPr="008E58A8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07:00"/>
            </w:textInput>
          </w:ffData>
        </w:fldChar>
      </w:r>
      <w:r w:rsidRPr="008E58A8">
        <w:rPr>
          <w:rFonts w:ascii="Arial" w:hAnsi="Arial" w:cs="Arial"/>
          <w:bCs/>
          <w:sz w:val="20"/>
          <w:szCs w:val="20"/>
          <w:lang w:val="ru-RU"/>
        </w:rPr>
        <w:instrText xml:space="preserve"> </w:instrText>
      </w:r>
      <w:r w:rsidRPr="008E58A8">
        <w:rPr>
          <w:rFonts w:ascii="Arial" w:hAnsi="Arial" w:cs="Arial"/>
          <w:bCs/>
          <w:sz w:val="20"/>
          <w:szCs w:val="20"/>
        </w:rPr>
        <w:instrText>FORMTEXT</w:instrText>
      </w:r>
      <w:r w:rsidRPr="008E58A8">
        <w:rPr>
          <w:rFonts w:ascii="Arial" w:hAnsi="Arial" w:cs="Arial"/>
          <w:bCs/>
          <w:sz w:val="20"/>
          <w:szCs w:val="20"/>
          <w:lang w:val="ru-RU"/>
        </w:rPr>
        <w:instrText xml:space="preserve"> </w:instrText>
      </w:r>
      <w:r w:rsidR="00E14F8F" w:rsidRPr="008E58A8">
        <w:rPr>
          <w:rFonts w:ascii="Arial" w:hAnsi="Arial" w:cs="Arial"/>
          <w:bCs/>
          <w:sz w:val="20"/>
          <w:szCs w:val="20"/>
        </w:rPr>
      </w:r>
      <w:r w:rsidR="00E14F8F" w:rsidRPr="008E58A8">
        <w:rPr>
          <w:rFonts w:ascii="Arial" w:hAnsi="Arial" w:cs="Arial"/>
          <w:bCs/>
          <w:sz w:val="20"/>
          <w:szCs w:val="20"/>
        </w:rPr>
        <w:fldChar w:fldCharType="separate"/>
      </w:r>
      <w:r w:rsidR="004A0030" w:rsidRPr="001A56D0">
        <w:rPr>
          <w:rFonts w:ascii="Arial" w:hAnsi="Arial" w:cs="Arial"/>
          <w:bCs/>
          <w:noProof/>
          <w:sz w:val="20"/>
          <w:szCs w:val="20"/>
          <w:lang w:val="ru-RU"/>
        </w:rPr>
        <w:t>07:00</w:t>
      </w:r>
      <w:r w:rsidR="00E14F8F" w:rsidRPr="008E58A8">
        <w:rPr>
          <w:rFonts w:ascii="Arial" w:hAnsi="Arial" w:cs="Arial"/>
          <w:bCs/>
          <w:sz w:val="20"/>
          <w:szCs w:val="20"/>
        </w:rPr>
        <w:fldChar w:fldCharType="end"/>
      </w:r>
      <w:r w:rsidRPr="008E58A8">
        <w:rPr>
          <w:rFonts w:ascii="Arial" w:hAnsi="Arial" w:cs="Arial"/>
          <w:iCs/>
          <w:sz w:val="20"/>
          <w:szCs w:val="20"/>
          <w:lang w:val="ru-RU"/>
        </w:rPr>
        <w:t xml:space="preserve"> за предыдущие сутки. 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Отчеты составляются в соответствии с </w:t>
      </w:r>
      <w:r w:rsidR="00681D13" w:rsidRPr="00681D13">
        <w:rPr>
          <w:rFonts w:ascii="Arial" w:hAnsi="Arial" w:cs="Arial"/>
          <w:iCs/>
          <w:sz w:val="20"/>
          <w:szCs w:val="20"/>
          <w:lang w:val="ru-RU"/>
        </w:rPr>
        <w:t>Приложением 4 к настоящему ДОГОВОРУ</w:t>
      </w:r>
      <w:r w:rsidR="00681D13">
        <w:rPr>
          <w:rFonts w:ascii="Arial" w:hAnsi="Arial" w:cs="Arial"/>
          <w:iCs/>
          <w:sz w:val="20"/>
          <w:szCs w:val="20"/>
          <w:lang w:val="ru-RU"/>
        </w:rPr>
        <w:t>.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Требуется подготовка полных и точных отчетов. Свойства растворов должны отражаться точно по результатам анализов. Отражение в отчетах информации, не подтвержденной фактическими анализами, будет считаться достаточной причиной для немедленного отстранения ПРЕДСТАВИТЕЛЯ ИСПОЛНИТЕЛЯ. Любой невыполненный анализ должен сопровождаться пометкой «НВ» в отчете. Подстановка результатов предыдущего анализа неприемлема. </w:t>
      </w:r>
      <w:proofErr w:type="spellStart"/>
      <w:r w:rsidRPr="00F443EB">
        <w:rPr>
          <w:rFonts w:ascii="Arial" w:hAnsi="Arial" w:cs="Arial"/>
          <w:iCs/>
          <w:sz w:val="20"/>
          <w:szCs w:val="20"/>
        </w:rPr>
        <w:t>Ежесуточный</w:t>
      </w:r>
      <w:proofErr w:type="spellEnd"/>
      <w:r w:rsidRPr="00F443EB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F443EB">
        <w:rPr>
          <w:rFonts w:ascii="Arial" w:hAnsi="Arial" w:cs="Arial"/>
          <w:iCs/>
          <w:sz w:val="20"/>
          <w:szCs w:val="20"/>
        </w:rPr>
        <w:t>отчет</w:t>
      </w:r>
      <w:proofErr w:type="spellEnd"/>
      <w:r w:rsidRPr="00F443EB">
        <w:rPr>
          <w:rFonts w:ascii="Arial" w:hAnsi="Arial" w:cs="Arial"/>
          <w:iCs/>
          <w:sz w:val="20"/>
          <w:szCs w:val="20"/>
        </w:rPr>
        <w:t xml:space="preserve"> ИСПОЛНИТЕЛЯ </w:t>
      </w:r>
      <w:proofErr w:type="spellStart"/>
      <w:r w:rsidRPr="00F443EB">
        <w:rPr>
          <w:rFonts w:ascii="Arial" w:hAnsi="Arial" w:cs="Arial"/>
          <w:iCs/>
          <w:sz w:val="20"/>
          <w:szCs w:val="20"/>
        </w:rPr>
        <w:t>должен</w:t>
      </w:r>
      <w:proofErr w:type="spellEnd"/>
      <w:r w:rsidRPr="00F443EB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F443EB">
        <w:rPr>
          <w:rFonts w:ascii="Arial" w:hAnsi="Arial" w:cs="Arial"/>
          <w:iCs/>
          <w:sz w:val="20"/>
          <w:szCs w:val="20"/>
        </w:rPr>
        <w:t>подписываться</w:t>
      </w:r>
      <w:proofErr w:type="spellEnd"/>
      <w:r w:rsidRPr="00F443EB">
        <w:rPr>
          <w:rFonts w:ascii="Arial" w:hAnsi="Arial" w:cs="Arial"/>
          <w:iCs/>
          <w:sz w:val="20"/>
          <w:szCs w:val="20"/>
        </w:rPr>
        <w:t xml:space="preserve"> СУПЕРВАЙЗЕРОМ.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Инженер по буровым растворам готовит рекомендации по использованию </w:t>
      </w:r>
      <w:r w:rsidRPr="003413E2">
        <w:rPr>
          <w:rFonts w:ascii="Arial" w:hAnsi="Arial" w:cs="Arial"/>
          <w:sz w:val="20"/>
          <w:szCs w:val="20"/>
          <w:lang w:val="ru-RU"/>
        </w:rPr>
        <w:t>оборудования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очистки БР (типоразмер сеток вибросит, диаметры используемых насадок гидроциклонов, режим работы центрифуг и т.д.). Инженер по буровым растворам совместно с СЕРВИСНОЙ КОМПАНИЕЙ по бурению производит оценку технического состояния оборудования по очистке БР с целью обеспечения его эффективности.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Инженер </w:t>
      </w:r>
      <w:r w:rsidRPr="003413E2">
        <w:rPr>
          <w:rFonts w:ascii="Arial" w:hAnsi="Arial" w:cs="Arial"/>
          <w:sz w:val="20"/>
          <w:szCs w:val="20"/>
          <w:lang w:val="ru-RU"/>
        </w:rPr>
        <w:t>по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БР должен обладать достаточными теоретическими и практическими знаниями по используемой системе </w:t>
      </w:r>
      <w:r>
        <w:rPr>
          <w:rFonts w:ascii="Arial" w:hAnsi="Arial" w:cs="Arial"/>
          <w:iCs/>
          <w:sz w:val="20"/>
          <w:szCs w:val="20"/>
          <w:lang w:val="ru-RU"/>
        </w:rPr>
        <w:t>БР,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быть способным оценивать эффективность БР и давать ПРЕДСТАВИТЕЛЮ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рекомендации по</w:t>
      </w:r>
      <w:r>
        <w:rPr>
          <w:rFonts w:ascii="Arial" w:hAnsi="Arial" w:cs="Arial"/>
          <w:iCs/>
          <w:sz w:val="20"/>
          <w:szCs w:val="20"/>
          <w:lang w:val="ru-RU"/>
        </w:rPr>
        <w:t xml:space="preserve"> его эффективному поддержанию.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Ведет суточный учет </w:t>
      </w:r>
      <w:r w:rsidRPr="003413E2">
        <w:rPr>
          <w:rFonts w:ascii="Arial" w:hAnsi="Arial" w:cs="Arial"/>
          <w:sz w:val="20"/>
          <w:szCs w:val="20"/>
          <w:lang w:val="ru-RU"/>
        </w:rPr>
        <w:t>всех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утилизируемых жидкостей и шлама. </w:t>
      </w:r>
    </w:p>
    <w:p w:rsidR="00521053" w:rsidRDefault="006D70B4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6D70B4">
        <w:rPr>
          <w:rFonts w:ascii="Arial" w:hAnsi="Arial" w:cs="Arial"/>
          <w:iCs/>
          <w:sz w:val="20"/>
          <w:szCs w:val="20"/>
          <w:lang w:val="ru-RU"/>
        </w:rPr>
        <w:t xml:space="preserve">ИСПОЛНИТЕЛЬ обязан вывезти с Места оказания услуг всю тару от материалов не утилизированную на месте ОКАЗАНИЯ УСЛУГ, неиспользованные МАТЕРИАЛЫ, отработанные сетки вибросит. 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1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ИСПОЛНИТЕЛЬ </w:t>
      </w:r>
      <w:r w:rsidRPr="003413E2">
        <w:rPr>
          <w:rFonts w:ascii="Arial" w:hAnsi="Arial" w:cs="Arial"/>
          <w:sz w:val="20"/>
          <w:szCs w:val="20"/>
          <w:lang w:val="ru-RU"/>
        </w:rPr>
        <w:t>обязан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представить спецификации безопасности МАТЕРИАЛОВ, либо их эквивалент на каждый продукт. Как минимум один комплект письменных экземпляров должен быть доступен для СЕРВИСНОЙ </w:t>
      </w:r>
      <w:r w:rsidR="00593B11">
        <w:rPr>
          <w:rFonts w:ascii="Arial" w:hAnsi="Arial" w:cs="Arial"/>
          <w:iCs/>
          <w:sz w:val="20"/>
          <w:szCs w:val="20"/>
          <w:lang w:val="ru-RU"/>
        </w:rPr>
        <w:t>КОМПАНИИ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 бурению и ПРЕДСТАВИТЕЛЯ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Инженер по </w:t>
      </w:r>
      <w:r w:rsidRPr="003413E2">
        <w:rPr>
          <w:rFonts w:ascii="Arial" w:hAnsi="Arial" w:cs="Arial"/>
          <w:sz w:val="20"/>
          <w:szCs w:val="20"/>
          <w:lang w:val="ru-RU"/>
        </w:rPr>
        <w:t>буровым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растворам также несет ответственность за взаимодействие с персоналом СЕРВИСНОЙ </w:t>
      </w:r>
      <w:r w:rsidR="00593B11">
        <w:rPr>
          <w:rFonts w:ascii="Arial" w:hAnsi="Arial" w:cs="Arial"/>
          <w:iCs/>
          <w:sz w:val="20"/>
          <w:szCs w:val="20"/>
          <w:lang w:val="ru-RU"/>
        </w:rPr>
        <w:t>КОМПАНИИ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 бурению. Буровым бригадам должны быть даны подробные указания по рецептуре и процедуре приготовления БР, по рецептуре обработки БР, по режимам использования оборудования очистки БР. Все устные указания должны дополняться письменными.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Инженер по </w:t>
      </w:r>
      <w:r>
        <w:rPr>
          <w:rFonts w:ascii="Arial" w:hAnsi="Arial" w:cs="Arial"/>
          <w:iCs/>
          <w:sz w:val="20"/>
          <w:szCs w:val="20"/>
          <w:lang w:val="ru-RU"/>
        </w:rPr>
        <w:t>БР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Pr="003413E2">
        <w:rPr>
          <w:rFonts w:ascii="Arial" w:hAnsi="Arial" w:cs="Arial"/>
          <w:sz w:val="20"/>
          <w:szCs w:val="20"/>
          <w:lang w:val="ru-RU"/>
        </w:rPr>
        <w:t>обеспечивает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взаимодействие с буровыми бригадами при смене вахт.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Любое </w:t>
      </w:r>
      <w:r w:rsidRPr="003413E2">
        <w:rPr>
          <w:rFonts w:ascii="Arial" w:hAnsi="Arial" w:cs="Arial"/>
          <w:sz w:val="20"/>
          <w:szCs w:val="20"/>
          <w:lang w:val="ru-RU"/>
        </w:rPr>
        <w:t>перемещение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и/или выгрузка БР должны координироваться с персоналом СЕРВИСНОЙ</w:t>
      </w:r>
      <w:r w:rsidR="00434089">
        <w:rPr>
          <w:rFonts w:ascii="Arial" w:hAnsi="Arial" w:cs="Arial"/>
          <w:iCs/>
          <w:sz w:val="20"/>
          <w:szCs w:val="20"/>
          <w:lang w:val="ru-RU"/>
        </w:rPr>
        <w:t xml:space="preserve"> КОМПАНИИ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</w:t>
      </w:r>
      <w:r w:rsidR="00CB67A1">
        <w:rPr>
          <w:rFonts w:ascii="Arial" w:hAnsi="Arial" w:cs="Arial"/>
          <w:i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по бурению и лицами, ведущим</w:t>
      </w:r>
      <w:r w:rsidR="007A6954">
        <w:rPr>
          <w:rFonts w:ascii="Arial" w:hAnsi="Arial" w:cs="Arial"/>
          <w:iCs/>
          <w:sz w:val="20"/>
          <w:szCs w:val="20"/>
          <w:lang w:val="ru-RU"/>
        </w:rPr>
        <w:t>и</w:t>
      </w:r>
      <w:r w:rsidRPr="00F443EB">
        <w:rPr>
          <w:rFonts w:ascii="Arial" w:hAnsi="Arial" w:cs="Arial"/>
          <w:iCs/>
          <w:sz w:val="20"/>
          <w:szCs w:val="20"/>
          <w:lang w:val="ru-RU"/>
        </w:rPr>
        <w:t xml:space="preserve"> учет данных о БР. Требуется соответствующее документирование таких перемещений.</w:t>
      </w:r>
    </w:p>
    <w:p w:rsidR="00521053" w:rsidRDefault="002E4FDD">
      <w:pPr>
        <w:widowControl w:val="0"/>
        <w:numPr>
          <w:ilvl w:val="1"/>
          <w:numId w:val="19"/>
        </w:numPr>
        <w:tabs>
          <w:tab w:val="clear" w:pos="1440"/>
          <w:tab w:val="num" w:pos="993"/>
        </w:tabs>
        <w:spacing w:after="120"/>
        <w:ind w:left="993" w:right="180" w:hanging="426"/>
        <w:jc w:val="both"/>
        <w:rPr>
          <w:rFonts w:ascii="Arial" w:hAnsi="Arial" w:cs="Arial"/>
          <w:iCs/>
          <w:sz w:val="20"/>
          <w:szCs w:val="20"/>
          <w:lang w:val="ru-RU"/>
        </w:rPr>
      </w:pPr>
      <w:r w:rsidRPr="008E58A8">
        <w:rPr>
          <w:rFonts w:ascii="Arial" w:hAnsi="Arial" w:cs="Arial"/>
          <w:iCs/>
          <w:sz w:val="20"/>
          <w:szCs w:val="20"/>
          <w:lang w:val="ru-RU"/>
        </w:rPr>
        <w:t>Планирование и оказание УСЛУГ таким образом, чтобы не препятствовать выполнению работ СЕРВИСНЫХ КОМПАНИЙ.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E58A8">
        <w:rPr>
          <w:rFonts w:ascii="Arial" w:hAnsi="Arial" w:cs="Arial"/>
          <w:sz w:val="20"/>
          <w:szCs w:val="20"/>
          <w:lang w:val="ru-RU"/>
        </w:rPr>
        <w:t xml:space="preserve">В течение </w: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10 (десяти) дней"/>
            </w:textInput>
          </w:ffData>
        </w:fldChar>
      </w:r>
      <w:r w:rsidRPr="008E58A8">
        <w:rPr>
          <w:rFonts w:ascii="Arial" w:hAnsi="Arial" w:cs="Arial"/>
          <w:color w:val="000000"/>
          <w:sz w:val="20"/>
          <w:szCs w:val="20"/>
          <w:lang w:val="ru-RU"/>
        </w:rPr>
        <w:instrText xml:space="preserve"> FORMTEXT </w:instrTex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sz w:val="20"/>
          <w:szCs w:val="20"/>
          <w:lang w:val="ru-RU"/>
        </w:rPr>
        <w:t>10 (десяти) дней</w:t>
      </w:r>
      <w:r w:rsidR="00E14F8F" w:rsidRPr="008E58A8">
        <w:rPr>
          <w:rFonts w:ascii="Arial" w:hAnsi="Arial" w:cs="Arial"/>
          <w:color w:val="000000"/>
          <w:sz w:val="20"/>
          <w:szCs w:val="20"/>
          <w:lang w:val="ru-RU"/>
        </w:rPr>
        <w:fldChar w:fldCharType="end"/>
      </w:r>
      <w:r w:rsidRPr="008E58A8">
        <w:rPr>
          <w:rFonts w:ascii="Arial" w:hAnsi="Arial" w:cs="Arial"/>
          <w:sz w:val="20"/>
          <w:szCs w:val="20"/>
          <w:lang w:val="ru-RU"/>
        </w:rPr>
        <w:t xml:space="preserve"> по завершении оказания УСЛУГ на СКВАЖИНЕ представить подробный отчет по растворам. В отчете должны быть обобщены свойства растворов и затраты с разбивкой по интервалам, подробные сведения о расходе и объемах раствора, сведения о конкретных осложнениях в стволе, извлеченные уроки и рекомендации, а также подробные объяснения причин перерасхода </w:t>
      </w:r>
      <w:r w:rsidRPr="008E58A8">
        <w:rPr>
          <w:rFonts w:ascii="Arial" w:hAnsi="Arial" w:cs="Arial"/>
          <w:caps/>
          <w:sz w:val="20"/>
          <w:szCs w:val="20"/>
          <w:lang w:val="ru-RU"/>
        </w:rPr>
        <w:t>Материалов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на СКВАЖИНЕ (по сравнению с количеством, рассчитанным и планируемым в НАРЯД-</w:t>
      </w:r>
      <w:r w:rsidRPr="008E58A8">
        <w:rPr>
          <w:rFonts w:ascii="Arial" w:hAnsi="Arial" w:cs="Arial"/>
          <w:caps/>
          <w:sz w:val="20"/>
          <w:szCs w:val="20"/>
          <w:lang w:val="ru-RU"/>
        </w:rPr>
        <w:t>Заказе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), в случае возникновения такого </w:t>
      </w:r>
      <w:r w:rsidR="00A4695E" w:rsidRPr="00A4695E">
        <w:rPr>
          <w:rFonts w:ascii="Arial" w:hAnsi="Arial" w:cs="Arial"/>
          <w:sz w:val="20"/>
          <w:szCs w:val="20"/>
          <w:lang w:val="ru-RU"/>
        </w:rPr>
        <w:t>отклонения</w:t>
      </w:r>
      <w:r w:rsidRPr="00A4695E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Незамедлительно сообщать ПРЕДСТАВИТЕЛЮ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о проблемах с ОБОРУДОВАНИЕМ и/или ПЕРСОНАЛОМ, негативно влияющих на ход оказания УСЛУГ, в том числе выполнение программы по </w:t>
      </w:r>
      <w:r>
        <w:rPr>
          <w:rFonts w:ascii="Arial" w:hAnsi="Arial" w:cs="Arial"/>
          <w:sz w:val="20"/>
          <w:szCs w:val="20"/>
          <w:lang w:val="ru-RU"/>
        </w:rPr>
        <w:t>БР</w:t>
      </w:r>
      <w:r w:rsidRPr="00F443EB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pStyle w:val="afa"/>
        <w:widowControl w:val="0"/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1F4E67">
        <w:rPr>
          <w:rFonts w:ascii="Arial" w:hAnsi="Arial" w:cs="Arial"/>
          <w:b/>
          <w:sz w:val="20"/>
          <w:szCs w:val="20"/>
          <w:lang w:val="ru-RU"/>
        </w:rPr>
        <w:t>ИНЫЕ ТРЕБОВАНИЯ К ПЕРСОНАЛУ ИСПОЛНИТЕЛЯ</w:t>
      </w:r>
    </w:p>
    <w:p w:rsidR="00521053" w:rsidRPr="00F148F0" w:rsidRDefault="002E4FDD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1F4E67">
        <w:rPr>
          <w:rFonts w:ascii="Arial" w:hAnsi="Arial" w:cs="Arial"/>
          <w:sz w:val="20"/>
          <w:szCs w:val="20"/>
          <w:lang w:val="ru-RU"/>
        </w:rPr>
        <w:t xml:space="preserve">ПЕРСОНАЛ ИСПОЛНИТЕЛЯ должен быть аттестован </w:t>
      </w:r>
      <w:r w:rsidR="00681D13" w:rsidRPr="00681D13">
        <w:rPr>
          <w:rFonts w:ascii="Arial" w:hAnsi="Arial" w:cs="Arial"/>
          <w:sz w:val="20"/>
          <w:szCs w:val="20"/>
          <w:lang w:val="ru-RU"/>
        </w:rPr>
        <w:t xml:space="preserve">согласно нормативным требованиям Федеральной Службы по экологическому, технологическому и атомному надзору </w:t>
      </w:r>
      <w:r w:rsidR="00681D13" w:rsidRPr="00681D13">
        <w:rPr>
          <w:rFonts w:ascii="Arial" w:hAnsi="Arial" w:cs="Arial"/>
          <w:sz w:val="20"/>
          <w:szCs w:val="20"/>
          <w:lang w:val="ru-RU"/>
        </w:rPr>
        <w:lastRenderedPageBreak/>
        <w:t>(</w:t>
      </w:r>
      <w:proofErr w:type="spellStart"/>
      <w:r w:rsidR="00681D13" w:rsidRPr="00681D13">
        <w:rPr>
          <w:rFonts w:ascii="Arial" w:hAnsi="Arial" w:cs="Arial"/>
          <w:sz w:val="20"/>
          <w:szCs w:val="20"/>
          <w:lang w:val="ru-RU"/>
        </w:rPr>
        <w:t>РосТехНадзор</w:t>
      </w:r>
      <w:proofErr w:type="spellEnd"/>
      <w:r w:rsidR="00681D13" w:rsidRPr="00681D13">
        <w:rPr>
          <w:rFonts w:ascii="Arial" w:hAnsi="Arial" w:cs="Arial"/>
          <w:sz w:val="20"/>
          <w:szCs w:val="20"/>
          <w:lang w:val="ru-RU"/>
        </w:rPr>
        <w:t>), по «Правилам безопасности в нефтяной и газовой промышленности», «Охране труда» и «Управлении скважинами при ГНВП» и иметь соответствующие сертификаты.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обязан представить </w:t>
      </w:r>
      <w:r w:rsidR="001F4E67">
        <w:rPr>
          <w:rFonts w:ascii="Arial" w:hAnsi="Arial" w:cs="Arial"/>
          <w:sz w:val="20"/>
          <w:szCs w:val="20"/>
          <w:lang w:val="ru-RU"/>
        </w:rPr>
        <w:t>ЗАКАЗЧИКУ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резюме всех инженеров, планируемых к привлечению к работе на буровых </w:t>
      </w:r>
      <w:r>
        <w:rPr>
          <w:rFonts w:ascii="Arial" w:hAnsi="Arial" w:cs="Arial"/>
          <w:sz w:val="20"/>
          <w:szCs w:val="20"/>
          <w:lang w:val="ru-RU"/>
        </w:rPr>
        <w:t xml:space="preserve">установках </w:t>
      </w:r>
      <w:r w:rsidR="00CB67A1">
        <w:rPr>
          <w:rFonts w:ascii="Arial" w:hAnsi="Arial" w:cs="Arial"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</w:t>
      </w:r>
      <w:r>
        <w:rPr>
          <w:rFonts w:ascii="Arial" w:hAnsi="Arial" w:cs="Arial"/>
          <w:sz w:val="20"/>
          <w:szCs w:val="20"/>
          <w:lang w:val="ru-RU"/>
        </w:rPr>
        <w:t>обеспечивает для оказания УСЛУГ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квалифицированных и опытных инженеров по буровым растворам с опытом работы не менее 3 </w:t>
      </w:r>
      <w:r>
        <w:rPr>
          <w:rFonts w:ascii="Arial" w:hAnsi="Arial" w:cs="Arial"/>
          <w:sz w:val="20"/>
          <w:szCs w:val="20"/>
          <w:lang w:val="ru-RU"/>
        </w:rPr>
        <w:t xml:space="preserve">(трех) </w:t>
      </w:r>
      <w:r w:rsidRPr="00F443EB">
        <w:rPr>
          <w:rFonts w:ascii="Arial" w:hAnsi="Arial" w:cs="Arial"/>
          <w:sz w:val="20"/>
          <w:szCs w:val="20"/>
          <w:lang w:val="ru-RU"/>
        </w:rPr>
        <w:t>лет.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назначает одного из своих сотрудников ПРЕДСТАВИТЕЛЕМ ИСПОЛНИТЕЛЯ, ответственным за остальной ПЕРСОНАЛ ИСПОЛНИТЕЛЯ и обладающим всеми полномочиями для решения оперативных вопросов, возникающих между </w:t>
      </w:r>
      <w:r w:rsidR="001F4E67">
        <w:rPr>
          <w:rFonts w:ascii="Arial" w:hAnsi="Arial" w:cs="Arial"/>
          <w:sz w:val="20"/>
          <w:szCs w:val="20"/>
          <w:lang w:val="ru-RU"/>
        </w:rPr>
        <w:t>ЗАКАЗЧИКОМ</w:t>
      </w:r>
      <w:r w:rsidR="001F4E67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  <w:lang w:val="ru-RU"/>
        </w:rPr>
        <w:t>и ИСПОЛНИТЕЛЕМ.</w:t>
      </w:r>
    </w:p>
    <w:p w:rsidR="00521053" w:rsidRDefault="00CB67A1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ЗАКАЗЧИК</w:t>
      </w:r>
      <w:r w:rsidR="002E4FDD" w:rsidRPr="00F443EB">
        <w:rPr>
          <w:rFonts w:ascii="Arial" w:hAnsi="Arial" w:cs="Arial"/>
          <w:sz w:val="20"/>
          <w:szCs w:val="20"/>
          <w:lang w:val="ru-RU"/>
        </w:rPr>
        <w:t xml:space="preserve"> по своему усмотрению может выбрать независимых консультантов по буровым растворам на МЕСТЕ ОКАЗАНИЯ УСЛУГ.</w:t>
      </w:r>
    </w:p>
    <w:p w:rsidR="00521053" w:rsidRDefault="002E4FDD">
      <w:pPr>
        <w:pStyle w:val="afa"/>
        <w:widowControl w:val="0"/>
        <w:numPr>
          <w:ilvl w:val="0"/>
          <w:numId w:val="24"/>
        </w:numPr>
        <w:spacing w:before="120"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1F4E67">
        <w:rPr>
          <w:rFonts w:ascii="Arial" w:hAnsi="Arial" w:cs="Arial"/>
          <w:b/>
          <w:sz w:val="20"/>
          <w:szCs w:val="20"/>
        </w:rPr>
        <w:t>МАТЕРИАЛЫ И ОБОРУДОВАНИЕ</w:t>
      </w:r>
    </w:p>
    <w:p w:rsidR="00521053" w:rsidRDefault="002E4FDD">
      <w:pPr>
        <w:pStyle w:val="afa"/>
        <w:widowControl w:val="0"/>
        <w:numPr>
          <w:ilvl w:val="1"/>
          <w:numId w:val="24"/>
        </w:numPr>
        <w:spacing w:before="120" w:after="120"/>
        <w:ind w:left="567" w:right="180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1F4E67">
        <w:rPr>
          <w:rFonts w:ascii="Arial" w:hAnsi="Arial" w:cs="Arial"/>
          <w:sz w:val="20"/>
          <w:szCs w:val="20"/>
          <w:u w:val="single"/>
        </w:rPr>
        <w:t>ОБОРУДОВАНИЕ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1F4E67">
        <w:rPr>
          <w:rFonts w:ascii="Arial" w:hAnsi="Arial" w:cs="Arial"/>
          <w:sz w:val="20"/>
          <w:szCs w:val="20"/>
          <w:lang w:val="ru-RU"/>
        </w:rPr>
        <w:t xml:space="preserve">ИСПОЛНИТЕЛЬ обеспечивает все необходимое контрольное ОБОРУДОВАНИЕ, в соответствии с </w:t>
      </w:r>
      <w:r w:rsidR="00681D13" w:rsidRPr="00681D13">
        <w:rPr>
          <w:rFonts w:ascii="Arial" w:hAnsi="Arial" w:cs="Arial"/>
          <w:sz w:val="20"/>
          <w:szCs w:val="20"/>
          <w:lang w:val="ru-RU"/>
        </w:rPr>
        <w:t>Приложением 5 к настоящему ДОГОВОРУ</w:t>
      </w:r>
      <w:r w:rsidRPr="001F4E67">
        <w:rPr>
          <w:rFonts w:ascii="Arial" w:hAnsi="Arial" w:cs="Arial"/>
          <w:sz w:val="20"/>
          <w:szCs w:val="20"/>
          <w:lang w:val="ru-RU"/>
        </w:rPr>
        <w:t>, включая комплект ОБОРУДОВАНИЯ для контрольных испытаний и расходные материалы для него без дополнительной оплаты.  Кроме того, ИСПОЛНИТЕЛЬ обеспечивает один полный резервный комплект контрольного ОБОРУДОВАНИЯ и расходные материалы в должном количестве.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right="180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8E58A8">
        <w:rPr>
          <w:rFonts w:ascii="Arial" w:hAnsi="Arial" w:cs="Arial"/>
          <w:sz w:val="20"/>
          <w:szCs w:val="20"/>
          <w:u w:val="single"/>
        </w:rPr>
        <w:t>МАТЕРИАЛЫ</w:t>
      </w:r>
    </w:p>
    <w:p w:rsidR="00521053" w:rsidRDefault="00174C69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174C69">
        <w:rPr>
          <w:rFonts w:ascii="Arial" w:hAnsi="Arial" w:cs="Arial"/>
          <w:sz w:val="20"/>
          <w:szCs w:val="20"/>
          <w:lang w:val="ru-RU"/>
        </w:rPr>
        <w:t>ИСПОЛНИТЕЛЬ обеспечивает МЕСТО ОКАЗАНИЯ УСЛУГ МАТЕРИАЛАМИ, используемыми ИСПОЛНИТЕЛЕМ в ходе оказания УСЛУГ по ДОГОВОРУ.</w:t>
      </w:r>
    </w:p>
    <w:p w:rsidR="00521053" w:rsidRDefault="00174C69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174C69">
        <w:rPr>
          <w:rFonts w:ascii="Arial" w:hAnsi="Arial" w:cs="Arial"/>
          <w:sz w:val="20"/>
          <w:szCs w:val="20"/>
          <w:lang w:val="ru-RU"/>
        </w:rPr>
        <w:t>МАТЕРИАЛЫ, которыми обеспечил и использовал ИСПОЛНИТЕЛЬ в ходе оказания УСЛУГ, должны быть сертифицированы</w:t>
      </w:r>
      <w:r>
        <w:rPr>
          <w:rFonts w:ascii="Arial" w:hAnsi="Arial" w:cs="Arial"/>
          <w:sz w:val="20"/>
          <w:szCs w:val="20"/>
          <w:lang w:val="ru-RU"/>
        </w:rPr>
        <w:t>, если сертификация требуется в соответствии с ПРИМЕНИМЫМ ПРАВОМ или НАДЛЕЖАЩИМИ СТАНДАРТАМИ ДЕЯТЕЛЬНОСТИ НЕФТЕПРОМЫСЛОВ.</w:t>
      </w:r>
      <w:r w:rsidR="00A4695E">
        <w:rPr>
          <w:rFonts w:ascii="Arial" w:hAnsi="Arial" w:cs="Arial"/>
          <w:sz w:val="20"/>
          <w:szCs w:val="20"/>
          <w:lang w:val="ru-RU"/>
        </w:rPr>
        <w:t xml:space="preserve"> </w:t>
      </w:r>
      <w:r w:rsidR="006D70B4" w:rsidRPr="006D70B4">
        <w:rPr>
          <w:rFonts w:ascii="Arial" w:hAnsi="Arial" w:cs="Arial"/>
          <w:color w:val="000000" w:themeColor="text1"/>
          <w:sz w:val="20"/>
          <w:szCs w:val="20"/>
          <w:lang w:val="ru-RU"/>
        </w:rPr>
        <w:t>Максимальный вес упаковки, предназначенной для переноски вручную не должна превышать 50 кг (рекомендуемый вес упаковки - 25 кг).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E58A8">
        <w:rPr>
          <w:rFonts w:ascii="Arial" w:hAnsi="Arial" w:cs="Arial"/>
          <w:iCs/>
          <w:sz w:val="20"/>
          <w:szCs w:val="20"/>
          <w:lang w:val="ru-RU"/>
        </w:rPr>
        <w:t>ИСПОЛНИТЕЛЬ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</w:t>
      </w:r>
      <w:r w:rsidR="00650D9D">
        <w:rPr>
          <w:rFonts w:ascii="Arial" w:hAnsi="Arial" w:cs="Arial"/>
          <w:sz w:val="20"/>
          <w:szCs w:val="20"/>
          <w:lang w:val="ru-RU"/>
        </w:rPr>
        <w:t>должен иметь в наличии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МАТЕРИАЛ</w:t>
      </w:r>
      <w:r w:rsidR="00650D9D">
        <w:rPr>
          <w:rFonts w:ascii="Arial" w:hAnsi="Arial" w:cs="Arial"/>
          <w:sz w:val="20"/>
          <w:szCs w:val="20"/>
          <w:lang w:val="ru-RU"/>
        </w:rPr>
        <w:t>Ы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для приготовления БР в соответствии с количеством, указанн</w:t>
      </w:r>
      <w:r w:rsidR="007A6954">
        <w:rPr>
          <w:rFonts w:ascii="Arial" w:hAnsi="Arial" w:cs="Arial"/>
          <w:sz w:val="20"/>
          <w:szCs w:val="20"/>
          <w:lang w:val="ru-RU"/>
        </w:rPr>
        <w:t>ым в</w:t>
      </w:r>
      <w:r w:rsidR="00650D9D">
        <w:rPr>
          <w:rFonts w:ascii="Arial" w:hAnsi="Arial" w:cs="Arial"/>
          <w:sz w:val="20"/>
          <w:szCs w:val="20"/>
          <w:lang w:val="ru-RU"/>
        </w:rPr>
        <w:t xml:space="preserve"> программе по буровым растворам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. Количество МАТЕРИАЛОВ, фактически использованное в процессе оказания УСЛУГ, должно быть сопоставимо и в пределах максимального количества расхода МАТЕРИАЛОВ, рассчитанного для типовой </w:t>
      </w:r>
      <w:r w:rsidRPr="008E58A8">
        <w:rPr>
          <w:rFonts w:ascii="Arial" w:hAnsi="Arial" w:cs="Arial"/>
          <w:caps/>
          <w:sz w:val="20"/>
          <w:szCs w:val="20"/>
          <w:lang w:val="ru-RU"/>
        </w:rPr>
        <w:t>скважины</w:t>
      </w:r>
      <w:r w:rsidRPr="008E58A8">
        <w:rPr>
          <w:rFonts w:ascii="Arial" w:hAnsi="Arial" w:cs="Arial"/>
          <w:sz w:val="20"/>
          <w:szCs w:val="20"/>
          <w:lang w:val="ru-RU"/>
        </w:rPr>
        <w:t>.</w:t>
      </w:r>
      <w:r w:rsidRPr="008E58A8" w:rsidDel="00B16D9D">
        <w:rPr>
          <w:rFonts w:ascii="Arial" w:hAnsi="Arial" w:cs="Arial"/>
          <w:sz w:val="20"/>
          <w:szCs w:val="20"/>
          <w:lang w:val="ru-RU"/>
        </w:rPr>
        <w:t xml:space="preserve"> </w:t>
      </w:r>
      <w:r w:rsidRPr="008E58A8">
        <w:rPr>
          <w:rFonts w:ascii="Arial" w:hAnsi="Arial" w:cs="Arial"/>
          <w:iCs/>
          <w:sz w:val="20"/>
          <w:szCs w:val="20"/>
          <w:lang w:val="ru-RU"/>
        </w:rPr>
        <w:t>ИСПОЛНИТЕЛЬ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 </w:t>
      </w:r>
      <w:r w:rsidR="003A794D">
        <w:rPr>
          <w:rFonts w:ascii="Arial" w:hAnsi="Arial" w:cs="Arial"/>
          <w:sz w:val="20"/>
          <w:szCs w:val="20"/>
          <w:lang w:val="ru-RU"/>
        </w:rPr>
        <w:t xml:space="preserve">гарантирует наличие у него </w:t>
      </w:r>
      <w:r w:rsidRPr="008E58A8">
        <w:rPr>
          <w:rFonts w:ascii="Arial" w:hAnsi="Arial" w:cs="Arial"/>
          <w:sz w:val="20"/>
          <w:szCs w:val="20"/>
          <w:lang w:val="ru-RU"/>
        </w:rPr>
        <w:t xml:space="preserve">сеток для вибросит в количестве и по типоразмерам, необходимым для обеспечения эффективной работы оборудования очистки на МЕСТЕ </w:t>
      </w:r>
      <w:r w:rsidRPr="008E58A8">
        <w:rPr>
          <w:rFonts w:ascii="Arial" w:hAnsi="Arial" w:cs="Arial"/>
          <w:caps/>
          <w:sz w:val="20"/>
          <w:szCs w:val="20"/>
          <w:lang w:val="ru-RU"/>
        </w:rPr>
        <w:t>оказания услуг</w:t>
      </w:r>
      <w:r w:rsidRPr="008E58A8">
        <w:rPr>
          <w:rFonts w:ascii="Arial" w:hAnsi="Arial" w:cs="Arial"/>
          <w:sz w:val="20"/>
          <w:szCs w:val="20"/>
          <w:lang w:val="ru-RU"/>
        </w:rPr>
        <w:t>;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>Все химические МАТЕРИАЛЫ</w:t>
      </w:r>
      <w:r>
        <w:rPr>
          <w:rFonts w:ascii="Arial" w:hAnsi="Arial" w:cs="Arial"/>
          <w:sz w:val="20"/>
          <w:szCs w:val="20"/>
          <w:lang w:val="ru-RU"/>
        </w:rPr>
        <w:t>,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поставляемые в мешках массой до </w:t>
      </w:r>
      <w:r w:rsidR="00547EB3" w:rsidRPr="006658FC">
        <w:rPr>
          <w:rFonts w:ascii="Arial" w:hAnsi="Arial" w:cs="Arial"/>
          <w:sz w:val="20"/>
          <w:szCs w:val="20"/>
          <w:lang w:val="ru-RU"/>
        </w:rPr>
        <w:t>5</w:t>
      </w:r>
      <w:r w:rsidRPr="006658FC">
        <w:rPr>
          <w:rFonts w:ascii="Arial" w:hAnsi="Arial" w:cs="Arial"/>
          <w:sz w:val="20"/>
          <w:szCs w:val="20"/>
          <w:lang w:val="ru-RU"/>
        </w:rPr>
        <w:t>0 кг</w:t>
      </w:r>
      <w:r>
        <w:rPr>
          <w:rFonts w:ascii="Arial" w:hAnsi="Arial" w:cs="Arial"/>
          <w:sz w:val="20"/>
          <w:szCs w:val="20"/>
          <w:lang w:val="ru-RU"/>
        </w:rPr>
        <w:t>,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должны быть </w:t>
      </w:r>
      <w:r>
        <w:rPr>
          <w:rFonts w:ascii="Arial" w:hAnsi="Arial" w:cs="Arial"/>
          <w:sz w:val="20"/>
          <w:szCs w:val="20"/>
          <w:lang w:val="ru-RU"/>
        </w:rPr>
        <w:t>размещены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 на поддонах и упакованы в полиэтилен с двойной обтяжкой лентами. Упаковка должна иметь фанерный верх. Вес брутто каждой упаковки с химикатами должен быть четко указан на маркировке тары. ИСПОЛНИТЕЛЬ несет ответственность за доставку поддонов на буровую </w:t>
      </w:r>
      <w:r>
        <w:rPr>
          <w:rFonts w:ascii="Arial" w:hAnsi="Arial" w:cs="Arial"/>
          <w:sz w:val="20"/>
          <w:szCs w:val="20"/>
          <w:lang w:val="ru-RU"/>
        </w:rPr>
        <w:t xml:space="preserve">установку </w:t>
      </w:r>
      <w:r w:rsidRPr="00F443EB">
        <w:rPr>
          <w:rFonts w:ascii="Arial" w:hAnsi="Arial" w:cs="Arial"/>
          <w:sz w:val="20"/>
          <w:szCs w:val="20"/>
          <w:lang w:val="ru-RU"/>
        </w:rPr>
        <w:t>и обратно безопасными и приемлемыми транспортными средствами.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 xml:space="preserve">ИСПОЛНИТЕЛЬ обязуется представить паспорта безопасности на все </w:t>
      </w:r>
      <w:r w:rsidR="003A794D">
        <w:rPr>
          <w:rFonts w:ascii="Arial" w:hAnsi="Arial" w:cs="Arial"/>
          <w:sz w:val="20"/>
          <w:szCs w:val="20"/>
          <w:lang w:val="ru-RU"/>
        </w:rPr>
        <w:t>используемые</w:t>
      </w:r>
      <w:r w:rsidR="003A794D" w:rsidRPr="00F443EB">
        <w:rPr>
          <w:rFonts w:ascii="Arial" w:hAnsi="Arial" w:cs="Arial"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sz w:val="20"/>
          <w:szCs w:val="20"/>
          <w:lang w:val="ru-RU"/>
        </w:rPr>
        <w:t xml:space="preserve">МАТЕРИАЛЫ. 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sz w:val="20"/>
          <w:szCs w:val="20"/>
          <w:lang w:val="ru-RU"/>
        </w:rPr>
        <w:t>ИСПОЛНИТЕЛЬ обязан содержать и хранить МАТЕРИАЛЫ в надлежащем состоянии: в контейнерах и поддонах, укрытых от осадков.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3145D6">
        <w:rPr>
          <w:rFonts w:ascii="Arial" w:hAnsi="Arial" w:cs="Arial"/>
          <w:sz w:val="20"/>
          <w:szCs w:val="20"/>
          <w:lang w:val="ru-RU"/>
        </w:rPr>
        <w:t xml:space="preserve">Реагенты, произведенные в Российской Федерации, должны испытываться по ТУ и ISO-13500 (Международный стандарт нефтегазовой промышленности. Материалы для приготовления раствора. Технические требования и испытания). 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3145D6">
        <w:rPr>
          <w:rFonts w:ascii="Arial" w:hAnsi="Arial" w:cs="Arial"/>
          <w:sz w:val="20"/>
          <w:szCs w:val="20"/>
          <w:lang w:val="ru-RU"/>
        </w:rPr>
        <w:t xml:space="preserve">Реагенты, произведенные иностранными производителями испытываются по ISO-13500. Образцы </w:t>
      </w:r>
      <w:proofErr w:type="spellStart"/>
      <w:r w:rsidRPr="003145D6">
        <w:rPr>
          <w:rFonts w:ascii="Arial" w:hAnsi="Arial" w:cs="Arial"/>
          <w:sz w:val="20"/>
          <w:szCs w:val="20"/>
          <w:lang w:val="ru-RU"/>
        </w:rPr>
        <w:t>химреагентов</w:t>
      </w:r>
      <w:proofErr w:type="spellEnd"/>
      <w:r w:rsidRPr="003145D6">
        <w:rPr>
          <w:rFonts w:ascii="Arial" w:hAnsi="Arial" w:cs="Arial"/>
          <w:sz w:val="20"/>
          <w:szCs w:val="20"/>
          <w:lang w:val="ru-RU"/>
        </w:rPr>
        <w:t xml:space="preserve"> могут быть взяты как на складе, так и </w:t>
      </w:r>
      <w:r>
        <w:rPr>
          <w:rFonts w:ascii="Arial" w:hAnsi="Arial" w:cs="Arial"/>
          <w:sz w:val="20"/>
          <w:szCs w:val="20"/>
          <w:lang w:val="ru-RU"/>
        </w:rPr>
        <w:t>на МЕСТЕ ОКАЗАНИЯ УСЛУГ</w:t>
      </w:r>
      <w:r w:rsidRPr="003145D6">
        <w:rPr>
          <w:rFonts w:ascii="Arial" w:hAnsi="Arial" w:cs="Arial"/>
          <w:sz w:val="20"/>
          <w:szCs w:val="20"/>
          <w:lang w:val="ru-RU"/>
        </w:rPr>
        <w:t xml:space="preserve">. 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caps/>
          <w:sz w:val="20"/>
          <w:szCs w:val="20"/>
          <w:lang w:val="ru-RU"/>
        </w:rPr>
      </w:pPr>
      <w:r w:rsidRPr="003145D6">
        <w:rPr>
          <w:rFonts w:ascii="Arial" w:hAnsi="Arial" w:cs="Arial"/>
          <w:sz w:val="20"/>
          <w:szCs w:val="20"/>
          <w:lang w:val="ru-RU"/>
        </w:rPr>
        <w:t xml:space="preserve">ИСПОЛНИТЕЛЬ обязан отслеживать перемещение </w:t>
      </w:r>
      <w:proofErr w:type="spellStart"/>
      <w:r w:rsidRPr="003145D6">
        <w:rPr>
          <w:rFonts w:ascii="Arial" w:hAnsi="Arial" w:cs="Arial"/>
          <w:sz w:val="20"/>
          <w:szCs w:val="20"/>
          <w:lang w:val="ru-RU"/>
        </w:rPr>
        <w:t>химреагентов</w:t>
      </w:r>
      <w:proofErr w:type="spellEnd"/>
      <w:r w:rsidRPr="003145D6">
        <w:rPr>
          <w:rFonts w:ascii="Arial" w:hAnsi="Arial" w:cs="Arial"/>
          <w:sz w:val="20"/>
          <w:szCs w:val="20"/>
          <w:lang w:val="ru-RU"/>
        </w:rPr>
        <w:t xml:space="preserve"> из каждой партии и предоставлять данную информацию с актами входного контроля по требованию </w:t>
      </w:r>
      <w:r w:rsidR="00CB67A1">
        <w:rPr>
          <w:rFonts w:ascii="Arial" w:hAnsi="Arial" w:cs="Arial"/>
          <w:caps/>
          <w:sz w:val="20"/>
          <w:szCs w:val="20"/>
          <w:lang w:val="ru-RU"/>
        </w:rPr>
        <w:t>ЗАКАЗЧИКА</w:t>
      </w:r>
      <w:r>
        <w:rPr>
          <w:rFonts w:ascii="Arial" w:hAnsi="Arial" w:cs="Arial"/>
          <w:caps/>
          <w:sz w:val="20"/>
          <w:szCs w:val="20"/>
          <w:lang w:val="ru-RU"/>
        </w:rPr>
        <w:t>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Cs/>
          <w:sz w:val="20"/>
          <w:szCs w:val="20"/>
          <w:lang w:val="ru-RU"/>
        </w:rPr>
        <w:t>В</w:t>
      </w:r>
      <w:r w:rsidRPr="00482609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Cs/>
          <w:sz w:val="20"/>
          <w:szCs w:val="20"/>
          <w:lang w:val="ru-RU"/>
        </w:rPr>
        <w:t xml:space="preserve">дополнение к правам </w:t>
      </w:r>
      <w:r w:rsidR="00CB67A1">
        <w:rPr>
          <w:rFonts w:ascii="Arial" w:hAnsi="Arial" w:cs="Arial"/>
          <w:bCs/>
          <w:sz w:val="20"/>
          <w:szCs w:val="20"/>
          <w:lang w:val="ru-RU"/>
        </w:rPr>
        <w:t>ЗАКАЗЧИКА</w:t>
      </w:r>
      <w:r>
        <w:rPr>
          <w:rFonts w:ascii="Arial" w:hAnsi="Arial" w:cs="Arial"/>
          <w:bCs/>
          <w:sz w:val="20"/>
          <w:szCs w:val="20"/>
          <w:lang w:val="ru-RU"/>
        </w:rPr>
        <w:t xml:space="preserve">, указанным в Статье </w:t>
      </w:r>
      <w:r w:rsidR="001F4E67">
        <w:rPr>
          <w:rFonts w:ascii="Arial" w:hAnsi="Arial" w:cs="Arial"/>
          <w:bCs/>
          <w:sz w:val="20"/>
          <w:szCs w:val="20"/>
          <w:lang w:val="ru-RU"/>
        </w:rPr>
        <w:t xml:space="preserve">23 </w:t>
      </w:r>
      <w:r>
        <w:rPr>
          <w:rFonts w:ascii="Arial" w:hAnsi="Arial" w:cs="Arial"/>
          <w:bCs/>
          <w:sz w:val="20"/>
          <w:szCs w:val="20"/>
          <w:lang w:val="ru-RU"/>
        </w:rPr>
        <w:t xml:space="preserve">РАЗДЕЛА 2, </w:t>
      </w:r>
      <w:r w:rsidR="00CB67A1">
        <w:rPr>
          <w:rFonts w:ascii="Arial" w:hAnsi="Arial" w:cs="Arial"/>
          <w:bCs/>
          <w:sz w:val="20"/>
          <w:szCs w:val="20"/>
          <w:lang w:val="ru-RU"/>
        </w:rPr>
        <w:t>ЗАКАЗЧИК</w:t>
      </w:r>
      <w:r w:rsidRPr="003145D6">
        <w:rPr>
          <w:rFonts w:ascii="Arial" w:hAnsi="Arial" w:cs="Arial"/>
          <w:sz w:val="20"/>
          <w:szCs w:val="20"/>
          <w:lang w:val="ru-RU"/>
        </w:rPr>
        <w:t xml:space="preserve"> имеет право выборочно проводить комплексные испытания </w:t>
      </w:r>
      <w:r>
        <w:rPr>
          <w:rFonts w:ascii="Arial" w:hAnsi="Arial" w:cs="Arial"/>
          <w:sz w:val="20"/>
          <w:szCs w:val="20"/>
          <w:lang w:val="ru-RU"/>
        </w:rPr>
        <w:t>МАТЕРИАЛОВ (</w:t>
      </w:r>
      <w:proofErr w:type="spellStart"/>
      <w:r w:rsidRPr="003145D6">
        <w:rPr>
          <w:rFonts w:ascii="Arial" w:hAnsi="Arial" w:cs="Arial"/>
          <w:sz w:val="20"/>
          <w:szCs w:val="20"/>
          <w:lang w:val="ru-RU"/>
        </w:rPr>
        <w:t>химреагентов</w:t>
      </w:r>
      <w:proofErr w:type="spellEnd"/>
      <w:r>
        <w:rPr>
          <w:rFonts w:ascii="Arial" w:hAnsi="Arial" w:cs="Arial"/>
          <w:sz w:val="20"/>
          <w:szCs w:val="20"/>
          <w:lang w:val="ru-RU"/>
        </w:rPr>
        <w:t>)</w:t>
      </w:r>
      <w:r w:rsidRPr="003145D6">
        <w:rPr>
          <w:rFonts w:ascii="Arial" w:hAnsi="Arial" w:cs="Arial"/>
          <w:sz w:val="20"/>
          <w:szCs w:val="20"/>
          <w:lang w:val="ru-RU"/>
        </w:rPr>
        <w:t xml:space="preserve"> ИСПОЛНИТЕЛЯ на соответствие качества в </w:t>
      </w:r>
      <w:r>
        <w:rPr>
          <w:rFonts w:ascii="Arial" w:hAnsi="Arial" w:cs="Arial"/>
          <w:sz w:val="20"/>
          <w:szCs w:val="20"/>
          <w:lang w:val="ru-RU"/>
        </w:rPr>
        <w:t xml:space="preserve">согласованной СТОРОНАМИ сертифицированной </w:t>
      </w:r>
      <w:r w:rsidRPr="003145D6">
        <w:rPr>
          <w:rFonts w:ascii="Arial" w:hAnsi="Arial" w:cs="Arial"/>
          <w:sz w:val="20"/>
          <w:szCs w:val="20"/>
          <w:lang w:val="ru-RU"/>
        </w:rPr>
        <w:t>независимой лаборатории.</w:t>
      </w:r>
      <w:r>
        <w:rPr>
          <w:rFonts w:ascii="Arial" w:hAnsi="Arial" w:cs="Arial"/>
          <w:sz w:val="20"/>
          <w:szCs w:val="20"/>
          <w:lang w:val="ru-RU"/>
        </w:rPr>
        <w:t xml:space="preserve"> При этом отбор проб проводится в присутствии представителя ИСПОЛНИТЕЛЯ.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482609">
        <w:rPr>
          <w:rFonts w:ascii="Arial" w:hAnsi="Arial" w:cs="Arial"/>
          <w:sz w:val="20"/>
          <w:szCs w:val="20"/>
          <w:lang w:val="ru-RU"/>
        </w:rPr>
        <w:t xml:space="preserve">В случае обнаружения несоответствия качества </w:t>
      </w:r>
      <w:r>
        <w:rPr>
          <w:rFonts w:ascii="Arial" w:hAnsi="Arial" w:cs="Arial"/>
          <w:sz w:val="20"/>
          <w:szCs w:val="20"/>
          <w:lang w:val="ru-RU"/>
        </w:rPr>
        <w:t>МАТЕРИАЛОВ (</w:t>
      </w:r>
      <w:proofErr w:type="spellStart"/>
      <w:r w:rsidRPr="00482609">
        <w:rPr>
          <w:rFonts w:ascii="Arial" w:hAnsi="Arial" w:cs="Arial"/>
          <w:sz w:val="20"/>
          <w:szCs w:val="20"/>
          <w:lang w:val="ru-RU"/>
        </w:rPr>
        <w:t>хим</w:t>
      </w:r>
      <w:r>
        <w:rPr>
          <w:rFonts w:ascii="Arial" w:hAnsi="Arial" w:cs="Arial"/>
          <w:sz w:val="20"/>
          <w:szCs w:val="20"/>
          <w:lang w:val="ru-RU"/>
        </w:rPr>
        <w:t>реагентов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) стандартам </w:t>
      </w:r>
      <w:r w:rsidRPr="00482609">
        <w:rPr>
          <w:rFonts w:ascii="Arial" w:hAnsi="Arial" w:cs="Arial"/>
          <w:sz w:val="20"/>
          <w:szCs w:val="20"/>
          <w:lang w:val="ru-RU"/>
        </w:rPr>
        <w:t xml:space="preserve">ТУ, ISO-13500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482609">
        <w:rPr>
          <w:rFonts w:ascii="Arial" w:hAnsi="Arial" w:cs="Arial"/>
          <w:sz w:val="20"/>
          <w:szCs w:val="20"/>
          <w:lang w:val="ru-RU"/>
        </w:rPr>
        <w:t xml:space="preserve"> имеет право не оплачивать уже примененные </w:t>
      </w:r>
      <w:proofErr w:type="spellStart"/>
      <w:r w:rsidRPr="00482609">
        <w:rPr>
          <w:rFonts w:ascii="Arial" w:hAnsi="Arial" w:cs="Arial"/>
          <w:sz w:val="20"/>
          <w:szCs w:val="20"/>
          <w:lang w:val="ru-RU"/>
        </w:rPr>
        <w:t>химреагенты</w:t>
      </w:r>
      <w:proofErr w:type="spellEnd"/>
      <w:r w:rsidRPr="00482609">
        <w:rPr>
          <w:rFonts w:ascii="Arial" w:hAnsi="Arial" w:cs="Arial"/>
          <w:sz w:val="20"/>
          <w:szCs w:val="20"/>
          <w:lang w:val="ru-RU"/>
        </w:rPr>
        <w:t xml:space="preserve"> из данной партии за каждый случай применения некачественного реагента. ИСПОЛНИТЕЛЬ обязан </w:t>
      </w:r>
      <w:r w:rsidRPr="00482609">
        <w:rPr>
          <w:rFonts w:ascii="Arial" w:hAnsi="Arial" w:cs="Arial"/>
          <w:sz w:val="20"/>
          <w:szCs w:val="20"/>
          <w:lang w:val="ru-RU"/>
        </w:rPr>
        <w:lastRenderedPageBreak/>
        <w:t xml:space="preserve">немедленно заменить </w:t>
      </w:r>
      <w:r>
        <w:rPr>
          <w:rFonts w:ascii="Arial" w:hAnsi="Arial" w:cs="Arial"/>
          <w:sz w:val="20"/>
          <w:szCs w:val="20"/>
          <w:lang w:val="ru-RU"/>
        </w:rPr>
        <w:t>такие МАТЕРИАЛЫ (</w:t>
      </w:r>
      <w:proofErr w:type="spellStart"/>
      <w:r w:rsidRPr="00482609">
        <w:rPr>
          <w:rFonts w:ascii="Arial" w:hAnsi="Arial" w:cs="Arial"/>
          <w:sz w:val="20"/>
          <w:szCs w:val="20"/>
          <w:lang w:val="ru-RU"/>
        </w:rPr>
        <w:t>химреагенты</w:t>
      </w:r>
      <w:proofErr w:type="spellEnd"/>
      <w:r>
        <w:rPr>
          <w:rFonts w:ascii="Arial" w:hAnsi="Arial" w:cs="Arial"/>
          <w:sz w:val="20"/>
          <w:szCs w:val="20"/>
          <w:lang w:val="ru-RU"/>
        </w:rPr>
        <w:t>)</w:t>
      </w:r>
      <w:r w:rsidRPr="00482609">
        <w:rPr>
          <w:rFonts w:ascii="Arial" w:hAnsi="Arial" w:cs="Arial"/>
          <w:sz w:val="20"/>
          <w:szCs w:val="20"/>
          <w:lang w:val="ru-RU"/>
        </w:rPr>
        <w:t xml:space="preserve"> за свой счет.</w:t>
      </w:r>
    </w:p>
    <w:p w:rsidR="00521053" w:rsidRDefault="002E4FDD">
      <w:pPr>
        <w:pStyle w:val="afa"/>
        <w:widowControl w:val="0"/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1F4E67">
        <w:rPr>
          <w:rFonts w:ascii="Arial" w:hAnsi="Arial" w:cs="Arial"/>
          <w:b/>
          <w:sz w:val="20"/>
          <w:szCs w:val="20"/>
        </w:rPr>
        <w:t>СИСТЕМА ОБЕСПЕЧЕНИЯ КАЧЕСТВА</w:t>
      </w:r>
    </w:p>
    <w:p w:rsidR="00521053" w:rsidRDefault="00CB67A1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1F4E67">
        <w:rPr>
          <w:rFonts w:ascii="Arial" w:hAnsi="Arial" w:cs="Arial"/>
          <w:noProof/>
          <w:sz w:val="20"/>
          <w:szCs w:val="20"/>
          <w:lang w:val="ru-RU"/>
        </w:rPr>
        <w:t>ЗАКАЗЧИК</w:t>
      </w:r>
      <w:r w:rsidR="002E4FDD" w:rsidRPr="001F4E67">
        <w:rPr>
          <w:rFonts w:ascii="Arial" w:hAnsi="Arial" w:cs="Arial"/>
          <w:noProof/>
          <w:sz w:val="20"/>
          <w:szCs w:val="20"/>
          <w:lang w:val="ru-RU"/>
        </w:rPr>
        <w:t xml:space="preserve"> сохраняет за собой право на проверку/инспектирование представителями 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="002E4FDD" w:rsidRPr="001F4E67">
        <w:rPr>
          <w:rFonts w:ascii="Arial" w:hAnsi="Arial" w:cs="Arial"/>
          <w:noProof/>
          <w:sz w:val="20"/>
          <w:szCs w:val="20"/>
          <w:lang w:val="ru-RU"/>
        </w:rPr>
        <w:t xml:space="preserve"> или ТРЕТЬЕЙ СТОРОНЫ за свой счет всей или части систем управления и процессов ИСПОЛНИТЕЛЯ до и во время оказания УСЛУГ. Такая проверка/инспектирование включает полный доступ к оказываемым УСЛУГАМ, соответствующему ПЕРСОНАЛУ, процедурам, подтверждающим документам и т.д. ИСПОЛНИТЕЛЬ имеет право исключить из объема проверки/инспекции информацию и данные, если таковые: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1F4E67">
        <w:rPr>
          <w:rFonts w:ascii="Arial" w:hAnsi="Arial" w:cs="Arial"/>
          <w:bCs/>
          <w:noProof/>
          <w:sz w:val="20"/>
          <w:szCs w:val="20"/>
          <w:lang w:val="ru-RU"/>
        </w:rPr>
        <w:t>не имеют отношения к ОБОРУДОВАНИЮ или УСЛУГАМ ИСПОЛНИТЕЛЯ по ДОГОВОРУ;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F443EB">
        <w:rPr>
          <w:rFonts w:ascii="Arial" w:hAnsi="Arial" w:cs="Arial"/>
          <w:bCs/>
          <w:noProof/>
          <w:sz w:val="20"/>
          <w:szCs w:val="20"/>
          <w:lang w:val="ru-RU"/>
        </w:rPr>
        <w:t>являются объектами интеллектуа</w:t>
      </w:r>
      <w:r>
        <w:rPr>
          <w:rFonts w:ascii="Arial" w:hAnsi="Arial" w:cs="Arial"/>
          <w:bCs/>
          <w:noProof/>
          <w:sz w:val="20"/>
          <w:szCs w:val="20"/>
          <w:lang w:val="ru-RU"/>
        </w:rPr>
        <w:t>льной собственности ИСПОЛНИТЕЛЯ;</w:t>
      </w:r>
    </w:p>
    <w:p w:rsidR="00521053" w:rsidRDefault="002E4FDD">
      <w:pPr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Cs/>
          <w:noProof/>
          <w:sz w:val="20"/>
          <w:szCs w:val="20"/>
          <w:lang w:val="ru-RU"/>
        </w:rPr>
        <w:t>являются информацией, составляющей коммерческую тайну ИСПОЛНИТЕЛЯ.</w:t>
      </w:r>
    </w:p>
    <w:p w:rsidR="002E4FDD" w:rsidRPr="00F443EB" w:rsidRDefault="00CB67A1" w:rsidP="002E4FDD">
      <w:pPr>
        <w:widowControl w:val="0"/>
        <w:spacing w:after="120"/>
        <w:ind w:firstLine="567"/>
        <w:rPr>
          <w:rFonts w:ascii="Arial" w:hAnsi="Arial" w:cs="Arial"/>
          <w:noProof/>
          <w:sz w:val="20"/>
          <w:szCs w:val="20"/>
          <w:lang w:val="ru-RU"/>
        </w:rPr>
      </w:pPr>
      <w:r>
        <w:rPr>
          <w:rFonts w:ascii="Arial" w:hAnsi="Arial" w:cs="Arial"/>
          <w:noProof/>
          <w:sz w:val="20"/>
          <w:szCs w:val="20"/>
          <w:lang w:val="ru-RU"/>
        </w:rPr>
        <w:t>ЗАКАЗЧИК</w:t>
      </w:r>
      <w:r w:rsidR="002E4FDD" w:rsidRPr="00F443EB">
        <w:rPr>
          <w:rFonts w:ascii="Arial" w:hAnsi="Arial" w:cs="Arial"/>
          <w:noProof/>
          <w:sz w:val="20"/>
          <w:szCs w:val="20"/>
          <w:lang w:val="ru-RU"/>
        </w:rPr>
        <w:t xml:space="preserve"> уведомляет ИСПОЛНИТЕЛЯ о таких проверках/инспекциях.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F443EB">
        <w:rPr>
          <w:rFonts w:ascii="Arial" w:hAnsi="Arial" w:cs="Arial"/>
          <w:noProof/>
          <w:sz w:val="20"/>
          <w:szCs w:val="20"/>
          <w:lang w:val="ru-RU"/>
        </w:rPr>
        <w:t xml:space="preserve">В случаях, когда </w:t>
      </w:r>
      <w:r w:rsidR="00CB67A1">
        <w:rPr>
          <w:rFonts w:ascii="Arial" w:hAnsi="Arial" w:cs="Arial"/>
          <w:noProof/>
          <w:sz w:val="20"/>
          <w:szCs w:val="20"/>
          <w:lang w:val="ru-RU"/>
        </w:rPr>
        <w:t>ЗАКАЗЧИК</w:t>
      </w:r>
      <w:r w:rsidRPr="00F443EB">
        <w:rPr>
          <w:rFonts w:ascii="Arial" w:hAnsi="Arial" w:cs="Arial"/>
          <w:noProof/>
          <w:sz w:val="20"/>
          <w:szCs w:val="20"/>
          <w:lang w:val="ru-RU"/>
        </w:rPr>
        <w:t xml:space="preserve"> по итогам проверок и/или инспекций выявляет случаи несоблюдения требований настоящей Статьи, ИСПОЛНИТЕЛЬ принимает запрошенные </w:t>
      </w:r>
      <w:r w:rsidR="001F4E67">
        <w:rPr>
          <w:rFonts w:ascii="Arial" w:hAnsi="Arial" w:cs="Arial"/>
          <w:noProof/>
          <w:sz w:val="20"/>
          <w:szCs w:val="20"/>
          <w:lang w:val="ru-RU"/>
        </w:rPr>
        <w:t>ЗАКАЗЧИКОМ</w:t>
      </w:r>
      <w:r w:rsidR="001F4E67" w:rsidRPr="00F443EB">
        <w:rPr>
          <w:rFonts w:ascii="Arial" w:hAnsi="Arial" w:cs="Arial"/>
          <w:noProof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noProof/>
          <w:sz w:val="20"/>
          <w:szCs w:val="20"/>
          <w:lang w:val="ru-RU"/>
        </w:rPr>
        <w:t>меры для исправления ситуации в установленные и согласованные сроки.</w:t>
      </w:r>
    </w:p>
    <w:p w:rsidR="00521053" w:rsidRDefault="002E4FDD">
      <w:pPr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F443EB">
        <w:rPr>
          <w:rFonts w:ascii="Arial" w:hAnsi="Arial" w:cs="Arial"/>
          <w:noProof/>
          <w:sz w:val="20"/>
          <w:szCs w:val="20"/>
          <w:lang w:val="ru-RU"/>
        </w:rPr>
        <w:t>Предпринятые ИСПОЛНИТЕЛЕМ меры по устранению замечаний, выявленных по итогам проверки или инспекции качества, осуществляются исключительно за счет ИСПОЛНИТЕЛЯ.</w:t>
      </w:r>
    </w:p>
    <w:p w:rsidR="00521053" w:rsidRDefault="002E4FDD">
      <w:pPr>
        <w:pStyle w:val="afa"/>
        <w:widowControl w:val="0"/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1F4E67">
        <w:rPr>
          <w:rFonts w:ascii="Arial" w:hAnsi="Arial" w:cs="Arial"/>
          <w:b/>
          <w:sz w:val="20"/>
          <w:szCs w:val="20"/>
          <w:lang w:val="ru-RU"/>
        </w:rPr>
        <w:t>ИНЫЕ ОБЯЗАТЕЛЬСТВА ИСПОЛНИТЕЛЯ</w:t>
      </w:r>
      <w:r w:rsidR="00A56DE0">
        <w:rPr>
          <w:rFonts w:ascii="Arial" w:hAnsi="Arial" w:cs="Arial"/>
          <w:b/>
          <w:sz w:val="20"/>
          <w:szCs w:val="20"/>
          <w:lang w:val="ru-RU"/>
        </w:rPr>
        <w:t xml:space="preserve"> И ЗАКАЗЧИКА</w:t>
      </w:r>
    </w:p>
    <w:p w:rsidR="00A56DE0" w:rsidRPr="001F4E67" w:rsidRDefault="00A56DE0" w:rsidP="00A56DE0">
      <w:pPr>
        <w:pStyle w:val="afa"/>
        <w:widowControl w:val="0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521053" w:rsidRDefault="00A56DE0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>
        <w:rPr>
          <w:rFonts w:ascii="Arial" w:hAnsi="Arial" w:cs="Arial"/>
          <w:noProof/>
          <w:sz w:val="20"/>
          <w:szCs w:val="20"/>
          <w:lang w:val="ru-RU"/>
        </w:rPr>
        <w:t>ИНЫЕ ОБЯЗАТЕЛЬСТВА ИСПОЛНИТЕЛЯ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ИСПОЛНИТЕЛЬ должен незамедлительно информировать </w:t>
      </w:r>
      <w:r w:rsid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="001F4E67" w:rsidRPr="001F4E67">
        <w:rPr>
          <w:rFonts w:ascii="Arial" w:hAnsi="Arial" w:cs="Arial"/>
          <w:noProof/>
          <w:sz w:val="20"/>
          <w:szCs w:val="20"/>
          <w:lang w:val="ru-RU"/>
        </w:rPr>
        <w:t xml:space="preserve"> 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</w:t>
      </w:r>
      <w:r w:rsidR="00CB67A1" w:rsidRP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. Расследование причин аварий, инцидентов и несчастных случаев осуществляется в порядке, предусмотренном ПРИМЕНИМЫМ ПРАВОМ и внутренними нормативными актами </w:t>
      </w:r>
      <w:r w:rsidR="00CB67A1" w:rsidRP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, комиссией </w:t>
      </w:r>
      <w:r w:rsidRPr="001F4E67">
        <w:rPr>
          <w:rFonts w:ascii="Arial" w:hAnsi="Arial" w:cs="Arial"/>
          <w:noProof/>
          <w:sz w:val="20"/>
          <w:szCs w:val="20"/>
        </w:rPr>
        <w:t> 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с обязательным участием представителей </w:t>
      </w:r>
      <w:r w:rsidR="00CB67A1" w:rsidRPr="001F4E67">
        <w:rPr>
          <w:rFonts w:ascii="Arial" w:hAnsi="Arial" w:cs="Arial"/>
          <w:noProof/>
          <w:sz w:val="20"/>
          <w:szCs w:val="20"/>
          <w:lang w:val="ru-RU"/>
        </w:rPr>
        <w:t>ЗАКАЗЧИКА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>, ИСПОЛНИТЕЛЯ и СУБИСПОЛНИТЕЛЕЙ, а также представителей уполномоченных государственных органов в случаях</w:t>
      </w:r>
      <w:r w:rsidR="007A6954" w:rsidRPr="001F4E67">
        <w:rPr>
          <w:rFonts w:ascii="Arial" w:hAnsi="Arial" w:cs="Arial"/>
          <w:noProof/>
          <w:sz w:val="20"/>
          <w:szCs w:val="20"/>
          <w:lang w:val="ru-RU"/>
        </w:rPr>
        <w:t>,</w:t>
      </w:r>
      <w:r w:rsidRPr="001F4E67">
        <w:rPr>
          <w:rFonts w:ascii="Arial" w:hAnsi="Arial" w:cs="Arial"/>
          <w:noProof/>
          <w:sz w:val="20"/>
          <w:szCs w:val="20"/>
          <w:lang w:val="ru-RU"/>
        </w:rPr>
        <w:t xml:space="preserve"> предусмотренных ПРИМЕНИМЫМ ПРАВОМ. Отказ от участия в комиссии не допускается.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 w:rsidRPr="00A56DE0">
        <w:rPr>
          <w:rFonts w:ascii="Arial" w:hAnsi="Arial" w:cs="Arial"/>
          <w:noProof/>
          <w:sz w:val="20"/>
          <w:szCs w:val="20"/>
          <w:lang w:val="ru-RU"/>
        </w:rPr>
        <w:t>ИСПОЛНИТЕЛЬ обязан согласовать с энергоснабжающими и эксплуатирующими энергетическое оборудование организациями провоз негабаритного груза, а также оказание УСЛУГ в охранной зоне воздушной линии электропередачи. УСЛУГИ в охранных зонах оказывать по нарядам-допускам и разрешениям согласно «Правил эксплуатации электроустановок потребителей», «Межотраслевых правил труда (правила безопасности) при эксплуатации электроустановок» (ПОТ РМ-016-2001).</w:t>
      </w:r>
    </w:p>
    <w:p w:rsidR="002E4FDD" w:rsidRPr="00B33B16" w:rsidRDefault="00E14F8F" w:rsidP="00560AD6">
      <w:pPr>
        <w:widowControl w:val="0"/>
        <w:tabs>
          <w:tab w:val="num" w:pos="567"/>
        </w:tabs>
        <w:spacing w:after="120"/>
        <w:ind w:left="567"/>
        <w:jc w:val="both"/>
        <w:rPr>
          <w:rFonts w:ascii="Arial" w:hAnsi="Arial" w:cs="Arial"/>
          <w:noProof/>
          <w:sz w:val="20"/>
          <w:szCs w:val="20"/>
          <w:highlight w:val="lightGray"/>
          <w:lang w:val="ru-RU"/>
        </w:rPr>
      </w:pPr>
      <w:r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Подключение к электрическим сетям энергоснабжающей организации производить в соответствии с &quot;Регламентом по подключению  подрядных  организаций, оказывающих услуги «Заказчику», к электрическим сетям 6(0.4) кВ&quot;."/>
            </w:textInput>
          </w:ffData>
        </w:fldChar>
      </w:r>
      <w:r w:rsidR="002E4FDD"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</w:r>
      <w:r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  <w:fldChar w:fldCharType="separate"/>
      </w:r>
      <w:r w:rsidR="004A0030">
        <w:rPr>
          <w:rFonts w:ascii="Arial" w:hAnsi="Arial" w:cs="Arial"/>
          <w:noProof/>
          <w:color w:val="000000"/>
          <w:sz w:val="20"/>
          <w:szCs w:val="20"/>
          <w:highlight w:val="lightGray"/>
          <w:lang w:val="ru-RU"/>
        </w:rPr>
        <w:t>Подключение к электрическим сетям энергоснабжающей организации производить в соответствии с "Регламентом по подключению  подрядных  организаций, оказывающих услуги «Заказчику», к электрическим сетям 6(0.4) кВ".</w:t>
      </w:r>
      <w:r>
        <w:rPr>
          <w:rFonts w:ascii="Arial" w:hAnsi="Arial" w:cs="Arial"/>
          <w:color w:val="000000"/>
          <w:sz w:val="20"/>
          <w:szCs w:val="20"/>
          <w:highlight w:val="lightGray"/>
          <w:lang w:val="ru-RU"/>
        </w:rPr>
        <w:fldChar w:fldCharType="end"/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ИСПОЛНИТЕЛЬ обязан не допускать случаев въезда и парковки личного транспорта </w:t>
      </w:r>
      <w:r w:rsidRPr="00A56DE0">
        <w:rPr>
          <w:rFonts w:ascii="Arial" w:hAnsi="Arial" w:cs="Arial"/>
          <w:caps/>
          <w:color w:val="000000"/>
          <w:sz w:val="20"/>
          <w:szCs w:val="20"/>
          <w:lang w:val="ru-RU"/>
        </w:rPr>
        <w:t>персонала ИСПОЛНИТЕЛЯ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 на производственные территории </w:t>
      </w:r>
      <w:r w:rsidR="00CB67A1" w:rsidRPr="00A56DE0">
        <w:rPr>
          <w:rFonts w:ascii="Arial" w:hAnsi="Arial" w:cs="Arial"/>
          <w:color w:val="000000"/>
          <w:sz w:val="20"/>
          <w:szCs w:val="20"/>
          <w:lang w:val="ru-RU"/>
        </w:rPr>
        <w:t>ЗАКАЗЧИКА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, а также согласовать с </w:t>
      </w:r>
      <w:r w:rsidR="00560AD6"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ЗАКАЗЧИКОМ 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доставку </w:t>
      </w:r>
      <w:r w:rsidRPr="00A56DE0">
        <w:rPr>
          <w:rFonts w:ascii="Arial" w:hAnsi="Arial" w:cs="Arial"/>
          <w:caps/>
          <w:color w:val="000000"/>
          <w:sz w:val="20"/>
          <w:szCs w:val="20"/>
          <w:lang w:val="ru-RU"/>
        </w:rPr>
        <w:t>персонала ИСПОЛНИТЕЛЯ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 к </w:t>
      </w:r>
      <w:r w:rsidRPr="00A56DE0">
        <w:rPr>
          <w:rFonts w:ascii="Arial" w:hAnsi="Arial" w:cs="Arial"/>
          <w:caps/>
          <w:color w:val="000000"/>
          <w:sz w:val="20"/>
          <w:szCs w:val="20"/>
          <w:lang w:val="ru-RU"/>
        </w:rPr>
        <w:t>месту ОКАЗАНИЯ УСЛУГ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 путем направления </w:t>
      </w:r>
      <w:r w:rsidR="00CB67A1" w:rsidRPr="00A56DE0">
        <w:rPr>
          <w:rFonts w:ascii="Arial" w:hAnsi="Arial" w:cs="Arial"/>
          <w:color w:val="000000"/>
          <w:sz w:val="20"/>
          <w:szCs w:val="20"/>
          <w:lang w:val="ru-RU"/>
        </w:rPr>
        <w:t>ЗАКАЗЧИК</w:t>
      </w:r>
      <w:r w:rsidR="00560AD6" w:rsidRPr="00A56DE0">
        <w:rPr>
          <w:rFonts w:ascii="Arial" w:hAnsi="Arial" w:cs="Arial"/>
          <w:color w:val="000000"/>
          <w:sz w:val="20"/>
          <w:szCs w:val="20"/>
          <w:lang w:val="ru-RU"/>
        </w:rPr>
        <w:t>У</w:t>
      </w:r>
      <w:r w:rsidRPr="00A56DE0">
        <w:rPr>
          <w:rFonts w:ascii="Arial" w:hAnsi="Arial" w:cs="Arial"/>
          <w:color w:val="000000"/>
          <w:sz w:val="20"/>
          <w:szCs w:val="20"/>
          <w:lang w:val="ru-RU"/>
        </w:rPr>
        <w:t xml:space="preserve"> письменного уведомления с указанием:</w:t>
      </w:r>
    </w:p>
    <w:p w:rsidR="00521053" w:rsidRDefault="002E4FDD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228C5">
        <w:rPr>
          <w:rFonts w:ascii="Arial" w:hAnsi="Arial" w:cs="Arial"/>
          <w:color w:val="000000"/>
          <w:sz w:val="20"/>
          <w:szCs w:val="20"/>
          <w:lang w:val="ru-RU"/>
        </w:rPr>
        <w:t>времени осуществления перевозки;</w:t>
      </w:r>
    </w:p>
    <w:p w:rsidR="00521053" w:rsidRDefault="002E4FDD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228C5">
        <w:rPr>
          <w:rFonts w:ascii="Arial" w:hAnsi="Arial" w:cs="Arial"/>
          <w:color w:val="000000"/>
          <w:sz w:val="20"/>
          <w:szCs w:val="20"/>
          <w:lang w:val="ru-RU"/>
        </w:rPr>
        <w:t>маршрута перевозки;</w:t>
      </w:r>
    </w:p>
    <w:p w:rsidR="00521053" w:rsidRDefault="002E4FDD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228C5">
        <w:rPr>
          <w:rFonts w:ascii="Arial" w:hAnsi="Arial" w:cs="Arial"/>
          <w:color w:val="000000"/>
          <w:sz w:val="20"/>
          <w:szCs w:val="20"/>
          <w:lang w:val="ru-RU"/>
        </w:rPr>
        <w:t>транспортных средств (включая марку, государственный регистрационный номер автомобиля);</w:t>
      </w:r>
    </w:p>
    <w:p w:rsidR="00521053" w:rsidRDefault="002E4FDD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spacing w:after="120"/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228C5">
        <w:rPr>
          <w:rFonts w:ascii="Arial" w:hAnsi="Arial" w:cs="Arial"/>
          <w:color w:val="000000"/>
          <w:sz w:val="20"/>
          <w:szCs w:val="20"/>
          <w:lang w:val="ru-RU"/>
        </w:rPr>
        <w:t xml:space="preserve">перечня </w:t>
      </w:r>
      <w:r w:rsidRPr="00A228C5">
        <w:rPr>
          <w:rFonts w:ascii="Arial" w:hAnsi="Arial" w:cs="Arial"/>
          <w:caps/>
          <w:color w:val="000000"/>
          <w:sz w:val="20"/>
          <w:szCs w:val="20"/>
          <w:lang w:val="ru-RU"/>
        </w:rPr>
        <w:t xml:space="preserve">персонала </w:t>
      </w:r>
      <w:r>
        <w:rPr>
          <w:rFonts w:ascii="Arial" w:hAnsi="Arial" w:cs="Arial"/>
          <w:caps/>
          <w:color w:val="000000"/>
          <w:sz w:val="20"/>
          <w:szCs w:val="20"/>
          <w:lang w:val="ru-RU"/>
        </w:rPr>
        <w:t>ИСПОЛНИТЕЛЯ.</w:t>
      </w:r>
    </w:p>
    <w:p w:rsidR="00521053" w:rsidRDefault="002E4FDD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A56DE0">
        <w:rPr>
          <w:rFonts w:ascii="Arial" w:hAnsi="Arial" w:cs="Arial"/>
          <w:sz w:val="20"/>
          <w:szCs w:val="20"/>
          <w:lang w:val="ru-RU"/>
        </w:rPr>
        <w:t xml:space="preserve">При завозе МАТЕРИАЛОВ, ОБОРУДОВАНИЯ И ПЕРСОНАЛА </w:t>
      </w:r>
      <w:r w:rsidRPr="00A56DE0">
        <w:rPr>
          <w:rFonts w:ascii="Arial" w:hAnsi="Arial" w:cs="Arial"/>
          <w:caps/>
          <w:sz w:val="20"/>
          <w:szCs w:val="20"/>
          <w:lang w:val="ru-RU"/>
        </w:rPr>
        <w:t xml:space="preserve">ИСПОЛНИТЕЛЯ, ИСПОЛНИТЕЛЬ </w:t>
      </w:r>
      <w:r w:rsidRPr="00A56DE0">
        <w:rPr>
          <w:rFonts w:ascii="Arial" w:hAnsi="Arial" w:cs="Arial"/>
          <w:sz w:val="20"/>
          <w:szCs w:val="20"/>
          <w:lang w:val="ru-RU"/>
        </w:rPr>
        <w:t>обязан иметь надлежащим образом оформленные  транспортные накладные («ТН») при перевозке  товарно-материальных ценностей  (с указанием даты и номера ТН, объема перевозимого груза). ТН должна быть заполнена согласно</w:t>
      </w:r>
      <w:r w:rsidR="007A6954" w:rsidRPr="00A56DE0">
        <w:rPr>
          <w:rFonts w:ascii="Arial" w:hAnsi="Arial" w:cs="Arial"/>
          <w:sz w:val="20"/>
          <w:szCs w:val="20"/>
          <w:lang w:val="ru-RU"/>
        </w:rPr>
        <w:t xml:space="preserve"> требованиям российского законодательства. </w:t>
      </w:r>
    </w:p>
    <w:p w:rsidR="00EF6A5C" w:rsidRDefault="00EF6A5C">
      <w:pPr>
        <w:pStyle w:val="afa"/>
        <w:widowControl w:val="0"/>
        <w:numPr>
          <w:ilvl w:val="2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F6A5C">
        <w:rPr>
          <w:rFonts w:ascii="Arial" w:hAnsi="Arial" w:cs="Arial"/>
          <w:sz w:val="20"/>
          <w:szCs w:val="20"/>
          <w:lang w:val="ru-RU"/>
        </w:rPr>
        <w:t>ИСПОЛНИТЕЛЬ обязуется осуществлять транспортировку и утилизацию любых неиспользованных химических реагентов и прочих опасных отходов, образовавшихся в результате оказания УСЛУГ (далее совокупно именуемых "ОПАСНЫЕ ОТХОДЫ").</w:t>
      </w:r>
    </w:p>
    <w:p w:rsidR="00A56DE0" w:rsidRDefault="00A56DE0" w:rsidP="00A56DE0">
      <w:pPr>
        <w:pStyle w:val="afa"/>
        <w:widowControl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</w:p>
    <w:p w:rsidR="00521053" w:rsidRDefault="00A56DE0">
      <w:pPr>
        <w:pStyle w:val="afa"/>
        <w:widowControl w:val="0"/>
        <w:numPr>
          <w:ilvl w:val="1"/>
          <w:numId w:val="24"/>
        </w:numPr>
        <w:spacing w:after="120"/>
        <w:ind w:left="567" w:hanging="567"/>
        <w:jc w:val="both"/>
        <w:rPr>
          <w:rFonts w:ascii="Arial" w:hAnsi="Arial" w:cs="Arial"/>
          <w:noProof/>
          <w:sz w:val="20"/>
          <w:szCs w:val="20"/>
          <w:lang w:val="ru-RU"/>
        </w:rPr>
      </w:pPr>
      <w:r>
        <w:rPr>
          <w:rFonts w:ascii="Arial" w:hAnsi="Arial" w:cs="Arial"/>
          <w:noProof/>
          <w:sz w:val="20"/>
          <w:szCs w:val="20"/>
          <w:lang w:val="ru-RU"/>
        </w:rPr>
        <w:t>ИНЫЕ ПРАВА И ОБЯЗАННОСТИ ЗАКАЗЧИКА.</w:t>
      </w:r>
    </w:p>
    <w:p w:rsidR="00A56DE0" w:rsidRPr="00F443EB" w:rsidRDefault="00A56DE0" w:rsidP="00A56DE0">
      <w:pPr>
        <w:widowControl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Cs/>
          <w:sz w:val="20"/>
          <w:szCs w:val="20"/>
          <w:lang w:val="ru-RU"/>
        </w:rPr>
        <w:t>34.2.1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В дополнение к обязанностям </w:t>
      </w:r>
      <w:r>
        <w:rPr>
          <w:rFonts w:ascii="Arial" w:hAnsi="Arial" w:cs="Arial"/>
          <w:b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, указанным в Статье </w:t>
      </w:r>
      <w:r>
        <w:rPr>
          <w:rFonts w:ascii="Arial" w:hAnsi="Arial" w:cs="Arial"/>
          <w:bCs/>
          <w:sz w:val="20"/>
          <w:szCs w:val="20"/>
          <w:lang w:val="ru-RU"/>
        </w:rPr>
        <w:t>13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РАЗДЕЛА 2 ДОГОВОРА, </w:t>
      </w:r>
      <w:r>
        <w:rPr>
          <w:rFonts w:ascii="Arial" w:hAnsi="Arial" w:cs="Arial"/>
          <w:bCs/>
          <w:sz w:val="20"/>
          <w:szCs w:val="20"/>
          <w:lang w:val="ru-RU"/>
        </w:rPr>
        <w:t>ЗАКАЗЧИК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обязан:</w:t>
      </w:r>
    </w:p>
    <w:p w:rsidR="00521053" w:rsidRDefault="00A56DE0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56DE0">
        <w:rPr>
          <w:rFonts w:ascii="Arial" w:hAnsi="Arial" w:cs="Arial"/>
          <w:color w:val="000000"/>
          <w:sz w:val="20"/>
          <w:szCs w:val="20"/>
          <w:lang w:val="ru-RU"/>
        </w:rPr>
        <w:lastRenderedPageBreak/>
        <w:t>Обеспечить подготовку устья СКВАЖИНЫ и кустовой площадки для беспрепятственного проезда автомобильной техники ИСПОЛНИТЕЛЯ и ее расстановки на МЕСТЕ ОКАЗАНИЯ УСЛУГ в соответствии с Требованиями безопасности в нефтяной и газовой промышленности ПБ 08-624-03 и другими отраслевыми нормативными актами, действующими на предприятиях ЗАКАЗЧИКА. Здесь и далее термины “Доступность устья скважины и кустовой площадки” и “беспрепятственный проезд” означают наличие отсыпанных грунтовых подъездных дорог и кустовых площадок, обеспечивающих проезд автомобильного транспорта ИСПОЛНИТЕЛЯ.</w:t>
      </w:r>
    </w:p>
    <w:p w:rsidR="00521053" w:rsidRDefault="00A56DE0">
      <w:pPr>
        <w:widowControl w:val="0"/>
        <w:numPr>
          <w:ilvl w:val="2"/>
          <w:numId w:val="20"/>
        </w:numPr>
        <w:tabs>
          <w:tab w:val="clear" w:pos="2340"/>
          <w:tab w:val="num" w:pos="993"/>
        </w:tabs>
        <w:ind w:left="993" w:right="252" w:hanging="423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A56DE0">
        <w:rPr>
          <w:rFonts w:ascii="Arial" w:hAnsi="Arial" w:cs="Arial"/>
          <w:color w:val="000000"/>
          <w:sz w:val="20"/>
          <w:szCs w:val="20"/>
          <w:lang w:val="ru-RU"/>
        </w:rPr>
        <w:t>ИСПОЛНИТЕЛЬ освобождается от ответственности за задержку начала оказания УСЛУГ на МЕСТЕ ОКАЗАНИЯ УСЛУГ, если она вызвана транспортной недоступностью или невозможностью размещения ОБОРУДОВАНИЯ ИСПОЛНИТЕЛЯ на МЕСТЕ ОКАЗАНИЯ УСЛУГ.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A56DE0">
        <w:rPr>
          <w:rFonts w:ascii="Arial" w:hAnsi="Arial" w:cs="Arial"/>
          <w:bCs/>
          <w:sz w:val="20"/>
          <w:szCs w:val="20"/>
          <w:lang w:val="ru-RU"/>
        </w:rPr>
        <w:t>Обеспечить подготовку СКВАЖИНЫ к оказанию УСЛУГ в соответствии с программой бурения.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Своевременно предоставить ИСПОЛНИТЕЛЮ </w:t>
      </w:r>
      <w:r w:rsidRPr="00A56DE0">
        <w:rPr>
          <w:rFonts w:ascii="Arial" w:hAnsi="Arial" w:cs="Arial"/>
          <w:bCs/>
          <w:caps/>
          <w:sz w:val="20"/>
          <w:szCs w:val="20"/>
          <w:lang w:val="ru-RU"/>
        </w:rPr>
        <w:t>заявку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 на оказание УСЛУГ по сопровождению растворов, в которой определяются параметры и даты бурения СКВАЖИНЫ. На основании параметров СКВАЖИНЫ ИСПОЛНИТЕЛЬ составляет индивидуальную программу промывки СКВАЖИНЫ, включающую в себя прогнозируемый расход МАТЕРИАЛОВ. 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Своевременно обеспечить ИСПОЛНИТЕЛЯ </w:t>
      </w:r>
      <w:r w:rsidR="003944E6">
        <w:rPr>
          <w:rFonts w:ascii="Arial" w:hAnsi="Arial" w:cs="Arial"/>
          <w:bCs/>
          <w:sz w:val="20"/>
          <w:szCs w:val="20"/>
          <w:lang w:val="ru-RU"/>
        </w:rPr>
        <w:t xml:space="preserve">углеводородным сырьем для приготовления буровых растворов, </w:t>
      </w:r>
      <w:r w:rsidRPr="00A56DE0">
        <w:rPr>
          <w:rFonts w:ascii="Arial" w:hAnsi="Arial" w:cs="Arial"/>
          <w:bCs/>
          <w:sz w:val="20"/>
          <w:szCs w:val="20"/>
          <w:lang w:val="ru-RU"/>
        </w:rPr>
        <w:t>технической водой и электроэнергией.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До </w: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25 числа текущего месяца"/>
            </w:textInput>
          </w:ffData>
        </w:fldChar>
      </w:r>
      <w:r w:rsidRPr="00A56DE0">
        <w:rPr>
          <w:rFonts w:ascii="Arial" w:hAnsi="Arial" w:cs="Arial"/>
          <w:bCs/>
          <w:sz w:val="20"/>
          <w:szCs w:val="20"/>
          <w:lang w:val="ru-RU"/>
        </w:rPr>
        <w:instrText xml:space="preserve"> FORMTEXT </w:instrTex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bCs/>
          <w:noProof/>
          <w:sz w:val="20"/>
          <w:szCs w:val="20"/>
          <w:lang w:val="ru-RU"/>
        </w:rPr>
        <w:t>25 числа текущего месяца</w: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end"/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представить  ИСПОЛНИТЕЛЮ График запланированных на следующий месяц объемов и видов работ, в соответствии  с  Графиком  бурения  на текущий  год.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Не  позднее  </w: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4 (четырёх)  календарных  дней"/>
            </w:textInput>
          </w:ffData>
        </w:fldChar>
      </w:r>
      <w:r w:rsidRPr="00A56DE0">
        <w:rPr>
          <w:rFonts w:ascii="Arial" w:hAnsi="Arial" w:cs="Arial"/>
          <w:bCs/>
          <w:sz w:val="20"/>
          <w:szCs w:val="20"/>
          <w:lang w:val="ru-RU"/>
        </w:rPr>
        <w:instrText xml:space="preserve"> FORMTEXT </w:instrTex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bCs/>
          <w:noProof/>
          <w:sz w:val="20"/>
          <w:szCs w:val="20"/>
          <w:lang w:val="ru-RU"/>
        </w:rPr>
        <w:t>4 (четырёх)  календарных  дней</w:t>
      </w:r>
      <w:r w:rsidR="00E14F8F" w:rsidRPr="00A56DE0">
        <w:rPr>
          <w:rFonts w:ascii="Arial" w:hAnsi="Arial" w:cs="Arial"/>
          <w:bCs/>
          <w:sz w:val="20"/>
          <w:szCs w:val="20"/>
          <w:lang w:val="ru-RU"/>
        </w:rPr>
        <w:fldChar w:fldCharType="end"/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 </w:t>
      </w:r>
      <w:r w:rsidRPr="00F443EB">
        <w:rPr>
          <w:rFonts w:ascii="Arial" w:hAnsi="Arial" w:cs="Arial"/>
          <w:bCs/>
          <w:sz w:val="20"/>
          <w:szCs w:val="20"/>
          <w:lang w:val="ru-RU"/>
        </w:rPr>
        <w:t>до планируемого начала бурения нового куста информировать ИСПОЛНИТЕЛЯ об этом.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При необходимости и в соответствии с установленным порядком, предоставлять ИСПОЛНИТЕЛЮ имеющуюся у него техническую, геологическую и геофизическую информацию, необходимую  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для успешного </w:t>
      </w:r>
      <w:r w:rsidRPr="00F443EB">
        <w:rPr>
          <w:rFonts w:ascii="Arial" w:hAnsi="Arial" w:cs="Arial"/>
          <w:bCs/>
          <w:sz w:val="20"/>
          <w:szCs w:val="20"/>
          <w:lang w:val="ru-RU"/>
        </w:rPr>
        <w:t>оказания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 УСЛУГ.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>Непосредственно, или через службу супервайзинга, осуществлять контроль и надзор  за ходом и качеством оказываемых УСЛУГ, соблюдением сроков их выполнения и других обязательств ИСПОЛНИТЕЛЯ по настоящему ДОГОВОРУ.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>При обнаружении отступлений от условий ДОГОВОРА или проектной документации, которые могут привести к ухудшению качества оказываемых УСЛУГ</w:t>
      </w:r>
      <w:r>
        <w:rPr>
          <w:rFonts w:ascii="Arial" w:hAnsi="Arial" w:cs="Arial"/>
          <w:bCs/>
          <w:sz w:val="20"/>
          <w:szCs w:val="20"/>
          <w:lang w:val="ru-RU"/>
        </w:rPr>
        <w:t>,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или увеличению сроков строительства </w:t>
      </w:r>
      <w:r>
        <w:rPr>
          <w:rFonts w:ascii="Arial" w:hAnsi="Arial" w:cs="Arial"/>
          <w:bCs/>
          <w:sz w:val="20"/>
          <w:szCs w:val="20"/>
          <w:lang w:val="ru-RU"/>
        </w:rPr>
        <w:t>СКВАЖИНЫ по вине ИСПОЛНИТЕЛЯ, ЗАКАЗЧИК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вправе приостановить оказываемые ИСПОЛНИТЕЛЕМ УСЛУГИ до устранения обнаруженных НЕДОСТАТКОВ. Такой простой расценивается как простой по вине ИСПОЛНИТЕЛЯ. Оплата простоя </w:t>
      </w:r>
      <w:r>
        <w:rPr>
          <w:rFonts w:ascii="Arial" w:hAnsi="Arial" w:cs="Arial"/>
          <w:bCs/>
          <w:sz w:val="20"/>
          <w:szCs w:val="20"/>
          <w:lang w:val="ru-RU"/>
        </w:rPr>
        <w:t>ЗАКАЗЧИКОМ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не производится.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 ЗАКАЗЧИК вправе применить штрафы (указанные </w:t>
      </w:r>
      <w:r w:rsidR="00681D13" w:rsidRPr="00681D13">
        <w:rPr>
          <w:rFonts w:ascii="Arial" w:hAnsi="Arial" w:cs="Arial"/>
          <w:bCs/>
          <w:sz w:val="20"/>
          <w:szCs w:val="20"/>
          <w:lang w:val="ru-RU"/>
        </w:rPr>
        <w:t>в Приложении 10 к ДОГОВОРУ</w:t>
      </w:r>
      <w:r w:rsidRPr="00A56DE0">
        <w:rPr>
          <w:rFonts w:ascii="Arial" w:hAnsi="Arial" w:cs="Arial"/>
          <w:bCs/>
          <w:sz w:val="20"/>
          <w:szCs w:val="20"/>
          <w:lang w:val="ru-RU"/>
        </w:rPr>
        <w:t xml:space="preserve">) и «Шкалу оценки качества» (указанную </w:t>
      </w:r>
      <w:r w:rsidR="00681D13" w:rsidRPr="00681D13">
        <w:rPr>
          <w:rFonts w:ascii="Arial" w:hAnsi="Arial" w:cs="Arial"/>
          <w:bCs/>
          <w:sz w:val="20"/>
          <w:szCs w:val="20"/>
          <w:lang w:val="ru-RU"/>
        </w:rPr>
        <w:t>в Приложение 9 к ДОГОВОРУ</w:t>
      </w:r>
      <w:r w:rsidRPr="00A56DE0">
        <w:rPr>
          <w:rFonts w:ascii="Arial" w:hAnsi="Arial" w:cs="Arial"/>
          <w:bCs/>
          <w:sz w:val="20"/>
          <w:szCs w:val="20"/>
          <w:lang w:val="ru-RU"/>
        </w:rPr>
        <w:t>), а ИСПОЛНИТЕЛЬ компенсирует ущерб ЗАКАЗЧИКА с учетом положений настоящего ДОГОВОРА.</w:t>
      </w:r>
    </w:p>
    <w:p w:rsidR="00521053" w:rsidRDefault="00A56DE0">
      <w:pPr>
        <w:pStyle w:val="afa"/>
        <w:widowControl w:val="0"/>
        <w:numPr>
          <w:ilvl w:val="2"/>
          <w:numId w:val="26"/>
        </w:numPr>
        <w:spacing w:after="120"/>
        <w:ind w:left="567" w:hanging="567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В случае необходимости  госпитализации или оказания экстренной медицинской помощи ПЕРСОНАЛУ ИСПОЛНИТЕЛЯ, выполняющему работы на объекте </w:t>
      </w:r>
      <w:r>
        <w:rPr>
          <w:rFonts w:ascii="Arial" w:hAnsi="Arial" w:cs="Arial"/>
          <w:bCs/>
          <w:sz w:val="20"/>
          <w:szCs w:val="20"/>
          <w:lang w:val="ru-RU"/>
        </w:rPr>
        <w:t>ЗАКАЗЧИКА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в соответствии с настоящим ДОГОВОРОМ, </w:t>
      </w:r>
      <w:r>
        <w:rPr>
          <w:rFonts w:ascii="Arial" w:hAnsi="Arial" w:cs="Arial"/>
          <w:bCs/>
          <w:sz w:val="20"/>
          <w:szCs w:val="20"/>
          <w:lang w:val="ru-RU"/>
        </w:rPr>
        <w:t>ЗАКАЗЧИК</w:t>
      </w:r>
      <w:r w:rsidRPr="00F443EB">
        <w:rPr>
          <w:rFonts w:ascii="Arial" w:hAnsi="Arial" w:cs="Arial"/>
          <w:bCs/>
          <w:sz w:val="20"/>
          <w:szCs w:val="20"/>
          <w:lang w:val="ru-RU"/>
        </w:rPr>
        <w:t xml:space="preserve"> обязуется  помочь организовать эвакуацию указанного  ПЕРСОНАЛА с объекта до учреждения, способного предоставить  необходимую и квалифицированную медицинскую помощь.</w:t>
      </w:r>
    </w:p>
    <w:p w:rsidR="00A56DE0" w:rsidRDefault="00A56DE0" w:rsidP="00A56DE0">
      <w:pPr>
        <w:pStyle w:val="afa"/>
        <w:widowControl w:val="0"/>
        <w:spacing w:after="120"/>
        <w:ind w:left="1080"/>
        <w:jc w:val="both"/>
        <w:rPr>
          <w:rFonts w:ascii="Arial" w:hAnsi="Arial" w:cs="Arial"/>
          <w:noProof/>
          <w:sz w:val="20"/>
          <w:szCs w:val="20"/>
          <w:lang w:val="ru-RU"/>
        </w:rPr>
      </w:pPr>
    </w:p>
    <w:p w:rsidR="00521053" w:rsidRDefault="002E4FDD">
      <w:pPr>
        <w:pStyle w:val="afa"/>
        <w:widowControl w:val="0"/>
        <w:numPr>
          <w:ilvl w:val="0"/>
          <w:numId w:val="26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560AD6">
        <w:rPr>
          <w:rFonts w:ascii="Arial" w:hAnsi="Arial" w:cs="Arial"/>
          <w:b/>
          <w:sz w:val="20"/>
          <w:szCs w:val="20"/>
          <w:lang w:val="ru-RU"/>
        </w:rPr>
        <w:t>ПОРЯДОК РАССЛЕД</w:t>
      </w:r>
      <w:r w:rsidR="0041719D">
        <w:rPr>
          <w:rFonts w:ascii="Arial" w:hAnsi="Arial" w:cs="Arial"/>
          <w:b/>
          <w:sz w:val="20"/>
          <w:szCs w:val="20"/>
          <w:lang w:val="ru-RU"/>
        </w:rPr>
        <w:t>ОВАНИЯ АВАРИЙНЫХ СИТУАЦИЙ И ИНЦИ</w:t>
      </w:r>
      <w:r w:rsidRPr="00560AD6">
        <w:rPr>
          <w:rFonts w:ascii="Arial" w:hAnsi="Arial" w:cs="Arial"/>
          <w:b/>
          <w:sz w:val="20"/>
          <w:szCs w:val="20"/>
          <w:lang w:val="ru-RU"/>
        </w:rPr>
        <w:t>ДЕНТОВ, ОПОСРЕДОВАННЫХ С ОКАЗАНИЕМ УСЛУГ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 xml:space="preserve">35.1 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ИСПОЛНИТЕЛЬ обязан ознакомить весь ПЕРСОНАЛ ИСПОЛНИТЕЛЯ, задействованный для оказания УСЛУГ, с Мероприятиями по безаварийному ведению работ и обеспечить их выполнение.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.2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 xml:space="preserve">В случае возникновения инцидента, брака, осложнения (далее ИНЦИДЕНТ), ИСПОЛНИТЕЛЬ обязан незамедлительно известить </w:t>
      </w:r>
      <w:r>
        <w:rPr>
          <w:rFonts w:ascii="Arial" w:hAnsi="Arial" w:cs="Arial"/>
          <w:sz w:val="20"/>
          <w:szCs w:val="20"/>
          <w:lang w:val="ru-RU" w:eastAsia="ru-RU"/>
        </w:rPr>
        <w:t>ЗАКАЗЧИКА</w:t>
      </w:r>
      <w:r w:rsidRPr="00F443EB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и предпринять незамедлительные меры по недопущению ухудшения ситуации в соответствии с Мероприятиями по безаварийному ведению работ.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.3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 xml:space="preserve">В случае возникновения ИНЦИДЕНТА, создаётся комиссия с привлечением заинтересованных сторон (как минимум представителей </w:t>
      </w:r>
      <w:r w:rsidR="00CB67A1">
        <w:rPr>
          <w:rFonts w:ascii="Arial" w:hAnsi="Arial" w:cs="Arial"/>
          <w:sz w:val="20"/>
          <w:szCs w:val="20"/>
          <w:lang w:val="ru-RU" w:eastAsia="ru-RU"/>
        </w:rPr>
        <w:t>ЗАКАЗЧИКА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, ИСПОЛНИТЕЛЯ и СЕРВИСНЫХ КОМПАНИЙ).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.4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>По результатам работы комиссии в срок не более</w:t>
      </w:r>
      <w:r w:rsidR="00D82E67" w:rsidRPr="006F5961">
        <w:rPr>
          <w:lang w:val="ru-RU"/>
        </w:rPr>
        <w:t xml:space="preserve"> </w:t>
      </w:r>
      <w:r w:rsidR="00D82E67" w:rsidRPr="00D82E67">
        <w:rPr>
          <w:rFonts w:ascii="Arial" w:hAnsi="Arial" w:cs="Arial"/>
          <w:sz w:val="20"/>
          <w:szCs w:val="20"/>
          <w:lang w:val="ru-RU" w:eastAsia="ru-RU"/>
        </w:rPr>
        <w:t>3 (трех) дней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с даты ИНЦИДЕНТА создаётся Предварительный акт расследования ИНЦИДЕНТА.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 xml:space="preserve">По результатам работы комиссии в срок не более </w:t>
      </w:r>
      <w:r w:rsidR="00D82E67" w:rsidRPr="00D82E67">
        <w:rPr>
          <w:rFonts w:ascii="Arial" w:hAnsi="Arial" w:cs="Arial"/>
          <w:sz w:val="20"/>
          <w:szCs w:val="20"/>
          <w:lang w:val="ru-RU" w:eastAsia="ru-RU"/>
        </w:rPr>
        <w:t>10 (десяти) дней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с даты окончания ИНЦИДЕНТА создаётся Акт расследования ИНЦИДЕНТА, в котором указываются: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t>–</w:t>
      </w:r>
      <w:r w:rsidRPr="00F443EB">
        <w:rPr>
          <w:rFonts w:ascii="Arial" w:hAnsi="Arial" w:cs="Arial"/>
          <w:sz w:val="20"/>
          <w:szCs w:val="20"/>
          <w:lang w:val="ru-RU" w:eastAsia="ru-RU"/>
        </w:rPr>
        <w:tab/>
        <w:t>причины;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t>–</w:t>
      </w:r>
      <w:r w:rsidRPr="00F443EB">
        <w:rPr>
          <w:rFonts w:ascii="Arial" w:hAnsi="Arial" w:cs="Arial"/>
          <w:sz w:val="20"/>
          <w:szCs w:val="20"/>
          <w:lang w:val="ru-RU" w:eastAsia="ru-RU"/>
        </w:rPr>
        <w:tab/>
        <w:t>корректирующие действия;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lastRenderedPageBreak/>
        <w:t>–</w:t>
      </w:r>
      <w:r w:rsidRPr="00F443EB">
        <w:rPr>
          <w:rFonts w:ascii="Arial" w:hAnsi="Arial" w:cs="Arial"/>
          <w:sz w:val="20"/>
          <w:szCs w:val="20"/>
          <w:lang w:val="ru-RU" w:eastAsia="ru-RU"/>
        </w:rPr>
        <w:tab/>
        <w:t>сумма ущерба;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spacing w:after="120"/>
        <w:ind w:left="993" w:hanging="426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t>–</w:t>
      </w:r>
      <w:r w:rsidRPr="00F443EB">
        <w:rPr>
          <w:rFonts w:ascii="Arial" w:hAnsi="Arial" w:cs="Arial"/>
          <w:sz w:val="20"/>
          <w:szCs w:val="20"/>
          <w:lang w:val="ru-RU" w:eastAsia="ru-RU"/>
        </w:rPr>
        <w:tab/>
        <w:t>виновная сторона (стороны).</w:t>
      </w:r>
    </w:p>
    <w:p w:rsidR="002E4FDD" w:rsidRPr="00F443EB" w:rsidRDefault="002E4FDD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 w:rsidRPr="00F443EB">
        <w:rPr>
          <w:rFonts w:ascii="Arial" w:hAnsi="Arial" w:cs="Arial"/>
          <w:sz w:val="20"/>
          <w:szCs w:val="20"/>
          <w:lang w:val="ru-RU" w:eastAsia="ru-RU"/>
        </w:rPr>
        <w:tab/>
        <w:t>Отказ от подписания Акта расследования ИНЦИДЕНТА не допускается.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.6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 xml:space="preserve">В случае необходимости </w:t>
      </w:r>
      <w:r w:rsidR="00CB67A1">
        <w:rPr>
          <w:rFonts w:ascii="Arial" w:hAnsi="Arial" w:cs="Arial"/>
          <w:sz w:val="20"/>
          <w:szCs w:val="20"/>
          <w:lang w:val="ru-RU" w:eastAsia="ru-RU"/>
        </w:rPr>
        <w:t>ЗАКАЗЧИК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привлекает ТРЕТЬ</w:t>
      </w:r>
      <w:r w:rsidR="003A794D">
        <w:rPr>
          <w:rFonts w:ascii="Arial" w:hAnsi="Arial" w:cs="Arial"/>
          <w:sz w:val="20"/>
          <w:szCs w:val="20"/>
          <w:lang w:val="ru-RU" w:eastAsia="ru-RU"/>
        </w:rPr>
        <w:t>Е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</w:t>
      </w:r>
      <w:r w:rsidR="003A794D">
        <w:rPr>
          <w:rFonts w:ascii="Arial" w:hAnsi="Arial" w:cs="Arial"/>
          <w:sz w:val="20"/>
          <w:szCs w:val="20"/>
          <w:lang w:val="ru-RU" w:eastAsia="ru-RU"/>
        </w:rPr>
        <w:t>ЛИЦО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 xml:space="preserve"> для дополнительных исследований, получения экспертного заключения и т.д. Стоимость таких услуг возмещается за счет виновной в ИНЦИДЕНТЕ СТОРОНЫ.</w:t>
      </w:r>
    </w:p>
    <w:p w:rsidR="002E4FDD" w:rsidRPr="00F443EB" w:rsidRDefault="00560AD6" w:rsidP="00560AD6">
      <w:pPr>
        <w:widowControl w:val="0"/>
        <w:autoSpaceDE w:val="0"/>
        <w:autoSpaceDN w:val="0"/>
        <w:adjustRightInd w:val="0"/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 w:eastAsia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>35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>.7</w:t>
      </w:r>
      <w:r w:rsidR="002E4FDD" w:rsidRPr="00F443EB">
        <w:rPr>
          <w:rFonts w:ascii="Arial" w:hAnsi="Arial" w:cs="Arial"/>
          <w:sz w:val="20"/>
          <w:szCs w:val="20"/>
          <w:lang w:val="ru-RU" w:eastAsia="ru-RU"/>
        </w:rPr>
        <w:tab/>
        <w:t>Подписанный Акт расследования ИНЦИДЕНТА является основанием для проведения расчетов между СТОРОНАМИ.</w:t>
      </w:r>
    </w:p>
    <w:p w:rsidR="00521053" w:rsidRDefault="00BB2FC1">
      <w:pPr>
        <w:pStyle w:val="10"/>
        <w:numPr>
          <w:ilvl w:val="0"/>
          <w:numId w:val="26"/>
        </w:numPr>
        <w:tabs>
          <w:tab w:val="left" w:pos="567"/>
        </w:tabs>
        <w:spacing w:after="120" w:line="240" w:lineRule="auto"/>
        <w:rPr>
          <w:rFonts w:ascii="Arial" w:hAnsi="Arial" w:cs="Arial"/>
          <w:b/>
          <w:color w:val="000000"/>
          <w:lang w:val="ru-RU"/>
        </w:rPr>
      </w:pPr>
      <w:r w:rsidRPr="00BB2FC1">
        <w:rPr>
          <w:rFonts w:ascii="Arial" w:hAnsi="Arial" w:cs="Arial"/>
          <w:b/>
          <w:color w:val="000000"/>
          <w:lang w:val="ru-RU"/>
        </w:rPr>
        <w:t>МЕХАНИЗМ ИСПОЛЬЗОВАНИЯ ОПЦИОНА.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ЗАКАЗЧИК</w:t>
      </w:r>
      <w:r w:rsidRPr="000A34CF">
        <w:rPr>
          <w:rFonts w:ascii="Arial" w:hAnsi="Arial" w:cs="Arial"/>
          <w:color w:val="000000"/>
          <w:lang w:val="ru-RU"/>
        </w:rPr>
        <w:t xml:space="preserve">  имеет право изменить объем УСЛУГ, предусмотренный ежегодным НАРЯД-</w:t>
      </w:r>
      <w:r w:rsidR="00162A77" w:rsidRPr="000A34CF">
        <w:rPr>
          <w:rFonts w:ascii="Arial" w:hAnsi="Arial" w:cs="Arial"/>
          <w:color w:val="000000"/>
          <w:lang w:val="ru-RU"/>
        </w:rPr>
        <w:t>ЗАКАЗ</w:t>
      </w:r>
      <w:r w:rsidR="00162A77">
        <w:rPr>
          <w:rFonts w:ascii="Arial" w:hAnsi="Arial" w:cs="Arial"/>
          <w:color w:val="000000"/>
          <w:lang w:val="ru-RU"/>
        </w:rPr>
        <w:t>ОМ</w:t>
      </w:r>
      <w:r w:rsidRPr="000A34CF">
        <w:rPr>
          <w:rFonts w:ascii="Arial" w:hAnsi="Arial" w:cs="Arial"/>
          <w:color w:val="000000"/>
          <w:lang w:val="ru-RU"/>
        </w:rPr>
        <w:t xml:space="preserve">, относительно ориентировочного объема </w:t>
      </w:r>
      <w:r>
        <w:rPr>
          <w:rFonts w:ascii="Arial" w:hAnsi="Arial" w:cs="Arial"/>
          <w:color w:val="000000"/>
          <w:lang w:val="ru-RU"/>
        </w:rPr>
        <w:t>УСЛУГ</w:t>
      </w:r>
      <w:r w:rsidRPr="000A34CF">
        <w:rPr>
          <w:rFonts w:ascii="Arial" w:hAnsi="Arial" w:cs="Arial"/>
          <w:color w:val="000000"/>
          <w:lang w:val="ru-RU"/>
        </w:rPr>
        <w:t>, предусмотренного п. 2.</w:t>
      </w:r>
      <w:r>
        <w:rPr>
          <w:rFonts w:ascii="Arial" w:hAnsi="Arial" w:cs="Arial"/>
          <w:color w:val="000000"/>
          <w:lang w:val="ru-RU"/>
        </w:rPr>
        <w:t>1</w:t>
      </w:r>
      <w:r w:rsidRPr="000A34CF">
        <w:rPr>
          <w:rFonts w:ascii="Arial" w:hAnsi="Arial" w:cs="Arial"/>
          <w:color w:val="000000"/>
          <w:lang w:val="ru-RU"/>
        </w:rPr>
        <w:t xml:space="preserve"> Раздела 1 и Раздел</w:t>
      </w:r>
      <w:r>
        <w:rPr>
          <w:rFonts w:ascii="Arial" w:hAnsi="Arial" w:cs="Arial"/>
          <w:color w:val="000000"/>
          <w:lang w:val="ru-RU"/>
        </w:rPr>
        <w:t>ом</w:t>
      </w:r>
      <w:r w:rsidRPr="000A34CF">
        <w:rPr>
          <w:rFonts w:ascii="Arial" w:hAnsi="Arial" w:cs="Arial"/>
          <w:color w:val="000000"/>
          <w:lang w:val="ru-RU"/>
        </w:rPr>
        <w:t xml:space="preserve"> 3 настоящего ДОГОВОРА, в пределах согласованного опциона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. </w:t>
      </w:r>
    </w:p>
    <w:p w:rsidR="00BB2FC1" w:rsidRPr="000A34CF" w:rsidRDefault="00BB2FC1" w:rsidP="00BB2FC1">
      <w:pPr>
        <w:pStyle w:val="10"/>
        <w:tabs>
          <w:tab w:val="left" w:pos="567"/>
        </w:tabs>
        <w:spacing w:after="120" w:line="240" w:lineRule="auto"/>
        <w:ind w:left="567" w:firstLine="0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Опцион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 в сторону увеличения</w:t>
      </w:r>
      <w:r w:rsidR="003D544B">
        <w:rPr>
          <w:rFonts w:ascii="Arial" w:hAnsi="Arial" w:cs="Arial"/>
          <w:color w:val="000000"/>
          <w:lang w:val="ru-RU"/>
        </w:rPr>
        <w:t xml:space="preserve"> или сокращения объема УСЛУГ может составлять 50% от согласованного в настоящем Договоре</w:t>
      </w:r>
      <w:r w:rsidRPr="000A34CF">
        <w:rPr>
          <w:rFonts w:ascii="Arial" w:hAnsi="Arial" w:cs="Arial"/>
          <w:color w:val="000000"/>
          <w:lang w:val="ru-RU"/>
        </w:rPr>
        <w:t xml:space="preserve"> объема УСЛУГ  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Под Опционом понимается право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 уменьшить(-) или увеличить(+) годовой </w:t>
      </w:r>
      <w:r w:rsidR="003D544B" w:rsidRPr="000A34CF">
        <w:rPr>
          <w:rFonts w:ascii="Arial" w:hAnsi="Arial" w:cs="Arial"/>
          <w:color w:val="000000"/>
          <w:lang w:val="ru-RU"/>
        </w:rPr>
        <w:t>объем УСЛУГ</w:t>
      </w:r>
      <w:r>
        <w:rPr>
          <w:rFonts w:ascii="Arial" w:hAnsi="Arial" w:cs="Arial"/>
          <w:color w:val="000000"/>
          <w:lang w:val="ru-RU"/>
        </w:rPr>
        <w:t xml:space="preserve">, </w:t>
      </w:r>
      <w:r w:rsidR="00B326AB">
        <w:rPr>
          <w:rFonts w:ascii="Arial" w:hAnsi="Arial" w:cs="Arial"/>
          <w:color w:val="000000"/>
          <w:lang w:val="ru-RU"/>
        </w:rPr>
        <w:t>предусмотренный</w:t>
      </w:r>
      <w:r w:rsidRPr="000A34CF">
        <w:rPr>
          <w:rFonts w:ascii="Arial" w:hAnsi="Arial" w:cs="Arial"/>
          <w:color w:val="000000"/>
          <w:lang w:val="ru-RU"/>
        </w:rPr>
        <w:t xml:space="preserve"> НАРЯД-ЗАКАЗОМ без изменения остальных согласованных условий, в том числе, без изменения цен, согласованных в </w:t>
      </w:r>
      <w:r>
        <w:rPr>
          <w:rFonts w:ascii="Arial" w:hAnsi="Arial" w:cs="Arial"/>
          <w:color w:val="000000"/>
          <w:lang w:val="ru-RU"/>
        </w:rPr>
        <w:t xml:space="preserve">п. 4 Раздела 1 </w:t>
      </w:r>
      <w:r w:rsidR="003D544B">
        <w:rPr>
          <w:rFonts w:ascii="Arial" w:hAnsi="Arial" w:cs="Arial"/>
          <w:color w:val="000000"/>
          <w:lang w:val="ru-RU"/>
        </w:rPr>
        <w:t>и Разделе</w:t>
      </w:r>
      <w:r>
        <w:rPr>
          <w:rFonts w:ascii="Arial" w:hAnsi="Arial" w:cs="Arial"/>
          <w:color w:val="000000"/>
          <w:lang w:val="ru-RU"/>
        </w:rPr>
        <w:t xml:space="preserve"> 4</w:t>
      </w:r>
      <w:r w:rsidRPr="000A34CF">
        <w:rPr>
          <w:rFonts w:ascii="Arial" w:hAnsi="Arial" w:cs="Arial"/>
          <w:color w:val="000000"/>
          <w:lang w:val="ru-RU"/>
        </w:rPr>
        <w:t xml:space="preserve"> настоящего ДОГОВОРА. 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Данное условие об опционе </w:t>
      </w:r>
      <w:r>
        <w:rPr>
          <w:rFonts w:ascii="Arial" w:hAnsi="Arial" w:cs="Arial"/>
          <w:color w:val="000000"/>
          <w:lang w:val="ru-RU"/>
        </w:rPr>
        <w:t xml:space="preserve">ЗАКАЗЧИКА </w:t>
      </w:r>
      <w:r w:rsidRPr="000A34CF">
        <w:rPr>
          <w:rFonts w:ascii="Arial" w:hAnsi="Arial" w:cs="Arial"/>
          <w:color w:val="000000"/>
          <w:lang w:val="ru-RU"/>
        </w:rPr>
        <w:t>является безотзывной офертой ИСПОЛНИТЕЛЯ в отношении уменьшения или увеличения объема УСЛУГ. Данная оферта выдана на весь срок действия ДОГОВОРА и может быть акцептована неоднократно в порядке, описанном ниже.</w:t>
      </w:r>
      <w:bookmarkStart w:id="53" w:name="ТекстовоеПоле846"/>
      <w:bookmarkEnd w:id="53"/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Заявление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 об использовании опциона является акцептом оферты ИСПОЛНИТЕЛЯ  и осуществляется в следующем порядке: 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При использовании опциона, </w:t>
      </w:r>
      <w:r>
        <w:rPr>
          <w:rFonts w:ascii="Arial" w:hAnsi="Arial" w:cs="Arial"/>
          <w:color w:val="000000"/>
          <w:lang w:val="ru-RU"/>
        </w:rPr>
        <w:t>ЗАКАЗЧИК</w:t>
      </w:r>
      <w:r w:rsidRPr="000A34CF">
        <w:rPr>
          <w:rFonts w:ascii="Arial" w:hAnsi="Arial" w:cs="Arial"/>
          <w:color w:val="000000"/>
          <w:lang w:val="ru-RU"/>
        </w:rPr>
        <w:t xml:space="preserve"> обязан заблаговременно сообщить об этом ИСПОЛНИТЕЛЮ,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месяц до окончания срока действия текущего НАРЯД-ЗАКАЗА. </w:t>
      </w:r>
      <w:bookmarkStart w:id="54" w:name="ТекстовоеПоле847"/>
      <w:bookmarkEnd w:id="54"/>
      <w:r w:rsidRPr="000A34CF">
        <w:rPr>
          <w:rFonts w:ascii="Arial" w:hAnsi="Arial" w:cs="Arial"/>
          <w:color w:val="000000"/>
          <w:lang w:val="ru-RU"/>
        </w:rPr>
        <w:t>Уведомление может быть направлено ЗАКАЗЧИКОМ в том числе в виде проекта нового НАРЯД-ЗАКАЗА на очередной период, учитывающего вышеуказанный опцион.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 С момента получения уведомления </w:t>
      </w:r>
      <w:r>
        <w:rPr>
          <w:rFonts w:ascii="Arial" w:hAnsi="Arial" w:cs="Arial"/>
          <w:color w:val="000000"/>
          <w:lang w:val="ru-RU"/>
        </w:rPr>
        <w:t>ЗАКАЗЧИКА</w:t>
      </w:r>
      <w:r w:rsidRPr="000A34CF">
        <w:rPr>
          <w:rFonts w:ascii="Arial" w:hAnsi="Arial" w:cs="Arial"/>
          <w:color w:val="000000"/>
          <w:lang w:val="ru-RU"/>
        </w:rPr>
        <w:t xml:space="preserve"> об использовании опциона в сторону уменьшения обязательства ИСПОЛНИТЕЛЯ по выполнению  объема УСЛУГ, указанного в соответствующем уведомлении, прекращаются.</w:t>
      </w:r>
    </w:p>
    <w:p w:rsidR="00521053" w:rsidRDefault="00BB2FC1">
      <w:pPr>
        <w:pStyle w:val="10"/>
        <w:numPr>
          <w:ilvl w:val="1"/>
          <w:numId w:val="27"/>
        </w:num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  <w:color w:val="000000"/>
          <w:lang w:val="ru-RU"/>
        </w:rPr>
      </w:pPr>
      <w:r w:rsidRPr="000A34CF">
        <w:rPr>
          <w:rFonts w:ascii="Arial" w:hAnsi="Arial" w:cs="Arial"/>
          <w:color w:val="000000"/>
          <w:lang w:val="ru-RU"/>
        </w:rPr>
        <w:t xml:space="preserve">ИСПОЛНИТЕЛЬ, получивший заявку на использование опциона </w:t>
      </w:r>
      <w:r w:rsidRPr="002B4D26">
        <w:rPr>
          <w:rFonts w:ascii="Arial" w:hAnsi="Arial" w:cs="Arial"/>
          <w:color w:val="000000"/>
          <w:lang w:val="ru-RU"/>
        </w:rPr>
        <w:t>ЗАКАЗЧ</w:t>
      </w:r>
      <w:r>
        <w:rPr>
          <w:rFonts w:ascii="Arial" w:hAnsi="Arial" w:cs="Arial"/>
          <w:color w:val="000000"/>
          <w:lang w:val="ru-RU"/>
        </w:rPr>
        <w:t>И</w:t>
      </w:r>
      <w:r w:rsidRPr="002B4D26">
        <w:rPr>
          <w:rFonts w:ascii="Arial" w:hAnsi="Arial" w:cs="Arial"/>
          <w:color w:val="000000"/>
          <w:lang w:val="ru-RU"/>
        </w:rPr>
        <w:t>КА</w:t>
      </w:r>
      <w:r w:rsidRPr="000A34CF">
        <w:rPr>
          <w:rFonts w:ascii="Arial" w:hAnsi="Arial" w:cs="Arial"/>
          <w:color w:val="000000"/>
          <w:lang w:val="ru-RU"/>
        </w:rPr>
        <w:t xml:space="preserve"> в сторону увеличения в пределах согласованного в настоящем пункте опциона, при условии наличия и доступности соответствующего ОБОРУДОВАНИЯ ИСПОЛНИТЕЛЯ гарантирует выполнение дополнительного объема УСЛУГ  по ценам, определенным </w:t>
      </w:r>
      <w:r w:rsidRPr="002B4D26">
        <w:rPr>
          <w:rFonts w:ascii="Arial" w:hAnsi="Arial" w:cs="Arial"/>
          <w:color w:val="000000"/>
          <w:lang w:val="ru-RU"/>
        </w:rPr>
        <w:t xml:space="preserve">в </w:t>
      </w:r>
      <w:r>
        <w:rPr>
          <w:rFonts w:ascii="Arial" w:hAnsi="Arial" w:cs="Arial"/>
          <w:color w:val="000000"/>
          <w:lang w:val="ru-RU"/>
        </w:rPr>
        <w:t>п. 4 Раздела 1 и п. 50 Раздела 4</w:t>
      </w:r>
      <w:r w:rsidRPr="002B4D26">
        <w:rPr>
          <w:rFonts w:ascii="Arial" w:hAnsi="Arial" w:cs="Arial"/>
          <w:color w:val="000000"/>
          <w:lang w:val="ru-RU"/>
        </w:rPr>
        <w:t xml:space="preserve"> настоящего ДОГОВОРА. </w:t>
      </w:r>
    </w:p>
    <w:p w:rsidR="00521053" w:rsidRDefault="002E4FDD">
      <w:pPr>
        <w:pStyle w:val="afa"/>
        <w:widowControl w:val="0"/>
        <w:numPr>
          <w:ilvl w:val="0"/>
          <w:numId w:val="2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8A0E5F">
        <w:rPr>
          <w:rFonts w:ascii="Arial" w:hAnsi="Arial" w:cs="Arial"/>
          <w:b/>
          <w:sz w:val="20"/>
          <w:szCs w:val="20"/>
        </w:rPr>
        <w:t>РЕГЛАМЕНТИРУЮЩИЕ</w:t>
      </w:r>
      <w:r w:rsidRPr="008A0E5F">
        <w:rPr>
          <w:rFonts w:ascii="Arial" w:hAnsi="Arial" w:cs="Arial"/>
          <w:b/>
          <w:sz w:val="20"/>
          <w:szCs w:val="20"/>
          <w:lang w:val="ru-RU"/>
        </w:rPr>
        <w:t xml:space="preserve"> ДОКУМЕНТЫ</w:t>
      </w:r>
    </w:p>
    <w:p w:rsidR="00521053" w:rsidRDefault="002E4FDD">
      <w:pPr>
        <w:pStyle w:val="afa"/>
        <w:widowControl w:val="0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A0E5F">
        <w:rPr>
          <w:rFonts w:ascii="Arial" w:hAnsi="Arial" w:cs="Arial"/>
          <w:sz w:val="20"/>
          <w:szCs w:val="20"/>
          <w:lang w:val="ru-RU"/>
        </w:rPr>
        <w:t>Взаимоотношения между СТОРОНАМИ, а  также контроль  оказания УСЛУГ, определяются следующими документами:</w:t>
      </w:r>
    </w:p>
    <w:p w:rsidR="00FE7689" w:rsidRPr="00E71290" w:rsidRDefault="00FE7689" w:rsidP="00FE7689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z w:val="20"/>
          <w:szCs w:val="20"/>
          <w:lang w:val="ru-RU"/>
        </w:rPr>
        <w:t>Политика ООО «Славнефть-Красноярскнефтегаз» в области промышленной безопасности, охраны труда и окружающей среды;</w:t>
      </w:r>
    </w:p>
    <w:p w:rsidR="00FE7689" w:rsidRPr="00E71290" w:rsidRDefault="00FE7689" w:rsidP="00FE7689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z w:val="20"/>
          <w:szCs w:val="20"/>
          <w:lang w:val="ru-RU"/>
        </w:rPr>
        <w:t xml:space="preserve">Положение ООО «Славнефть-Красноярскнефтегаз» по одновременному производству буровых работ освоению, ремонту и эксплуатации скважин на кустовой площадке ООО «Славнефть-Красноярскнефтегаз»;  </w:t>
      </w:r>
    </w:p>
    <w:p w:rsidR="00FE7689" w:rsidRPr="00E71290" w:rsidRDefault="00FE7689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z w:val="20"/>
          <w:szCs w:val="20"/>
          <w:lang w:val="ru-RU"/>
        </w:rPr>
        <w:t>Стандарт ООО «Славнефть-Красноярскнефтегаз» «Единые требования к средствам индивидуальной защиты для снижения воздействия вредных и опасных факторов производственных риск</w:t>
      </w:r>
      <w:r w:rsidR="00AE79A6" w:rsidRPr="00E71290">
        <w:rPr>
          <w:rFonts w:ascii="Arial" w:hAnsi="Arial" w:cs="Arial"/>
          <w:sz w:val="20"/>
          <w:szCs w:val="20"/>
          <w:lang w:val="ru-RU"/>
        </w:rPr>
        <w:t>ов на рабочих местах работников ООО «Славнефть-Красноярскнефтегаз»;</w:t>
      </w:r>
    </w:p>
    <w:p w:rsidR="00FE7689" w:rsidRPr="00E71290" w:rsidRDefault="00FE7689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z w:val="20"/>
          <w:szCs w:val="20"/>
          <w:lang w:val="ru-RU"/>
        </w:rPr>
        <w:t xml:space="preserve">Стандарт </w:t>
      </w:r>
      <w:r w:rsidR="00AE79A6" w:rsidRPr="00E71290">
        <w:rPr>
          <w:rFonts w:ascii="Arial" w:hAnsi="Arial" w:cs="Arial"/>
          <w:sz w:val="20"/>
          <w:szCs w:val="20"/>
          <w:lang w:val="ru-RU"/>
        </w:rPr>
        <w:t>ОАО «Н</w:t>
      </w:r>
      <w:r w:rsidR="00EB1898" w:rsidRPr="00E71290">
        <w:rPr>
          <w:rFonts w:ascii="Arial" w:hAnsi="Arial" w:cs="Arial"/>
          <w:sz w:val="20"/>
          <w:szCs w:val="20"/>
          <w:lang w:val="ru-RU"/>
        </w:rPr>
        <w:t>Г</w:t>
      </w:r>
      <w:r w:rsidR="00AE79A6" w:rsidRPr="00E71290">
        <w:rPr>
          <w:rFonts w:ascii="Arial" w:hAnsi="Arial" w:cs="Arial"/>
          <w:sz w:val="20"/>
          <w:szCs w:val="20"/>
          <w:lang w:val="ru-RU"/>
        </w:rPr>
        <w:t>К «Славнефть»</w:t>
      </w:r>
      <w:r w:rsidRPr="00E71290">
        <w:rPr>
          <w:rFonts w:ascii="Arial" w:hAnsi="Arial" w:cs="Arial"/>
          <w:sz w:val="20"/>
          <w:szCs w:val="20"/>
          <w:lang w:val="ru-RU"/>
        </w:rPr>
        <w:t xml:space="preserve"> </w:t>
      </w:r>
      <w:r w:rsidR="00AE79A6" w:rsidRPr="00E71290">
        <w:rPr>
          <w:rFonts w:ascii="Arial" w:hAnsi="Arial" w:cs="Arial"/>
          <w:sz w:val="20"/>
          <w:szCs w:val="20"/>
          <w:lang w:val="ru-RU"/>
        </w:rPr>
        <w:t>«</w:t>
      </w:r>
      <w:r w:rsidRPr="00E71290">
        <w:rPr>
          <w:rFonts w:ascii="Arial" w:hAnsi="Arial" w:cs="Arial"/>
          <w:sz w:val="20"/>
          <w:szCs w:val="20"/>
          <w:lang w:val="ru-RU"/>
        </w:rPr>
        <w:t>Порядок передачи информации в области промышленной, пожарной безопасности, охраны труда и окружающей среды</w:t>
      </w:r>
      <w:r w:rsidR="00AE79A6" w:rsidRPr="00E71290">
        <w:rPr>
          <w:rFonts w:ascii="Arial" w:hAnsi="Arial" w:cs="Arial"/>
          <w:sz w:val="20"/>
          <w:szCs w:val="20"/>
          <w:lang w:val="ru-RU"/>
        </w:rPr>
        <w:t>»,</w:t>
      </w:r>
      <w:r w:rsidRPr="00E7129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E71290">
        <w:rPr>
          <w:rFonts w:ascii="Arial" w:hAnsi="Arial" w:cs="Arial"/>
          <w:sz w:val="20"/>
          <w:szCs w:val="20"/>
          <w:lang w:val="ru-RU"/>
        </w:rPr>
        <w:t>СтСН</w:t>
      </w:r>
      <w:proofErr w:type="spellEnd"/>
      <w:r w:rsidRPr="00E71290">
        <w:rPr>
          <w:rFonts w:ascii="Arial" w:hAnsi="Arial" w:cs="Arial"/>
          <w:sz w:val="20"/>
          <w:szCs w:val="20"/>
          <w:lang w:val="ru-RU"/>
        </w:rPr>
        <w:t xml:space="preserve"> – 01 – 2012</w:t>
      </w:r>
      <w:r w:rsidR="00AE79A6" w:rsidRPr="00E71290">
        <w:rPr>
          <w:rFonts w:ascii="Arial" w:hAnsi="Arial" w:cs="Arial"/>
          <w:sz w:val="20"/>
          <w:szCs w:val="20"/>
          <w:lang w:val="ru-RU"/>
        </w:rPr>
        <w:t xml:space="preserve">, </w:t>
      </w:r>
      <w:r w:rsidRPr="00E71290">
        <w:rPr>
          <w:rFonts w:ascii="Arial" w:hAnsi="Arial" w:cs="Arial"/>
          <w:sz w:val="20"/>
          <w:szCs w:val="20"/>
          <w:lang w:val="ru-RU"/>
        </w:rPr>
        <w:t>Версия 5</w:t>
      </w:r>
      <w:r w:rsidR="00AE79A6" w:rsidRPr="00E71290">
        <w:rPr>
          <w:rFonts w:ascii="Arial" w:hAnsi="Arial" w:cs="Arial"/>
          <w:sz w:val="20"/>
          <w:szCs w:val="20"/>
          <w:lang w:val="ru-RU"/>
        </w:rPr>
        <w:t>;</w:t>
      </w:r>
    </w:p>
    <w:p w:rsidR="00FE7689" w:rsidRPr="00E71290" w:rsidRDefault="00FE7689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z w:val="20"/>
          <w:szCs w:val="20"/>
          <w:lang w:val="ru-RU"/>
        </w:rPr>
        <w:t xml:space="preserve">Стандарт </w:t>
      </w:r>
      <w:r w:rsidR="00AE79A6" w:rsidRPr="00E71290">
        <w:rPr>
          <w:rFonts w:ascii="Arial" w:hAnsi="Arial" w:cs="Arial"/>
          <w:sz w:val="20"/>
          <w:szCs w:val="20"/>
          <w:lang w:val="ru-RU"/>
        </w:rPr>
        <w:t>ОАО «Н</w:t>
      </w:r>
      <w:r w:rsidR="00EB1898" w:rsidRPr="00E71290">
        <w:rPr>
          <w:rFonts w:ascii="Arial" w:hAnsi="Arial" w:cs="Arial"/>
          <w:sz w:val="20"/>
          <w:szCs w:val="20"/>
          <w:lang w:val="ru-RU"/>
        </w:rPr>
        <w:t>Г</w:t>
      </w:r>
      <w:r w:rsidR="00AE79A6" w:rsidRPr="00E71290">
        <w:rPr>
          <w:rFonts w:ascii="Arial" w:hAnsi="Arial" w:cs="Arial"/>
          <w:sz w:val="20"/>
          <w:szCs w:val="20"/>
          <w:lang w:val="ru-RU"/>
        </w:rPr>
        <w:t>К «Славнефть» «Т</w:t>
      </w:r>
      <w:r w:rsidRPr="00E71290">
        <w:rPr>
          <w:rFonts w:ascii="Arial" w:hAnsi="Arial" w:cs="Arial"/>
          <w:sz w:val="20"/>
          <w:szCs w:val="20"/>
          <w:lang w:val="ru-RU"/>
        </w:rPr>
        <w:t>ранспортная безопасность</w:t>
      </w:r>
      <w:r w:rsidR="00AE79A6" w:rsidRPr="00E71290">
        <w:rPr>
          <w:rFonts w:ascii="Arial" w:hAnsi="Arial" w:cs="Arial"/>
          <w:sz w:val="20"/>
          <w:szCs w:val="20"/>
          <w:lang w:val="ru-RU"/>
        </w:rPr>
        <w:t>»,</w:t>
      </w:r>
      <w:r w:rsidRPr="00E7129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E71290">
        <w:rPr>
          <w:rFonts w:ascii="Arial" w:hAnsi="Arial" w:cs="Arial"/>
          <w:sz w:val="20"/>
          <w:szCs w:val="20"/>
          <w:lang w:val="ru-RU"/>
        </w:rPr>
        <w:t>СтСН</w:t>
      </w:r>
      <w:proofErr w:type="spellEnd"/>
      <w:r w:rsidRPr="00E71290">
        <w:rPr>
          <w:rFonts w:ascii="Arial" w:hAnsi="Arial" w:cs="Arial"/>
          <w:sz w:val="20"/>
          <w:szCs w:val="20"/>
          <w:lang w:val="ru-RU"/>
        </w:rPr>
        <w:t xml:space="preserve"> – 02 – 2011 </w:t>
      </w:r>
      <w:r w:rsidR="00AE79A6" w:rsidRPr="00E71290">
        <w:rPr>
          <w:rFonts w:ascii="Arial" w:hAnsi="Arial" w:cs="Arial"/>
          <w:sz w:val="20"/>
          <w:szCs w:val="20"/>
          <w:lang w:val="ru-RU"/>
        </w:rPr>
        <w:t xml:space="preserve">             </w:t>
      </w:r>
      <w:r w:rsidRPr="00E71290">
        <w:rPr>
          <w:rFonts w:ascii="Arial" w:hAnsi="Arial" w:cs="Arial"/>
          <w:sz w:val="20"/>
          <w:szCs w:val="20"/>
          <w:lang w:val="ru-RU"/>
        </w:rPr>
        <w:t>Версия 2</w:t>
      </w:r>
    </w:p>
    <w:p w:rsidR="00FE7689" w:rsidRPr="00E71290" w:rsidRDefault="00AE79A6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z w:val="20"/>
          <w:szCs w:val="20"/>
          <w:lang w:val="ru-RU"/>
        </w:rPr>
        <w:t>Стандарт ОАО «Н</w:t>
      </w:r>
      <w:r w:rsidR="00EB1898" w:rsidRPr="00E71290">
        <w:rPr>
          <w:rFonts w:ascii="Arial" w:hAnsi="Arial" w:cs="Arial"/>
          <w:sz w:val="20"/>
          <w:szCs w:val="20"/>
          <w:lang w:val="ru-RU"/>
        </w:rPr>
        <w:t>Г</w:t>
      </w:r>
      <w:r w:rsidRPr="00E71290">
        <w:rPr>
          <w:rFonts w:ascii="Arial" w:hAnsi="Arial" w:cs="Arial"/>
          <w:sz w:val="20"/>
          <w:szCs w:val="20"/>
          <w:lang w:val="ru-RU"/>
        </w:rPr>
        <w:t>К «Славнефть» «</w:t>
      </w:r>
      <w:r w:rsidR="00FE7689" w:rsidRPr="00E71290">
        <w:rPr>
          <w:rFonts w:ascii="Arial" w:hAnsi="Arial" w:cs="Arial"/>
          <w:sz w:val="20"/>
          <w:szCs w:val="20"/>
          <w:lang w:val="ru-RU"/>
        </w:rPr>
        <w:t>Порядок расследования происшествий</w:t>
      </w:r>
      <w:r w:rsidRPr="00E71290">
        <w:rPr>
          <w:rFonts w:ascii="Arial" w:hAnsi="Arial" w:cs="Arial"/>
          <w:sz w:val="20"/>
          <w:szCs w:val="20"/>
          <w:lang w:val="ru-RU"/>
        </w:rPr>
        <w:t>»</w:t>
      </w:r>
      <w:r w:rsidR="00FE7689" w:rsidRPr="00E7129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FE7689" w:rsidRPr="00E71290">
        <w:rPr>
          <w:rFonts w:ascii="Arial" w:hAnsi="Arial" w:cs="Arial"/>
          <w:sz w:val="20"/>
          <w:szCs w:val="20"/>
          <w:lang w:val="ru-RU"/>
        </w:rPr>
        <w:t>СтСН</w:t>
      </w:r>
      <w:proofErr w:type="spellEnd"/>
      <w:r w:rsidR="00FE7689" w:rsidRPr="00E71290">
        <w:rPr>
          <w:rFonts w:ascii="Arial" w:hAnsi="Arial" w:cs="Arial"/>
          <w:sz w:val="20"/>
          <w:szCs w:val="20"/>
          <w:lang w:val="ru-RU"/>
        </w:rPr>
        <w:t xml:space="preserve"> – 04 – 2011 Версия 2</w:t>
      </w:r>
      <w:r w:rsidRPr="00E71290">
        <w:rPr>
          <w:rFonts w:ascii="Arial" w:hAnsi="Arial" w:cs="Arial"/>
          <w:sz w:val="20"/>
          <w:szCs w:val="20"/>
          <w:lang w:val="ru-RU"/>
        </w:rPr>
        <w:t>;</w:t>
      </w:r>
    </w:p>
    <w:p w:rsidR="00AE79A6" w:rsidRPr="00E71290" w:rsidRDefault="00FE7689" w:rsidP="00AE79A6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z w:val="20"/>
          <w:szCs w:val="20"/>
          <w:lang w:val="ru-RU"/>
        </w:rPr>
        <w:t xml:space="preserve">Стандарт </w:t>
      </w:r>
      <w:r w:rsidR="00AE79A6" w:rsidRPr="00E71290">
        <w:rPr>
          <w:rFonts w:ascii="Arial" w:hAnsi="Arial" w:cs="Arial"/>
          <w:sz w:val="20"/>
          <w:szCs w:val="20"/>
          <w:lang w:val="ru-RU"/>
        </w:rPr>
        <w:t>ООО «Славнефть-Красноярскнефтегаз» «</w:t>
      </w:r>
      <w:r w:rsidRPr="00E71290">
        <w:rPr>
          <w:rFonts w:ascii="Arial" w:hAnsi="Arial" w:cs="Arial"/>
          <w:sz w:val="20"/>
          <w:szCs w:val="20"/>
          <w:lang w:val="ru-RU"/>
        </w:rPr>
        <w:t>Требования безопасности при выполнении работ подрядными организациями</w:t>
      </w:r>
      <w:r w:rsidR="00AE79A6" w:rsidRPr="00E71290">
        <w:rPr>
          <w:rFonts w:ascii="Arial" w:hAnsi="Arial" w:cs="Arial"/>
          <w:sz w:val="20"/>
          <w:szCs w:val="20"/>
          <w:lang w:val="ru-RU"/>
        </w:rPr>
        <w:t>»,</w:t>
      </w:r>
      <w:r w:rsidRPr="00E7129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E71290">
        <w:rPr>
          <w:rFonts w:ascii="Arial" w:hAnsi="Arial" w:cs="Arial"/>
          <w:sz w:val="20"/>
          <w:szCs w:val="20"/>
          <w:lang w:val="ru-RU"/>
        </w:rPr>
        <w:t>СтСН</w:t>
      </w:r>
      <w:proofErr w:type="spellEnd"/>
      <w:r w:rsidRPr="00E71290">
        <w:rPr>
          <w:rFonts w:ascii="Arial" w:hAnsi="Arial" w:cs="Arial"/>
          <w:sz w:val="20"/>
          <w:szCs w:val="20"/>
          <w:lang w:val="ru-RU"/>
        </w:rPr>
        <w:t xml:space="preserve"> – 16 – 2011 Версия 1</w:t>
      </w:r>
      <w:r w:rsidR="00AE79A6" w:rsidRPr="00E71290">
        <w:rPr>
          <w:rFonts w:ascii="Arial" w:hAnsi="Arial" w:cs="Arial"/>
          <w:sz w:val="20"/>
          <w:szCs w:val="20"/>
          <w:lang w:val="ru-RU"/>
        </w:rPr>
        <w:t>.</w:t>
      </w:r>
    </w:p>
    <w:p w:rsidR="00FE7689" w:rsidRPr="00E71290" w:rsidRDefault="00FE7689" w:rsidP="007D19D9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z w:val="20"/>
          <w:szCs w:val="20"/>
          <w:lang w:val="ru-RU"/>
        </w:rPr>
        <w:lastRenderedPageBreak/>
        <w:t>Стандарт общества Порядок обеспечения выполнения требований</w:t>
      </w:r>
      <w:r w:rsidR="007D19D9" w:rsidRPr="00E71290">
        <w:rPr>
          <w:rFonts w:ascii="Arial" w:hAnsi="Arial" w:cs="Arial"/>
          <w:sz w:val="20"/>
          <w:szCs w:val="20"/>
          <w:lang w:val="ru-RU"/>
        </w:rPr>
        <w:t xml:space="preserve"> </w:t>
      </w:r>
      <w:r w:rsidRPr="00E71290">
        <w:rPr>
          <w:rFonts w:ascii="Arial" w:hAnsi="Arial" w:cs="Arial"/>
          <w:sz w:val="20"/>
          <w:szCs w:val="20"/>
          <w:lang w:val="ru-RU"/>
        </w:rPr>
        <w:t>в области охраны окружающей среды и экологической безопасности</w:t>
      </w:r>
      <w:r w:rsidR="007D19D9" w:rsidRPr="00E71290">
        <w:rPr>
          <w:rFonts w:ascii="Arial" w:hAnsi="Arial" w:cs="Arial"/>
          <w:sz w:val="20"/>
          <w:szCs w:val="20"/>
          <w:lang w:val="ru-RU"/>
        </w:rPr>
        <w:t>.</w:t>
      </w:r>
    </w:p>
    <w:p w:rsidR="00BD1FCA" w:rsidRPr="00E71290" w:rsidRDefault="00BD1FCA" w:rsidP="007D19D9">
      <w:pPr>
        <w:pStyle w:val="afa"/>
        <w:numPr>
          <w:ilvl w:val="0"/>
          <w:numId w:val="40"/>
        </w:numPr>
        <w:jc w:val="both"/>
        <w:rPr>
          <w:rFonts w:ascii="Arial" w:hAnsi="Arial" w:cs="Arial"/>
          <w:sz w:val="18"/>
          <w:szCs w:val="20"/>
          <w:lang w:val="ru-RU"/>
        </w:rPr>
      </w:pPr>
      <w:r w:rsidRPr="00E71290">
        <w:rPr>
          <w:rFonts w:ascii="Arial" w:hAnsi="Arial" w:cs="Arial"/>
          <w:sz w:val="20"/>
          <w:lang w:val="ru-RU"/>
        </w:rPr>
        <w:t xml:space="preserve">Регламент по безаварийному ведению </w:t>
      </w:r>
      <w:r w:rsidR="00BD2609" w:rsidRPr="00E71290">
        <w:rPr>
          <w:rFonts w:ascii="Arial" w:hAnsi="Arial" w:cs="Arial"/>
          <w:sz w:val="20"/>
          <w:lang w:val="ru-RU"/>
        </w:rPr>
        <w:t xml:space="preserve">буровых </w:t>
      </w:r>
      <w:r w:rsidRPr="00E71290">
        <w:rPr>
          <w:rFonts w:ascii="Arial" w:hAnsi="Arial" w:cs="Arial"/>
          <w:sz w:val="20"/>
          <w:lang w:val="ru-RU"/>
        </w:rPr>
        <w:t xml:space="preserve">работ на месторождениях ООО </w:t>
      </w:r>
      <w:r w:rsidR="00BD2609" w:rsidRPr="00E71290">
        <w:rPr>
          <w:rFonts w:ascii="Arial" w:hAnsi="Arial" w:cs="Arial"/>
          <w:sz w:val="20"/>
          <w:lang w:val="ru-RU"/>
        </w:rPr>
        <w:t xml:space="preserve">«Славнефть- </w:t>
      </w:r>
      <w:r w:rsidRPr="00E71290">
        <w:rPr>
          <w:rFonts w:ascii="Arial" w:hAnsi="Arial" w:cs="Arial"/>
          <w:sz w:val="20"/>
          <w:lang w:val="ru-RU"/>
        </w:rPr>
        <w:t>Красноярскнефтегаз</w:t>
      </w:r>
      <w:r w:rsidR="00BD2609" w:rsidRPr="00E71290">
        <w:rPr>
          <w:rFonts w:ascii="Arial" w:hAnsi="Arial" w:cs="Arial"/>
          <w:sz w:val="20"/>
          <w:lang w:val="ru-RU"/>
        </w:rPr>
        <w:t>»</w:t>
      </w:r>
      <w:r w:rsidRPr="00E71290">
        <w:rPr>
          <w:rFonts w:ascii="Arial" w:hAnsi="Arial" w:cs="Arial"/>
          <w:sz w:val="20"/>
          <w:lang w:val="ru-RU"/>
        </w:rPr>
        <w:t>.</w:t>
      </w:r>
    </w:p>
    <w:p w:rsidR="00521053" w:rsidRDefault="002E4FDD">
      <w:pPr>
        <w:pStyle w:val="afa"/>
        <w:widowControl w:val="0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A0E5F">
        <w:rPr>
          <w:rFonts w:ascii="Arial" w:hAnsi="Arial" w:cs="Arial"/>
          <w:sz w:val="20"/>
          <w:szCs w:val="20"/>
          <w:lang w:val="ru-RU"/>
        </w:rPr>
        <w:t xml:space="preserve">При </w:t>
      </w:r>
      <w:r w:rsidRPr="008A0E5F">
        <w:rPr>
          <w:rFonts w:ascii="Arial" w:hAnsi="Arial" w:cs="Arial"/>
          <w:color w:val="000000"/>
          <w:sz w:val="20"/>
          <w:szCs w:val="20"/>
          <w:lang w:val="ru-RU"/>
        </w:rPr>
        <w:t>подписании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 настоящего </w:t>
      </w:r>
      <w:r w:rsidRPr="008A0E5F">
        <w:rPr>
          <w:rFonts w:ascii="Arial" w:hAnsi="Arial" w:cs="Arial"/>
          <w:caps/>
          <w:sz w:val="20"/>
          <w:szCs w:val="20"/>
          <w:lang w:val="ru-RU"/>
        </w:rPr>
        <w:t>Договора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 </w:t>
      </w:r>
      <w:r w:rsidR="00CB67A1" w:rsidRPr="008A0E5F">
        <w:rPr>
          <w:rFonts w:ascii="Arial" w:hAnsi="Arial" w:cs="Arial"/>
          <w:sz w:val="20"/>
          <w:szCs w:val="20"/>
          <w:lang w:val="ru-RU"/>
        </w:rPr>
        <w:t>ЗАКАЗЧИК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 обязуется передать, а ИСПОЛНИТЕЛЬ обязуется получить от </w:t>
      </w:r>
      <w:r w:rsidR="00CB67A1" w:rsidRPr="008A0E5F">
        <w:rPr>
          <w:rFonts w:ascii="Arial" w:hAnsi="Arial" w:cs="Arial"/>
          <w:sz w:val="20"/>
          <w:szCs w:val="20"/>
          <w:lang w:val="ru-RU"/>
        </w:rPr>
        <w:t>ЗАКАЗЧИКА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 2 прошитых и </w:t>
      </w:r>
      <w:r w:rsidRPr="008A0E5F">
        <w:rPr>
          <w:rFonts w:ascii="Arial" w:hAnsi="Arial" w:cs="Arial"/>
          <w:color w:val="000000"/>
          <w:sz w:val="20"/>
          <w:szCs w:val="20"/>
          <w:lang w:val="ru-RU"/>
        </w:rPr>
        <w:t>пронумерованных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 экземпляра всех документов, указанных в пункте</w:t>
      </w:r>
      <w:r w:rsidR="007C210C" w:rsidRPr="008A0E5F">
        <w:rPr>
          <w:rFonts w:ascii="Arial" w:hAnsi="Arial" w:cs="Arial"/>
          <w:sz w:val="20"/>
          <w:szCs w:val="20"/>
          <w:lang w:val="ru-RU"/>
        </w:rPr>
        <w:t xml:space="preserve"> </w:t>
      </w:r>
      <w:r w:rsidR="008A0E5F">
        <w:rPr>
          <w:rFonts w:ascii="Arial" w:hAnsi="Arial" w:cs="Arial"/>
          <w:sz w:val="20"/>
          <w:szCs w:val="20"/>
          <w:lang w:val="ru-RU"/>
        </w:rPr>
        <w:t>37</w:t>
      </w:r>
      <w:r w:rsidR="007C210C" w:rsidRPr="008A0E5F">
        <w:rPr>
          <w:rFonts w:ascii="Arial" w:hAnsi="Arial" w:cs="Arial"/>
          <w:sz w:val="20"/>
          <w:szCs w:val="20"/>
          <w:lang w:val="ru-RU"/>
        </w:rPr>
        <w:t>.1 РАЗДЕЛА 3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, подписаться на этих экземплярах (в месте прошивки документов) и вернуть один экземпляр </w:t>
      </w:r>
      <w:r w:rsidR="00CB67A1" w:rsidRPr="008A0E5F">
        <w:rPr>
          <w:rFonts w:ascii="Arial" w:hAnsi="Arial" w:cs="Arial"/>
          <w:sz w:val="20"/>
          <w:szCs w:val="20"/>
          <w:lang w:val="ru-RU"/>
        </w:rPr>
        <w:t>ЗАКАЗЧИК</w:t>
      </w:r>
      <w:r w:rsidR="008A0E5F">
        <w:rPr>
          <w:rFonts w:ascii="Arial" w:hAnsi="Arial" w:cs="Arial"/>
          <w:sz w:val="20"/>
          <w:szCs w:val="20"/>
          <w:lang w:val="ru-RU"/>
        </w:rPr>
        <w:t>У</w:t>
      </w:r>
      <w:r w:rsidRPr="008A0E5F">
        <w:rPr>
          <w:rFonts w:ascii="Arial" w:hAnsi="Arial" w:cs="Arial"/>
          <w:sz w:val="20"/>
          <w:szCs w:val="20"/>
          <w:lang w:val="ru-RU"/>
        </w:rPr>
        <w:t>, а также подписать Акт приемки-передачи документов, требования которых подлежат</w:t>
      </w:r>
      <w:r w:rsidR="008A0E5F">
        <w:rPr>
          <w:rFonts w:ascii="Arial" w:hAnsi="Arial" w:cs="Arial"/>
          <w:sz w:val="20"/>
          <w:szCs w:val="20"/>
          <w:lang w:val="ru-RU"/>
        </w:rPr>
        <w:t xml:space="preserve"> </w:t>
      </w:r>
      <w:r w:rsidRPr="008A0E5F">
        <w:rPr>
          <w:rFonts w:ascii="Arial" w:hAnsi="Arial" w:cs="Arial"/>
          <w:sz w:val="20"/>
          <w:szCs w:val="20"/>
          <w:lang w:val="ru-RU"/>
        </w:rPr>
        <w:t xml:space="preserve">выполнению </w:t>
      </w:r>
      <w:r w:rsidRPr="008A0E5F">
        <w:rPr>
          <w:rFonts w:ascii="Arial" w:hAnsi="Arial" w:cs="Arial"/>
          <w:caps/>
          <w:sz w:val="20"/>
          <w:szCs w:val="20"/>
          <w:lang w:val="ru-RU"/>
        </w:rPr>
        <w:t>ИСПОЛНИТЕЛЕМ</w:t>
      </w:r>
      <w:r w:rsidRPr="008A0E5F">
        <w:rPr>
          <w:rFonts w:ascii="Arial" w:hAnsi="Arial" w:cs="Arial"/>
          <w:sz w:val="20"/>
          <w:szCs w:val="20"/>
          <w:lang w:val="ru-RU"/>
        </w:rPr>
        <w:t>.</w:t>
      </w:r>
    </w:p>
    <w:p w:rsidR="002E4FDD" w:rsidRPr="004D6C04" w:rsidRDefault="002E4FDD" w:rsidP="008A0E5F">
      <w:pPr>
        <w:widowControl w:val="0"/>
        <w:autoSpaceDE w:val="0"/>
        <w:autoSpaceDN w:val="0"/>
        <w:adjustRightInd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4D6C04">
        <w:rPr>
          <w:rFonts w:ascii="Arial" w:hAnsi="Arial" w:cs="Arial"/>
          <w:sz w:val="20"/>
          <w:szCs w:val="20"/>
          <w:lang w:val="ru-RU"/>
        </w:rPr>
        <w:t xml:space="preserve">В месте прошивки документов должна быть сделана следующая надпись: «Прошито, пронумеровано и скреплено печатью ___ листов. Настоящим (указать должность и ФИО уполномоченного лица </w:t>
      </w:r>
      <w:r>
        <w:rPr>
          <w:rFonts w:ascii="Arial" w:hAnsi="Arial" w:cs="Arial"/>
          <w:caps/>
          <w:sz w:val="20"/>
          <w:szCs w:val="20"/>
          <w:lang w:val="ru-RU"/>
        </w:rPr>
        <w:t>ИСПОЛНИТЕЛЯ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), действующий на основании  (указать основание полномочий), свидетельствует, что (указать наименование </w:t>
      </w:r>
      <w:r>
        <w:rPr>
          <w:rFonts w:ascii="Arial" w:hAnsi="Arial" w:cs="Arial"/>
          <w:caps/>
          <w:sz w:val="20"/>
          <w:szCs w:val="20"/>
          <w:lang w:val="ru-RU"/>
        </w:rPr>
        <w:t>ИСПОЛНИТЕЛЯ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) обязалось исполнять требования данных документов при исполнении своих обязательства по </w:t>
      </w:r>
      <w:r w:rsidRPr="004D6C04">
        <w:rPr>
          <w:rFonts w:ascii="Arial" w:hAnsi="Arial" w:cs="Arial"/>
          <w:caps/>
          <w:sz w:val="20"/>
          <w:szCs w:val="20"/>
          <w:lang w:val="ru-RU"/>
        </w:rPr>
        <w:t>Договору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№ ______ от ________ г.</w:t>
      </w:r>
    </w:p>
    <w:p w:rsidR="002E4FDD" w:rsidRPr="004D6C04" w:rsidRDefault="002E4FDD" w:rsidP="008A0E5F">
      <w:pPr>
        <w:widowControl w:val="0"/>
        <w:autoSpaceDE w:val="0"/>
        <w:autoSpaceDN w:val="0"/>
        <w:adjustRightInd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4D6C04">
        <w:rPr>
          <w:rFonts w:ascii="Arial" w:hAnsi="Arial" w:cs="Arial"/>
          <w:sz w:val="20"/>
          <w:szCs w:val="20"/>
          <w:lang w:val="ru-RU"/>
        </w:rPr>
        <w:t>Подпись____________________М.П</w:t>
      </w:r>
      <w:proofErr w:type="spellEnd"/>
      <w:r w:rsidRPr="004D6C04">
        <w:rPr>
          <w:rFonts w:ascii="Arial" w:hAnsi="Arial" w:cs="Arial"/>
          <w:sz w:val="20"/>
          <w:szCs w:val="20"/>
          <w:lang w:val="ru-RU"/>
        </w:rPr>
        <w:t>._______________»</w:t>
      </w:r>
    </w:p>
    <w:p w:rsidR="00521053" w:rsidRDefault="00CB67A1">
      <w:pPr>
        <w:pStyle w:val="afa"/>
        <w:widowControl w:val="0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8A0E5F">
        <w:rPr>
          <w:rFonts w:ascii="Arial" w:hAnsi="Arial" w:cs="Arial"/>
          <w:sz w:val="20"/>
          <w:szCs w:val="20"/>
          <w:lang w:val="ru-RU"/>
        </w:rPr>
        <w:t>ЗАКАЗЧИК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 оставляет за собой право передать </w:t>
      </w:r>
      <w:r w:rsidR="002E4FDD" w:rsidRPr="008A0E5F">
        <w:rPr>
          <w:rFonts w:ascii="Arial" w:hAnsi="Arial" w:cs="Arial"/>
          <w:caps/>
          <w:sz w:val="20"/>
          <w:szCs w:val="20"/>
          <w:lang w:val="ru-RU"/>
        </w:rPr>
        <w:t>ИСПОЛНИТЕЛЮ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 вышеуказанные документы на </w:t>
      </w:r>
      <w:r w:rsidR="002E4FDD" w:rsidRPr="008A0E5F">
        <w:rPr>
          <w:rFonts w:ascii="Arial" w:hAnsi="Arial" w:cs="Arial"/>
          <w:sz w:val="20"/>
          <w:szCs w:val="20"/>
        </w:rPr>
        <w:t>CD</w:t>
      </w:r>
      <w:r w:rsidR="002E4FDD" w:rsidRPr="008A0E5F">
        <w:rPr>
          <w:rFonts w:ascii="Arial" w:hAnsi="Arial" w:cs="Arial"/>
          <w:sz w:val="20"/>
          <w:szCs w:val="20"/>
          <w:lang w:val="ru-RU"/>
        </w:rPr>
        <w:t>-</w:t>
      </w:r>
      <w:r w:rsidR="002E4FDD" w:rsidRPr="008A0E5F">
        <w:rPr>
          <w:rFonts w:ascii="Arial" w:hAnsi="Arial" w:cs="Arial"/>
          <w:sz w:val="20"/>
          <w:szCs w:val="20"/>
        </w:rPr>
        <w:t>R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 диске с подписью уполномоченного представителя </w:t>
      </w:r>
      <w:r w:rsidRPr="008A0E5F">
        <w:rPr>
          <w:rFonts w:ascii="Arial" w:hAnsi="Arial" w:cs="Arial"/>
          <w:sz w:val="20"/>
          <w:szCs w:val="20"/>
          <w:lang w:val="ru-RU"/>
        </w:rPr>
        <w:t>ЗАКАЗЧИКА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, а </w:t>
      </w:r>
      <w:r w:rsidR="002E4FDD" w:rsidRPr="008A0E5F">
        <w:rPr>
          <w:rFonts w:ascii="Arial" w:hAnsi="Arial" w:cs="Arial"/>
          <w:caps/>
          <w:sz w:val="20"/>
          <w:szCs w:val="20"/>
          <w:lang w:val="ru-RU"/>
        </w:rPr>
        <w:t xml:space="preserve">ИСПОЛНИТЕЛЬ </w:t>
      </w:r>
      <w:r w:rsidR="002E4FDD" w:rsidRPr="008A0E5F">
        <w:rPr>
          <w:rFonts w:ascii="Arial" w:hAnsi="Arial" w:cs="Arial"/>
          <w:sz w:val="20"/>
          <w:szCs w:val="20"/>
          <w:lang w:val="ru-RU"/>
        </w:rPr>
        <w:t>обязуется подписать Акт приемки-передачи документов, требования которых подлежат</w:t>
      </w:r>
      <w:r w:rsidR="002E4FDD" w:rsidRPr="008A0E5F">
        <w:rPr>
          <w:rFonts w:ascii="Arial" w:hAnsi="Arial" w:cs="Arial"/>
          <w:sz w:val="20"/>
          <w:szCs w:val="20"/>
        </w:rPr>
        <w:t> </w:t>
      </w:r>
      <w:r w:rsidR="002E4FDD" w:rsidRPr="008A0E5F">
        <w:rPr>
          <w:rFonts w:ascii="Arial" w:hAnsi="Arial" w:cs="Arial"/>
          <w:sz w:val="20"/>
          <w:szCs w:val="20"/>
          <w:lang w:val="ru-RU"/>
        </w:rPr>
        <w:t xml:space="preserve"> выполнению </w:t>
      </w:r>
      <w:r w:rsidR="002E4FDD" w:rsidRPr="008A0E5F">
        <w:rPr>
          <w:rFonts w:ascii="Arial" w:hAnsi="Arial" w:cs="Arial"/>
          <w:caps/>
          <w:sz w:val="20"/>
          <w:szCs w:val="20"/>
          <w:lang w:val="ru-RU"/>
        </w:rPr>
        <w:t>ИСПОЛНИТЕЛЕМ</w:t>
      </w:r>
      <w:r w:rsidR="002E4FDD" w:rsidRPr="008A0E5F">
        <w:rPr>
          <w:rFonts w:ascii="Arial" w:hAnsi="Arial" w:cs="Arial"/>
          <w:sz w:val="20"/>
          <w:szCs w:val="20"/>
          <w:lang w:val="ru-RU"/>
        </w:rPr>
        <w:t>.</w:t>
      </w:r>
    </w:p>
    <w:p w:rsidR="002E4FDD" w:rsidRPr="004D6C04" w:rsidRDefault="002E4FDD" w:rsidP="008A0E5F">
      <w:pPr>
        <w:widowControl w:val="0"/>
        <w:autoSpaceDE w:val="0"/>
        <w:autoSpaceDN w:val="0"/>
        <w:adjustRightInd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4D6C04">
        <w:rPr>
          <w:rFonts w:ascii="Arial" w:hAnsi="Arial" w:cs="Arial"/>
          <w:sz w:val="20"/>
          <w:szCs w:val="20"/>
          <w:lang w:val="ru-RU"/>
        </w:rPr>
        <w:t xml:space="preserve">В Акте приемки-передачи документов должен быть приведен полный перечень переданных документов с указанием их реквизитов (дата принятия редакции), а также заводской идентификационный номер </w:t>
      </w:r>
      <w:r w:rsidRPr="00973909">
        <w:rPr>
          <w:rFonts w:ascii="Arial" w:hAnsi="Arial" w:cs="Arial"/>
          <w:sz w:val="20"/>
          <w:szCs w:val="20"/>
        </w:rPr>
        <w:t>CD</w:t>
      </w:r>
      <w:r w:rsidRPr="004D6C04">
        <w:rPr>
          <w:rFonts w:ascii="Arial" w:hAnsi="Arial" w:cs="Arial"/>
          <w:sz w:val="20"/>
          <w:szCs w:val="20"/>
          <w:lang w:val="ru-RU"/>
        </w:rPr>
        <w:t>-</w:t>
      </w:r>
      <w:r w:rsidRPr="00973909">
        <w:rPr>
          <w:rFonts w:ascii="Arial" w:hAnsi="Arial" w:cs="Arial"/>
          <w:sz w:val="20"/>
          <w:szCs w:val="20"/>
        </w:rPr>
        <w:t>R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диска, отпечатанный на поверхности </w:t>
      </w:r>
      <w:r w:rsidRPr="00973909">
        <w:rPr>
          <w:rFonts w:ascii="Arial" w:hAnsi="Arial" w:cs="Arial"/>
          <w:sz w:val="20"/>
          <w:szCs w:val="20"/>
        </w:rPr>
        <w:t>CD</w:t>
      </w:r>
      <w:r w:rsidRPr="004D6C04">
        <w:rPr>
          <w:rFonts w:ascii="Arial" w:hAnsi="Arial" w:cs="Arial"/>
          <w:sz w:val="20"/>
          <w:szCs w:val="20"/>
          <w:lang w:val="ru-RU"/>
        </w:rPr>
        <w:t>-</w:t>
      </w:r>
      <w:r w:rsidRPr="00973909">
        <w:rPr>
          <w:rFonts w:ascii="Arial" w:hAnsi="Arial" w:cs="Arial"/>
          <w:sz w:val="20"/>
          <w:szCs w:val="20"/>
        </w:rPr>
        <w:t>R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диска. </w:t>
      </w:r>
    </w:p>
    <w:p w:rsidR="002E4FDD" w:rsidRPr="004D6C04" w:rsidRDefault="002E4FDD" w:rsidP="008A0E5F">
      <w:pPr>
        <w:widowControl w:val="0"/>
        <w:autoSpaceDE w:val="0"/>
        <w:autoSpaceDN w:val="0"/>
        <w:adjustRightInd w:val="0"/>
        <w:spacing w:after="120"/>
        <w:ind w:left="567"/>
        <w:jc w:val="both"/>
        <w:rPr>
          <w:lang w:val="ru-RU"/>
        </w:rPr>
      </w:pPr>
      <w:r w:rsidRPr="004D6C04">
        <w:rPr>
          <w:rFonts w:ascii="Arial" w:hAnsi="Arial" w:cs="Arial"/>
          <w:sz w:val="20"/>
          <w:szCs w:val="20"/>
          <w:lang w:val="ru-RU"/>
        </w:rPr>
        <w:t xml:space="preserve">Условия, сформулированные в указанных документах, являются существенными условиями настоящего </w:t>
      </w:r>
      <w:r w:rsidRPr="004D6C04">
        <w:rPr>
          <w:rFonts w:ascii="Arial" w:hAnsi="Arial" w:cs="Arial"/>
          <w:caps/>
          <w:sz w:val="20"/>
          <w:szCs w:val="20"/>
          <w:lang w:val="ru-RU"/>
        </w:rPr>
        <w:t>Договора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и в случае отказа </w:t>
      </w:r>
      <w:r>
        <w:rPr>
          <w:rFonts w:ascii="Arial" w:hAnsi="Arial" w:cs="Arial"/>
          <w:caps/>
          <w:sz w:val="20"/>
          <w:szCs w:val="20"/>
          <w:lang w:val="ru-RU"/>
        </w:rPr>
        <w:t>ИСПОЛНИТЕЛЯ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подписать указанные документы и/или Акт приемки-передачи</w:t>
      </w:r>
      <w:r w:rsidRPr="00973909">
        <w:rPr>
          <w:rFonts w:ascii="Arial" w:hAnsi="Arial" w:cs="Arial"/>
          <w:sz w:val="20"/>
          <w:szCs w:val="20"/>
        </w:rPr>
        <w:t> 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настоящий </w:t>
      </w:r>
      <w:r w:rsidRPr="004D6C04">
        <w:rPr>
          <w:rFonts w:ascii="Arial" w:hAnsi="Arial" w:cs="Arial"/>
          <w:caps/>
          <w:sz w:val="20"/>
          <w:szCs w:val="20"/>
          <w:lang w:val="ru-RU"/>
        </w:rPr>
        <w:t>Договор</w:t>
      </w:r>
      <w:r w:rsidRPr="004D6C04">
        <w:rPr>
          <w:rFonts w:ascii="Arial" w:hAnsi="Arial" w:cs="Arial"/>
          <w:sz w:val="20"/>
          <w:szCs w:val="20"/>
          <w:lang w:val="ru-RU"/>
        </w:rPr>
        <w:t xml:space="preserve"> считается не заключенным.</w:t>
      </w:r>
    </w:p>
    <w:p w:rsidR="002E4FDD" w:rsidRPr="002E4FDD" w:rsidRDefault="002E4FDD" w:rsidP="009841B2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</w:p>
    <w:p w:rsidR="00155C1F" w:rsidRPr="00126426" w:rsidRDefault="00155C1F" w:rsidP="009841B2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126426">
        <w:rPr>
          <w:rFonts w:ascii="Arial" w:hAnsi="Arial" w:cs="Arial"/>
          <w:b/>
          <w:lang w:val="ru-RU"/>
        </w:rPr>
        <w:t xml:space="preserve">Конец РАЗДЕЛА 3. </w:t>
      </w:r>
    </w:p>
    <w:p w:rsidR="00AA5977" w:rsidRPr="00155C1F" w:rsidRDefault="00155C1F" w:rsidP="009841B2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126426">
        <w:rPr>
          <w:rFonts w:ascii="Arial" w:hAnsi="Arial" w:cs="Arial"/>
          <w:b/>
          <w:lang w:val="ru-RU"/>
        </w:rPr>
        <w:t>РАЗДЕЛ 4 начинается со следующей страницы.</w:t>
      </w:r>
    </w:p>
    <w:p w:rsidR="00AA5977" w:rsidRPr="00AA5977" w:rsidRDefault="00AA5977" w:rsidP="00AA5977">
      <w:pPr>
        <w:keepLines/>
        <w:tabs>
          <w:tab w:val="left" w:pos="90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20"/>
          <w:szCs w:val="20"/>
          <w:lang w:val="ru-RU"/>
        </w:rPr>
      </w:pPr>
    </w:p>
    <w:p w:rsidR="003549C9" w:rsidRDefault="003549C9" w:rsidP="00A860EC">
      <w:pPr>
        <w:spacing w:after="120"/>
        <w:ind w:left="519" w:right="252" w:hanging="519"/>
        <w:jc w:val="both"/>
        <w:rPr>
          <w:rFonts w:ascii="Arial" w:hAnsi="Arial" w:cs="Arial"/>
          <w:sz w:val="20"/>
          <w:szCs w:val="20"/>
          <w:lang w:val="ru-RU"/>
        </w:rPr>
      </w:pPr>
    </w:p>
    <w:p w:rsidR="003549C9" w:rsidRDefault="003549C9" w:rsidP="00A860EC">
      <w:pPr>
        <w:spacing w:after="120"/>
        <w:ind w:left="519" w:right="252" w:hanging="519"/>
        <w:jc w:val="both"/>
        <w:rPr>
          <w:rFonts w:ascii="Arial" w:hAnsi="Arial" w:cs="Arial"/>
          <w:sz w:val="20"/>
          <w:szCs w:val="20"/>
          <w:lang w:val="ru-RU"/>
        </w:rPr>
      </w:pPr>
    </w:p>
    <w:p w:rsidR="006154B2" w:rsidRPr="00DF5C92" w:rsidRDefault="006154B2">
      <w:pPr>
        <w:rPr>
          <w:rFonts w:ascii="Arial" w:hAnsi="Arial" w:cs="Arial"/>
          <w:lang w:val="ru-RU"/>
        </w:rPr>
      </w:pPr>
    </w:p>
    <w:p w:rsidR="006154B2" w:rsidRPr="00DF5C92" w:rsidRDefault="006154B2">
      <w:pPr>
        <w:rPr>
          <w:rFonts w:ascii="Arial" w:hAnsi="Arial" w:cs="Arial"/>
          <w:lang w:val="ru-RU"/>
        </w:rPr>
        <w:sectPr w:rsidR="006154B2" w:rsidRPr="00DF5C92" w:rsidSect="00676357">
          <w:headerReference w:type="default" r:id="rId14"/>
          <w:pgSz w:w="11906" w:h="16838" w:code="9"/>
          <w:pgMar w:top="476" w:right="1133" w:bottom="719" w:left="1134" w:header="567" w:footer="0" w:gutter="0"/>
          <w:cols w:space="720"/>
          <w:docGrid w:linePitch="360"/>
        </w:sectPr>
      </w:pP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</w:rPr>
      </w:pPr>
      <w:r w:rsidRPr="007C210C">
        <w:rPr>
          <w:b/>
          <w:sz w:val="20"/>
          <w:szCs w:val="20"/>
        </w:rPr>
        <w:lastRenderedPageBreak/>
        <w:t>ВВЕДЕНИЕ</w:t>
      </w:r>
    </w:p>
    <w:p w:rsidR="00521053" w:rsidRDefault="006154B2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sz w:val="20"/>
          <w:szCs w:val="20"/>
          <w:lang w:val="ru-RU"/>
        </w:rPr>
      </w:pPr>
      <w:r w:rsidRPr="007C210C">
        <w:rPr>
          <w:sz w:val="20"/>
          <w:szCs w:val="20"/>
          <w:lang w:val="ru-RU"/>
        </w:rPr>
        <w:t xml:space="preserve">Валютой ДОГОВОРА является </w:t>
      </w:r>
      <w:bookmarkStart w:id="55" w:name="ТекстовоеПоле871"/>
      <w:r w:rsidR="00E14F8F" w:rsidRPr="007C210C">
        <w:rPr>
          <w:sz w:val="20"/>
          <w:szCs w:val="20"/>
          <w:lang w:val="ru-RU"/>
        </w:rPr>
        <w:fldChar w:fldCharType="begin">
          <w:ffData>
            <w:name w:val="ТекстовоеПоле871"/>
            <w:enabled/>
            <w:calcOnExit w:val="0"/>
            <w:textInput>
              <w:default w:val="Российский Рубль (РР)"/>
            </w:textInput>
          </w:ffData>
        </w:fldChar>
      </w:r>
      <w:r w:rsidRPr="007C210C">
        <w:rPr>
          <w:sz w:val="20"/>
          <w:szCs w:val="20"/>
          <w:lang w:val="ru-RU"/>
        </w:rPr>
        <w:instrText xml:space="preserve"> FORMTEXT </w:instrText>
      </w:r>
      <w:r w:rsidR="00E14F8F" w:rsidRPr="007C210C">
        <w:rPr>
          <w:sz w:val="20"/>
          <w:szCs w:val="20"/>
          <w:lang w:val="ru-RU"/>
        </w:rPr>
      </w:r>
      <w:r w:rsidR="00E14F8F" w:rsidRPr="007C210C">
        <w:rPr>
          <w:sz w:val="20"/>
          <w:szCs w:val="20"/>
          <w:lang w:val="ru-RU"/>
        </w:rPr>
        <w:fldChar w:fldCharType="separate"/>
      </w:r>
      <w:r w:rsidR="004A0030">
        <w:rPr>
          <w:noProof/>
          <w:sz w:val="20"/>
          <w:szCs w:val="20"/>
          <w:lang w:val="ru-RU"/>
        </w:rPr>
        <w:t>Российский Рубль (РР)</w:t>
      </w:r>
      <w:r w:rsidR="00E14F8F" w:rsidRPr="007C210C">
        <w:rPr>
          <w:sz w:val="20"/>
          <w:szCs w:val="20"/>
          <w:lang w:val="ru-RU"/>
        </w:rPr>
        <w:fldChar w:fldCharType="end"/>
      </w:r>
      <w:bookmarkEnd w:id="55"/>
      <w:r w:rsidRPr="007C210C">
        <w:rPr>
          <w:sz w:val="20"/>
          <w:szCs w:val="20"/>
          <w:lang w:val="ru-RU"/>
        </w:rPr>
        <w:t>.</w:t>
      </w:r>
    </w:p>
    <w:p w:rsidR="00521053" w:rsidRDefault="0007141A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 xml:space="preserve">ПОРЯДОК РАСЧЕТОВ И </w:t>
      </w:r>
      <w:r w:rsidR="006154B2" w:rsidRPr="006F5961">
        <w:rPr>
          <w:b/>
          <w:sz w:val="20"/>
          <w:szCs w:val="20"/>
          <w:lang w:val="ru-RU"/>
        </w:rPr>
        <w:t>ПРОЦЕДУРА</w:t>
      </w:r>
      <w:r w:rsidR="006154B2" w:rsidRPr="007C210C">
        <w:rPr>
          <w:b/>
          <w:sz w:val="20"/>
          <w:szCs w:val="20"/>
          <w:lang w:val="ru-RU"/>
        </w:rPr>
        <w:t xml:space="preserve"> ВЫСТАВЛЕНИЯ СЧЕТОВ. ТРЕБОВАНИЯ, ПРЕДЪЯВЛЯЕМЫЕ К ПЕРВИЧНЫМ </w:t>
      </w:r>
      <w:r w:rsidR="00F843B0">
        <w:rPr>
          <w:b/>
          <w:sz w:val="20"/>
          <w:szCs w:val="20"/>
          <w:lang w:val="ru-RU"/>
        </w:rPr>
        <w:t xml:space="preserve">УЧЕТНЫМ </w:t>
      </w:r>
      <w:r w:rsidR="006154B2" w:rsidRPr="007C210C">
        <w:rPr>
          <w:b/>
          <w:sz w:val="20"/>
          <w:szCs w:val="20"/>
          <w:lang w:val="ru-RU"/>
        </w:rPr>
        <w:t>ДОКУМЕНТАМ</w:t>
      </w:r>
      <w:r w:rsidR="00F843B0">
        <w:rPr>
          <w:b/>
          <w:sz w:val="20"/>
          <w:szCs w:val="20"/>
          <w:lang w:val="ru-RU"/>
        </w:rPr>
        <w:t xml:space="preserve"> И СЧЕТАМ-ФАКТУРАМ</w:t>
      </w:r>
      <w:r w:rsidR="006154B2" w:rsidRPr="007C210C">
        <w:rPr>
          <w:b/>
          <w:sz w:val="20"/>
          <w:szCs w:val="20"/>
          <w:lang w:val="ru-RU"/>
        </w:rPr>
        <w:t>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Платежи по настоящему ДОГОВОРУ будут осуществляться в </w:t>
      </w:r>
      <w:bookmarkStart w:id="56" w:name="ТекстовоеПоле872"/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872"/>
            <w:enabled/>
            <w:calcOnExit w:val="0"/>
            <w:textInput>
              <w:default w:val="РР"/>
            </w:textInput>
          </w:ffData>
        </w:fldChar>
      </w:r>
      <w:r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РР</w:t>
      </w:r>
      <w:r w:rsidR="00E14F8F" w:rsidRPr="007C210C">
        <w:rPr>
          <w:rFonts w:ascii="Arial" w:hAnsi="Arial" w:cs="Arial"/>
          <w:lang w:val="ru-RU"/>
        </w:rPr>
        <w:fldChar w:fldCharType="end"/>
      </w:r>
      <w:bookmarkEnd w:id="56"/>
      <w:r w:rsidRPr="007C210C">
        <w:rPr>
          <w:rFonts w:ascii="Arial" w:hAnsi="Arial" w:cs="Arial"/>
          <w:lang w:val="ru-RU"/>
        </w:rPr>
        <w:t xml:space="preserve"> банковским переводом на расчетный счет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>.</w:t>
      </w:r>
    </w:p>
    <w:p w:rsidR="00521053" w:rsidRDefault="00CB67A1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162152" w:rsidRPr="007C210C">
        <w:rPr>
          <w:rFonts w:ascii="Arial" w:hAnsi="Arial" w:cs="Arial"/>
          <w:lang w:val="ru-RU"/>
        </w:rPr>
        <w:t xml:space="preserve"> оплачивает </w:t>
      </w:r>
      <w:r w:rsidR="00664279" w:rsidRPr="007C210C">
        <w:rPr>
          <w:rFonts w:ascii="Arial" w:hAnsi="Arial" w:cs="Arial"/>
          <w:lang w:val="ru-RU"/>
        </w:rPr>
        <w:t>оказанные</w:t>
      </w:r>
      <w:r w:rsidR="00162152" w:rsidRPr="007C210C">
        <w:rPr>
          <w:rFonts w:ascii="Arial" w:hAnsi="Arial" w:cs="Arial"/>
          <w:lang w:val="ru-RU"/>
        </w:rPr>
        <w:t xml:space="preserve"> </w:t>
      </w:r>
      <w:r w:rsidR="001657C9" w:rsidRPr="007C210C">
        <w:rPr>
          <w:rFonts w:ascii="Arial" w:hAnsi="Arial" w:cs="Arial"/>
          <w:lang w:val="ru-RU"/>
        </w:rPr>
        <w:t>УСЛУГИ</w:t>
      </w:r>
      <w:r w:rsidR="00162152" w:rsidRPr="007C210C">
        <w:rPr>
          <w:rFonts w:ascii="Arial" w:hAnsi="Arial" w:cs="Arial"/>
          <w:lang w:val="ru-RU"/>
        </w:rPr>
        <w:t xml:space="preserve"> </w:t>
      </w:r>
      <w:r w:rsidR="00106572">
        <w:rPr>
          <w:rFonts w:ascii="Arial" w:hAnsi="Arial" w:cs="Arial"/>
          <w:lang w:val="ru-RU"/>
        </w:rPr>
        <w:fldChar w:fldCharType="begin">
          <w:ffData>
            <w:name w:val="ТекстовоеПоле852"/>
            <w:enabled/>
            <w:calcOnExit w:val="0"/>
            <w:textInput>
              <w:default w:val="в течение 90 (девяноста) календарных  дней, но не ранее 60 (шестидесяти) календарных дней"/>
            </w:textInput>
          </w:ffData>
        </w:fldChar>
      </w:r>
      <w:bookmarkStart w:id="57" w:name="ТекстовоеПоле852"/>
      <w:r w:rsidR="00106572">
        <w:rPr>
          <w:rFonts w:ascii="Arial" w:hAnsi="Arial" w:cs="Arial"/>
          <w:lang w:val="ru-RU"/>
        </w:rPr>
        <w:instrText xml:space="preserve"> FORMTEXT </w:instrText>
      </w:r>
      <w:r w:rsidR="00106572">
        <w:rPr>
          <w:rFonts w:ascii="Arial" w:hAnsi="Arial" w:cs="Arial"/>
          <w:lang w:val="ru-RU"/>
        </w:rPr>
      </w:r>
      <w:r w:rsidR="00106572">
        <w:rPr>
          <w:rFonts w:ascii="Arial" w:hAnsi="Arial" w:cs="Arial"/>
          <w:lang w:val="ru-RU"/>
        </w:rPr>
        <w:fldChar w:fldCharType="separate"/>
      </w:r>
      <w:r w:rsidR="00106572">
        <w:rPr>
          <w:rFonts w:ascii="Arial" w:hAnsi="Arial" w:cs="Arial"/>
          <w:noProof/>
          <w:lang w:val="ru-RU"/>
        </w:rPr>
        <w:t>в течение 90 (девяноста) календарных  дней, но не ранее 60 (шестидесяти) календарных дней</w:t>
      </w:r>
      <w:r w:rsidR="00106572">
        <w:rPr>
          <w:rFonts w:ascii="Arial" w:hAnsi="Arial" w:cs="Arial"/>
          <w:lang w:val="ru-RU"/>
        </w:rPr>
        <w:fldChar w:fldCharType="end"/>
      </w:r>
      <w:bookmarkEnd w:id="57"/>
      <w:r w:rsidR="00162152" w:rsidRPr="007C210C">
        <w:rPr>
          <w:rFonts w:ascii="Arial" w:hAnsi="Arial" w:cs="Arial"/>
          <w:lang w:val="ru-RU"/>
        </w:rPr>
        <w:t xml:space="preserve"> со дня предъявления </w:t>
      </w:r>
      <w:r w:rsidR="00B326AB">
        <w:rPr>
          <w:rFonts w:ascii="Arial" w:hAnsi="Arial" w:cs="Arial"/>
          <w:lang w:val="ru-RU"/>
        </w:rPr>
        <w:t>ЗАКАЗЧИКУ</w:t>
      </w:r>
      <w:r w:rsidR="00162152" w:rsidRPr="007C210C">
        <w:rPr>
          <w:rFonts w:ascii="Arial" w:hAnsi="Arial" w:cs="Arial"/>
          <w:lang w:val="ru-RU"/>
        </w:rPr>
        <w:t>:</w:t>
      </w:r>
    </w:p>
    <w:p w:rsidR="00521053" w:rsidRDefault="006154B2">
      <w:pPr>
        <w:pStyle w:val="10"/>
        <w:widowControl w:val="0"/>
        <w:numPr>
          <w:ilvl w:val="0"/>
          <w:numId w:val="7"/>
        </w:numPr>
        <w:tabs>
          <w:tab w:val="clear" w:pos="2052"/>
          <w:tab w:val="num" w:pos="993"/>
        </w:tabs>
        <w:spacing w:after="120" w:line="240" w:lineRule="exact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Оригиналов счета-фактуры, выставленного на основании подписанного СТОРОНАМИ </w:t>
      </w:r>
      <w:r w:rsidRPr="007C210C">
        <w:rPr>
          <w:rFonts w:ascii="Arial" w:hAnsi="Arial" w:cs="Arial"/>
          <w:caps/>
          <w:lang w:val="ru-RU"/>
        </w:rPr>
        <w:t xml:space="preserve">Акта о приемке </w:t>
      </w:r>
      <w:r w:rsidR="002D78D7" w:rsidRPr="007C210C">
        <w:rPr>
          <w:rFonts w:ascii="Arial" w:hAnsi="Arial" w:cs="Arial"/>
          <w:caps/>
          <w:lang w:val="ru-RU"/>
        </w:rPr>
        <w:t>оказанных</w:t>
      </w:r>
      <w:r w:rsidRPr="007C210C">
        <w:rPr>
          <w:rFonts w:ascii="Arial" w:hAnsi="Arial" w:cs="Arial"/>
          <w:caps/>
          <w:lang w:val="ru-RU"/>
        </w:rPr>
        <w:t xml:space="preserve"> </w:t>
      </w:r>
      <w:r w:rsidR="001A4608" w:rsidRPr="007C210C">
        <w:rPr>
          <w:rFonts w:ascii="Arial" w:hAnsi="Arial" w:cs="Arial"/>
          <w:caps/>
          <w:lang w:val="ru-RU"/>
        </w:rPr>
        <w:t>услуг</w:t>
      </w:r>
      <w:r w:rsidRPr="007C210C">
        <w:rPr>
          <w:rFonts w:ascii="Arial" w:hAnsi="Arial" w:cs="Arial"/>
          <w:lang w:val="ru-RU"/>
        </w:rPr>
        <w:t>, и оформленного в соответствии с действующим налоговым законодательством,</w:t>
      </w:r>
    </w:p>
    <w:p w:rsidR="00521053" w:rsidRDefault="006154B2">
      <w:pPr>
        <w:pStyle w:val="10"/>
        <w:widowControl w:val="0"/>
        <w:numPr>
          <w:ilvl w:val="0"/>
          <w:numId w:val="7"/>
        </w:numPr>
        <w:tabs>
          <w:tab w:val="clear" w:pos="2052"/>
          <w:tab w:val="num" w:pos="993"/>
        </w:tabs>
        <w:spacing w:after="120" w:line="240" w:lineRule="exact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caps/>
          <w:lang w:val="ru-RU"/>
        </w:rPr>
        <w:t xml:space="preserve">Акта о приемке </w:t>
      </w:r>
      <w:r w:rsidR="002D78D7" w:rsidRPr="007C210C">
        <w:rPr>
          <w:rFonts w:ascii="Arial" w:hAnsi="Arial" w:cs="Arial"/>
          <w:caps/>
          <w:lang w:val="ru-RU"/>
        </w:rPr>
        <w:t>оказанных</w:t>
      </w:r>
      <w:r w:rsidRPr="007C210C">
        <w:rPr>
          <w:rFonts w:ascii="Arial" w:hAnsi="Arial" w:cs="Arial"/>
          <w:caps/>
          <w:lang w:val="ru-RU"/>
        </w:rPr>
        <w:t xml:space="preserve"> </w:t>
      </w:r>
      <w:r w:rsidR="001A4608" w:rsidRPr="007C210C">
        <w:rPr>
          <w:rFonts w:ascii="Arial" w:hAnsi="Arial" w:cs="Arial"/>
          <w:caps/>
          <w:lang w:val="ru-RU"/>
        </w:rPr>
        <w:t>услуг</w:t>
      </w:r>
      <w:r w:rsidRPr="007C210C">
        <w:rPr>
          <w:rFonts w:ascii="Arial" w:hAnsi="Arial" w:cs="Arial"/>
          <w:lang w:val="ru-RU"/>
        </w:rPr>
        <w:t>, подписанного обеими СТОРОНАМИ</w:t>
      </w:r>
      <w:r w:rsidR="00B13FBF">
        <w:rPr>
          <w:rFonts w:ascii="Arial" w:hAnsi="Arial" w:cs="Arial"/>
          <w:lang w:val="ru-RU"/>
        </w:rPr>
        <w:t xml:space="preserve"> и оформленного в соответствии с </w:t>
      </w:r>
      <w:r w:rsidR="00681D13" w:rsidRPr="00681D13">
        <w:rPr>
          <w:rFonts w:ascii="Arial" w:hAnsi="Arial" w:cs="Arial"/>
          <w:lang w:val="ru-RU"/>
        </w:rPr>
        <w:t>Приложением 13 к настоящему ДОГОВОРУ;</w:t>
      </w:r>
    </w:p>
    <w:p w:rsidR="00521053" w:rsidRDefault="007E5AA0">
      <w:pPr>
        <w:pStyle w:val="10"/>
        <w:widowControl w:val="0"/>
        <w:numPr>
          <w:ilvl w:val="0"/>
          <w:numId w:val="7"/>
        </w:numPr>
        <w:tabs>
          <w:tab w:val="clear" w:pos="2052"/>
          <w:tab w:val="num" w:pos="993"/>
        </w:tabs>
        <w:spacing w:after="120" w:line="240" w:lineRule="exact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Подписанной шкалы</w:t>
      </w:r>
      <w:r w:rsidR="00401C4D" w:rsidRPr="007C210C">
        <w:rPr>
          <w:rFonts w:ascii="Arial" w:hAnsi="Arial" w:cs="Arial"/>
          <w:lang w:val="ru-RU"/>
        </w:rPr>
        <w:t xml:space="preserve"> оценки качества (подготавливаемой </w:t>
      </w:r>
      <w:r w:rsidR="001657C9" w:rsidRPr="007C210C">
        <w:rPr>
          <w:rFonts w:ascii="Arial" w:hAnsi="Arial" w:cs="Arial"/>
          <w:lang w:val="ru-RU"/>
        </w:rPr>
        <w:t>ИСПОЛНИТЕЛЕМ</w:t>
      </w:r>
      <w:r w:rsidR="00401C4D" w:rsidRPr="007C210C">
        <w:rPr>
          <w:rFonts w:ascii="Arial" w:hAnsi="Arial" w:cs="Arial"/>
          <w:lang w:val="ru-RU"/>
        </w:rPr>
        <w:t xml:space="preserve"> и утверждаемой </w:t>
      </w:r>
      <w:r w:rsidR="00B13FBF">
        <w:rPr>
          <w:rFonts w:ascii="Arial" w:hAnsi="Arial" w:cs="Arial"/>
          <w:lang w:val="ru-RU"/>
        </w:rPr>
        <w:t>ЗАКАЗЧИКОМ</w:t>
      </w:r>
      <w:r w:rsidR="00401C4D" w:rsidRPr="007C210C">
        <w:rPr>
          <w:rFonts w:ascii="Arial" w:hAnsi="Arial" w:cs="Arial"/>
          <w:lang w:val="ru-RU"/>
        </w:rPr>
        <w:t>)</w:t>
      </w:r>
      <w:r w:rsidR="00E27820" w:rsidRPr="007C210C">
        <w:rPr>
          <w:rFonts w:ascii="Arial" w:hAnsi="Arial" w:cs="Arial"/>
          <w:lang w:val="ru-RU"/>
        </w:rPr>
        <w:t>.</w:t>
      </w:r>
    </w:p>
    <w:p w:rsidR="006154B2" w:rsidRPr="007C210C" w:rsidRDefault="006154B2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При этом необходимым условием оплаты является соответствие данных оригинала счета-фактуры данным первичных документов, подтверждающих приемку </w:t>
      </w:r>
      <w:r w:rsidR="001657C9" w:rsidRPr="007C210C">
        <w:rPr>
          <w:rFonts w:ascii="Arial" w:hAnsi="Arial" w:cs="Arial"/>
          <w:lang w:val="ru-RU"/>
        </w:rPr>
        <w:t>УСЛУГ</w:t>
      </w:r>
      <w:r w:rsidRPr="007C210C">
        <w:rPr>
          <w:rFonts w:ascii="Arial" w:hAnsi="Arial" w:cs="Arial"/>
          <w:lang w:val="ru-RU"/>
        </w:rPr>
        <w:t>.</w:t>
      </w:r>
    </w:p>
    <w:p w:rsidR="006154B2" w:rsidRPr="007C210C" w:rsidRDefault="006154B2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Счета-фактуры  и другие первичные документы должны содержать номер НАРЯД-ЗАКАЗА. </w:t>
      </w:r>
      <w:bookmarkStart w:id="58" w:name="ТекстовоеПоле756"/>
      <w:bookmarkStart w:id="59" w:name="ТекстовоеПоле860"/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756"/>
            <w:enabled/>
            <w:calcOnExit w:val="0"/>
            <w:textInput>
              <w:default w:val="При оформлении АКТОВ О ПРИЕМКЕ ОКАЗАННЫХ УСЛУГ и счетов-фактур, ИСПОЛНИТЕЛЬ на данных документах указывает номер Заказа на закупку (документ, в котором указывается уникальный номер УСЛУГ, выдаваемый КОМПАНИЕЙ ИСПОЛНИТЕЛЮ) или к документам прикладывает "/>
            </w:textInput>
          </w:ffData>
        </w:fldChar>
      </w:r>
      <w:r w:rsidR="00584731"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 xml:space="preserve">При оформлении АКТОВ О ПРИЕМКЕ ОКАЗАННЫХ УСЛУГ и счетов-фактур, ИСПОЛНИТЕЛЬ на данных документах указывает номер Заказа на закупку (документ, в котором указывается уникальный номер УСЛУГ, выдаваемый КОМПАНИЕЙ ИСПОЛНИТЕЛЮ) или к документам прикладывает </w:t>
      </w:r>
      <w:r w:rsidR="00E14F8F" w:rsidRPr="007C210C">
        <w:rPr>
          <w:rFonts w:ascii="Arial" w:hAnsi="Arial" w:cs="Arial"/>
          <w:lang w:val="ru-RU"/>
        </w:rPr>
        <w:fldChar w:fldCharType="end"/>
      </w:r>
      <w:bookmarkEnd w:id="58"/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860"/>
            <w:enabled/>
            <w:calcOnExit w:val="0"/>
            <w:textInput>
              <w:default w:val=" копию Заказа на закупку."/>
            </w:textInput>
          </w:ffData>
        </w:fldChar>
      </w:r>
      <w:r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 xml:space="preserve"> копию Заказа на закупку.</w:t>
      </w:r>
      <w:r w:rsidR="00E14F8F" w:rsidRPr="007C210C">
        <w:rPr>
          <w:rFonts w:ascii="Arial" w:hAnsi="Arial" w:cs="Arial"/>
          <w:lang w:val="ru-RU"/>
        </w:rPr>
        <w:fldChar w:fldCharType="end"/>
      </w:r>
      <w:bookmarkEnd w:id="59"/>
      <w:r w:rsidRPr="007C210C">
        <w:rPr>
          <w:rFonts w:ascii="Arial" w:hAnsi="Arial" w:cs="Arial"/>
          <w:lang w:val="ru-RU"/>
        </w:rPr>
        <w:t xml:space="preserve"> </w:t>
      </w:r>
    </w:p>
    <w:p w:rsidR="004A34D9" w:rsidRPr="007C210C" w:rsidRDefault="00C6014C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>
              <w:default w:val="ИСПОЛНИТЕЛЬ предоставляет счета-фактуры не позднее 2 числа месяца, следующего за отчетным."/>
            </w:textInput>
          </w:ffData>
        </w:fldChar>
      </w:r>
      <w:r>
        <w:rPr>
          <w:rFonts w:ascii="Arial" w:hAnsi="Arial" w:cs="Arial"/>
          <w:lang w:val="ru-RU"/>
        </w:rPr>
        <w:instrText xml:space="preserve"> FORMTEXT </w:instrText>
      </w: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  <w:fldChar w:fldCharType="separate"/>
      </w:r>
      <w:r>
        <w:rPr>
          <w:rFonts w:ascii="Arial" w:hAnsi="Arial" w:cs="Arial"/>
          <w:noProof/>
          <w:lang w:val="ru-RU"/>
        </w:rPr>
        <w:t>ИСПОЛНИТЕЛЬ предоставляет счета-фактуры не позднее 2 числа месяца, следующего за отчетным.</w:t>
      </w:r>
      <w:r>
        <w:rPr>
          <w:rFonts w:ascii="Arial" w:hAnsi="Arial" w:cs="Arial"/>
          <w:lang w:val="ru-RU"/>
        </w:rPr>
        <w:fldChar w:fldCharType="end"/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iCs/>
          <w:lang w:val="ru-RU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В </w:t>
      </w:r>
      <w:r w:rsidRPr="007C210C">
        <w:rPr>
          <w:rFonts w:ascii="Arial" w:hAnsi="Arial" w:cs="Arial"/>
          <w:iCs/>
          <w:lang w:val="ru-RU"/>
        </w:rPr>
        <w:t>течение</w:t>
      </w:r>
      <w:r w:rsidRPr="007C210C">
        <w:rPr>
          <w:rFonts w:ascii="Arial" w:hAnsi="Arial" w:cs="Arial"/>
          <w:lang w:val="ru-RU"/>
        </w:rPr>
        <w:t xml:space="preserve"> 5 (пяти) рабочих дней с момента подписания настоящего ДОГОВОРА </w:t>
      </w:r>
      <w:r w:rsidR="008B153F" w:rsidRPr="007C210C">
        <w:rPr>
          <w:rFonts w:ascii="Arial" w:hAnsi="Arial" w:cs="Arial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обязуется направить </w:t>
      </w:r>
      <w:r w:rsidR="00CB67A1">
        <w:rPr>
          <w:rFonts w:ascii="Arial" w:hAnsi="Arial" w:cs="Arial"/>
          <w:lang w:val="ru-RU"/>
        </w:rPr>
        <w:t>ЗАКАЗЧИК</w:t>
      </w:r>
      <w:r w:rsidR="00B13FBF">
        <w:rPr>
          <w:rFonts w:ascii="Arial" w:hAnsi="Arial" w:cs="Arial"/>
          <w:lang w:val="ru-RU"/>
        </w:rPr>
        <w:t>У</w:t>
      </w:r>
      <w:r w:rsidRPr="007C210C">
        <w:rPr>
          <w:rFonts w:ascii="Arial" w:hAnsi="Arial" w:cs="Arial"/>
          <w:lang w:val="ru-RU"/>
        </w:rPr>
        <w:t xml:space="preserve"> надлежащим образом заверенные копии документов, подтверждающих </w:t>
      </w:r>
      <w:r w:rsidRPr="007C210C">
        <w:rPr>
          <w:rFonts w:ascii="Arial" w:hAnsi="Arial" w:cs="Arial"/>
          <w:iCs/>
          <w:lang w:val="ru-RU"/>
        </w:rPr>
        <w:t>полномочия</w:t>
      </w:r>
      <w:r w:rsidRPr="007C210C">
        <w:rPr>
          <w:rFonts w:ascii="Arial" w:hAnsi="Arial" w:cs="Arial"/>
          <w:lang w:val="ru-RU"/>
        </w:rPr>
        <w:t xml:space="preserve"> лиц, уполномоченных подписывать </w:t>
      </w:r>
      <w:r w:rsidR="00E95889" w:rsidRPr="007C210C">
        <w:rPr>
          <w:rFonts w:ascii="Arial" w:hAnsi="Arial" w:cs="Arial"/>
          <w:lang w:val="ru-RU"/>
        </w:rPr>
        <w:t>дополнительные соглашения</w:t>
      </w:r>
      <w:r w:rsidRPr="007C210C">
        <w:rPr>
          <w:rFonts w:ascii="Arial" w:hAnsi="Arial" w:cs="Arial"/>
          <w:lang w:val="ru-RU"/>
        </w:rPr>
        <w:t xml:space="preserve"> к настоящему ДОГОВОРУ, НАРЯД-ЗАКАЗЫ, </w:t>
      </w:r>
      <w:r w:rsidR="003C3557" w:rsidRPr="007C210C">
        <w:rPr>
          <w:rFonts w:ascii="Arial" w:hAnsi="Arial" w:cs="Arial"/>
          <w:lang w:val="ru-RU"/>
        </w:rPr>
        <w:t>АКТЫ О ПРИЕМКЕ ОКАЗАННЫХ УСЛУГ</w:t>
      </w:r>
      <w:r w:rsidR="00946807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 xml:space="preserve">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8B153F" w:rsidRPr="007C210C">
        <w:rPr>
          <w:rFonts w:ascii="Arial" w:hAnsi="Arial" w:cs="Arial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обязуется незамедлительно сообщить об этом </w:t>
      </w:r>
      <w:r w:rsidR="00CB67A1">
        <w:rPr>
          <w:rFonts w:ascii="Arial" w:hAnsi="Arial" w:cs="Arial"/>
          <w:lang w:val="ru-RU"/>
        </w:rPr>
        <w:t>ЗАКАЗЧИК</w:t>
      </w:r>
      <w:r w:rsidR="00B13FBF">
        <w:rPr>
          <w:rFonts w:ascii="Arial" w:hAnsi="Arial" w:cs="Arial"/>
          <w:lang w:val="ru-RU"/>
        </w:rPr>
        <w:t>У</w:t>
      </w:r>
      <w:r w:rsidRPr="007C210C">
        <w:rPr>
          <w:rFonts w:ascii="Arial" w:hAnsi="Arial" w:cs="Arial"/>
          <w:lang w:val="ru-RU"/>
        </w:rPr>
        <w:t xml:space="preserve"> и предоставить указанные в настоящем абзаце документы в отношении указанных лиц.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расшифровку их подписей с указанием фамилий и инициалов.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  <w:r w:rsidRPr="007C210C">
        <w:rPr>
          <w:rFonts w:ascii="Arial" w:hAnsi="Arial" w:cs="Arial"/>
          <w:iCs/>
          <w:lang w:val="ru-RU"/>
        </w:rPr>
        <w:t>Вместе с оригиналами счетов-фактур направляются надлежащим образом заверенные копии документов</w:t>
      </w:r>
      <w:r w:rsidRPr="007C210C">
        <w:rPr>
          <w:rFonts w:ascii="Arial" w:hAnsi="Arial" w:cs="Arial"/>
          <w:lang w:val="ru-RU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В случае нарушения требований по оформлению счетов-фактур или не предоставления оригинала счета-фактуры в установленные Налоговым кодексом сроки,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, вправе </w:t>
      </w:r>
      <w:r w:rsidRPr="007C210C">
        <w:rPr>
          <w:rFonts w:ascii="Arial" w:hAnsi="Arial" w:cs="Arial"/>
          <w:lang w:val="ru-RU"/>
        </w:rPr>
        <w:lastRenderedPageBreak/>
        <w:t>отсрочить соответствующий платеж на срок просрочки предоставления надлежаще оформленного оригинала счета-фактуры.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случае получения счета-фактуры не соответствующего требованиям настоящего ДОГОВОРА, СТОРОНА-получатель обязана в течение 5 (пяти) рабочих дней проинформировать об этом СТОРОНУ-отправителя с указанием конкретных допущенных нарушений.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Датой оплаты считается дата списания денежных средств с расчетного счета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>.</w:t>
      </w:r>
      <w:r w:rsidR="00F57B84" w:rsidRPr="007C210C">
        <w:rPr>
          <w:rFonts w:ascii="Arial" w:hAnsi="Arial" w:cs="Arial"/>
          <w:lang w:val="ru-RU"/>
        </w:rPr>
        <w:t xml:space="preserve"> По требованию </w:t>
      </w:r>
      <w:r w:rsidR="00980332" w:rsidRPr="007C210C">
        <w:rPr>
          <w:rFonts w:ascii="Arial" w:hAnsi="Arial" w:cs="Arial"/>
          <w:color w:val="000000"/>
          <w:lang w:val="ru-RU" w:eastAsia="ru-RU"/>
        </w:rPr>
        <w:t>ИСПОЛНИТЕЛЯ</w:t>
      </w:r>
      <w:r w:rsidR="00F57B84" w:rsidRPr="007C210C">
        <w:rPr>
          <w:rFonts w:ascii="Arial" w:hAnsi="Arial" w:cs="Arial"/>
          <w:lang w:val="ru-RU"/>
        </w:rPr>
        <w:t xml:space="preserve"> </w:t>
      </w:r>
      <w:r w:rsidR="00CB67A1">
        <w:rPr>
          <w:rFonts w:ascii="Arial" w:hAnsi="Arial" w:cs="Arial"/>
          <w:lang w:val="ru-RU"/>
        </w:rPr>
        <w:t>ЗАКАЗЧИК</w:t>
      </w:r>
      <w:r w:rsidR="00F57B84" w:rsidRPr="007C210C">
        <w:rPr>
          <w:rFonts w:ascii="Arial" w:hAnsi="Arial" w:cs="Arial"/>
          <w:lang w:val="ru-RU"/>
        </w:rPr>
        <w:t xml:space="preserve"> предоставляет </w:t>
      </w:r>
      <w:r w:rsidR="005F4CB4" w:rsidRPr="007C210C">
        <w:rPr>
          <w:rFonts w:ascii="Arial" w:hAnsi="Arial" w:cs="Arial"/>
          <w:color w:val="000000"/>
          <w:lang w:val="ru-RU" w:eastAsia="ru-RU"/>
        </w:rPr>
        <w:t>ИСПОЛНИТЕЛЮ</w:t>
      </w:r>
      <w:r w:rsidR="00F57B84" w:rsidRPr="007C210C">
        <w:rPr>
          <w:rFonts w:ascii="Arial" w:hAnsi="Arial" w:cs="Arial"/>
          <w:lang w:val="ru-RU"/>
        </w:rPr>
        <w:t xml:space="preserve"> копии платежных поручений.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случае, если в любое время СТОРОНА понесёт расходы (далее «СТОРОНА ИСТЕЦ»), которые СТОРОНА ИСТЕЦ имеет право компенсировать за счёт другой СТОРОНЫ (далее «СТОРОНА ОТВЕТЧИК») по условиям настоящего ДОГОВОРА (за исключением убытков, указанных в п.</w:t>
      </w:r>
      <w:r w:rsidR="00B13FBF">
        <w:rPr>
          <w:rFonts w:ascii="Arial" w:hAnsi="Arial" w:cs="Arial"/>
          <w:lang w:val="ru-RU"/>
        </w:rPr>
        <w:t>16</w:t>
      </w:r>
      <w:r w:rsidRPr="007C210C">
        <w:rPr>
          <w:rFonts w:ascii="Arial" w:hAnsi="Arial" w:cs="Arial"/>
          <w:lang w:val="ru-RU"/>
        </w:rPr>
        <w:t xml:space="preserve">.2 РАЗДЕЛА 2), то </w:t>
      </w:r>
      <w:r w:rsidR="00106572">
        <w:rPr>
          <w:rFonts w:ascii="Arial" w:hAnsi="Arial" w:cs="Arial"/>
          <w:lang w:val="ru-RU"/>
        </w:rPr>
        <w:fldChar w:fldCharType="begin">
          <w:ffData>
            <w:name w:val="ТекстовоеПоле852"/>
            <w:enabled/>
            <w:calcOnExit w:val="0"/>
            <w:textInput>
              <w:default w:val="в течение 90 (девяноста) календарных  дней, но не ранее 60 (шестидесяти) календарных дней"/>
            </w:textInput>
          </w:ffData>
        </w:fldChar>
      </w:r>
      <w:r w:rsidR="00106572">
        <w:rPr>
          <w:rFonts w:ascii="Arial" w:hAnsi="Arial" w:cs="Arial"/>
          <w:lang w:val="ru-RU"/>
        </w:rPr>
        <w:instrText xml:space="preserve"> FORMTEXT </w:instrText>
      </w:r>
      <w:r w:rsidR="00106572">
        <w:rPr>
          <w:rFonts w:ascii="Arial" w:hAnsi="Arial" w:cs="Arial"/>
          <w:lang w:val="ru-RU"/>
        </w:rPr>
      </w:r>
      <w:r w:rsidR="00106572">
        <w:rPr>
          <w:rFonts w:ascii="Arial" w:hAnsi="Arial" w:cs="Arial"/>
          <w:lang w:val="ru-RU"/>
        </w:rPr>
        <w:fldChar w:fldCharType="separate"/>
      </w:r>
      <w:r w:rsidR="00106572">
        <w:rPr>
          <w:rFonts w:ascii="Arial" w:hAnsi="Arial" w:cs="Arial"/>
          <w:noProof/>
          <w:lang w:val="ru-RU"/>
        </w:rPr>
        <w:t>в течение 90 (девяноста) календарных  дней, но не ранее 60 (шестидесяти) календарных дней</w:t>
      </w:r>
      <w:r w:rsidR="00106572">
        <w:rPr>
          <w:rFonts w:ascii="Arial" w:hAnsi="Arial" w:cs="Arial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СТОРОНА ОТВЕТЧИК</w:t>
      </w:r>
      <w:r w:rsidR="004E3015" w:rsidRPr="007C210C">
        <w:rPr>
          <w:rFonts w:ascii="Arial" w:hAnsi="Arial" w:cs="Arial"/>
          <w:lang w:val="ru-RU"/>
        </w:rPr>
        <w:t xml:space="preserve">, при согласии с претензией СТОРОНЫ ИСТЦА, </w:t>
      </w:r>
      <w:r w:rsidRPr="007C210C">
        <w:rPr>
          <w:rFonts w:ascii="Arial" w:hAnsi="Arial" w:cs="Arial"/>
          <w:lang w:val="ru-RU"/>
        </w:rPr>
        <w:t>выплатит вышеуказанные расходы или же СТОРОНЫ проведут взаимозачёт в соответствии с ПРИМЕНИМЫМ ПРАВОМ.</w:t>
      </w:r>
    </w:p>
    <w:p w:rsidR="00521053" w:rsidRDefault="006154B2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Комиссионные, взимаемые банком СТОРОНЫ, являются ответственностью и оплачиваются такой СТОРОНОЙ.</w:t>
      </w:r>
    </w:p>
    <w:p w:rsidR="00521053" w:rsidRDefault="008B153F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ИСПОЛНИТЕЛЬ</w:t>
      </w:r>
      <w:r w:rsidR="006154B2" w:rsidRPr="007C210C">
        <w:rPr>
          <w:rFonts w:ascii="Arial" w:hAnsi="Arial" w:cs="Arial"/>
          <w:lang w:val="ru-RU"/>
        </w:rPr>
        <w:t xml:space="preserve"> предоставляет Акты сверки расчётов в следующем порядке:</w:t>
      </w:r>
    </w:p>
    <w:p w:rsidR="00593B11" w:rsidRPr="00E71290" w:rsidRDefault="005774FD" w:rsidP="00B13FBF">
      <w:pPr>
        <w:pStyle w:val="BodyTextIndent31"/>
        <w:widowControl w:val="0"/>
        <w:spacing w:before="0" w:after="120"/>
        <w:ind w:left="567" w:firstLine="0"/>
      </w:pPr>
      <w:r w:rsidRPr="00E71290">
        <w:rPr>
          <w:rFonts w:cs="Arial"/>
          <w:sz w:val="20"/>
        </w:rPr>
        <w:t>ИСПОЛНИТЕЛЬ</w:t>
      </w:r>
      <w:r w:rsidR="007525C3" w:rsidRPr="00E71290">
        <w:rPr>
          <w:rFonts w:cs="Arial"/>
          <w:sz w:val="20"/>
        </w:rPr>
        <w:t xml:space="preserve"> не позднее 25 (двадцать пятого) числа месяца, следующего за отчетным кварталом, направляет в адрес </w:t>
      </w:r>
      <w:r w:rsidRPr="00E71290">
        <w:rPr>
          <w:rFonts w:cs="Arial"/>
          <w:sz w:val="20"/>
        </w:rPr>
        <w:t>ЗАКАЗЧИКА</w:t>
      </w:r>
      <w:r w:rsidR="007525C3" w:rsidRPr="00E71290">
        <w:rPr>
          <w:rFonts w:cs="Arial"/>
          <w:sz w:val="20"/>
        </w:rPr>
        <w:t xml:space="preserve"> оформленный со своей стороны Акт сверки расчетов. </w:t>
      </w:r>
      <w:r w:rsidRPr="00E71290">
        <w:rPr>
          <w:rFonts w:cs="Arial"/>
          <w:sz w:val="20"/>
        </w:rPr>
        <w:t>ЗАКАЗЧИК</w:t>
      </w:r>
      <w:r w:rsidR="007525C3" w:rsidRPr="00E71290">
        <w:rPr>
          <w:rFonts w:cs="Arial"/>
          <w:sz w:val="20"/>
        </w:rPr>
        <w:t xml:space="preserve"> в течение </w:t>
      </w:r>
      <w:r w:rsidR="00E14F8F" w:rsidRPr="00E71290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>
              <w:default w:val="15 (пятнадцати) дней"/>
            </w:textInput>
          </w:ffData>
        </w:fldChar>
      </w:r>
      <w:r w:rsidR="00D3072F" w:rsidRPr="00E71290">
        <w:rPr>
          <w:rFonts w:cs="Arial"/>
          <w:sz w:val="20"/>
        </w:rPr>
        <w:instrText xml:space="preserve"> FORMTEXT </w:instrText>
      </w:r>
      <w:r w:rsidR="00E14F8F" w:rsidRPr="00E71290">
        <w:rPr>
          <w:rFonts w:cs="Arial"/>
          <w:sz w:val="20"/>
        </w:rPr>
      </w:r>
      <w:r w:rsidR="00E14F8F" w:rsidRPr="00E71290">
        <w:rPr>
          <w:rFonts w:cs="Arial"/>
          <w:sz w:val="20"/>
        </w:rPr>
        <w:fldChar w:fldCharType="separate"/>
      </w:r>
      <w:r w:rsidR="004A0030" w:rsidRPr="00E71290">
        <w:rPr>
          <w:rFonts w:cs="Arial"/>
          <w:noProof/>
          <w:sz w:val="20"/>
        </w:rPr>
        <w:t>15 (пятнадцати) дней</w:t>
      </w:r>
      <w:r w:rsidR="00E14F8F" w:rsidRPr="00E71290">
        <w:rPr>
          <w:rFonts w:cs="Arial"/>
          <w:sz w:val="20"/>
        </w:rPr>
        <w:fldChar w:fldCharType="end"/>
      </w:r>
      <w:r w:rsidR="007525C3" w:rsidRPr="00E71290">
        <w:rPr>
          <w:rFonts w:cs="Arial"/>
          <w:sz w:val="20"/>
        </w:rPr>
        <w:t xml:space="preserve"> с момента получения Акта сверки производит сличение данных расчетов между СТОРОНАМИ, при необходимости оформляет протокол разногласий и возвращает </w:t>
      </w:r>
      <w:r w:rsidRPr="00E71290">
        <w:rPr>
          <w:rFonts w:cs="Arial"/>
          <w:sz w:val="20"/>
        </w:rPr>
        <w:t>ИСПОЛНИТЕЛЮ</w:t>
      </w:r>
      <w:r w:rsidR="00F843B0" w:rsidRPr="00E71290">
        <w:rPr>
          <w:rFonts w:cs="Arial"/>
          <w:sz w:val="20"/>
        </w:rPr>
        <w:t xml:space="preserve"> </w:t>
      </w:r>
      <w:r w:rsidR="007525C3" w:rsidRPr="00E71290">
        <w:rPr>
          <w:rFonts w:cs="Arial"/>
          <w:sz w:val="20"/>
        </w:rPr>
        <w:t xml:space="preserve">1 (один) экземпляр надлежаще оформленного Акта сверки. </w:t>
      </w:r>
      <w:bookmarkStart w:id="60" w:name="ТекстовоеПоле726"/>
      <w:r w:rsidR="00DE1C6B" w:rsidRPr="00E71290">
        <w:rPr>
          <w:rFonts w:cs="Arial"/>
          <w:sz w:val="20"/>
        </w:rPr>
        <w:t>ЗАКАЗЧИК вправе задержать оплату до получения Акта сверки от ИСПОЛНИТЕЛЯ.</w:t>
      </w:r>
    </w:p>
    <w:bookmarkEnd w:id="60"/>
    <w:p w:rsidR="00521053" w:rsidRDefault="00B13FBF">
      <w:pPr>
        <w:pStyle w:val="1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rFonts w:ascii="Arial" w:hAnsi="Arial" w:cs="Arial"/>
          <w:lang w:val="ru-RU"/>
        </w:rPr>
      </w:pPr>
      <w:r w:rsidRPr="002E536A">
        <w:rPr>
          <w:rFonts w:ascii="Arial" w:hAnsi="Arial" w:cs="Arial"/>
          <w:lang w:val="ru-RU"/>
        </w:rPr>
        <w:t>Первичные учетные документы, составляемые во исполнение обязательств СТОРОН по настоящему ДОГОВОРУ, должны содержать обязательные реквизиты</w:t>
      </w:r>
      <w:r>
        <w:rPr>
          <w:rFonts w:ascii="Arial" w:hAnsi="Arial" w:cs="Arial"/>
          <w:lang w:val="ru-RU"/>
        </w:rPr>
        <w:t>, установленные Федеральным законом «О бухгалтерском учете».</w:t>
      </w:r>
    </w:p>
    <w:p w:rsidR="00B13FBF" w:rsidRDefault="00B13FBF" w:rsidP="00B13FBF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0A34CF">
        <w:rPr>
          <w:rFonts w:ascii="Arial" w:hAnsi="Arial" w:cs="Arial" w:hint="eastAsia"/>
          <w:lang w:val="ru-RU"/>
        </w:rPr>
        <w:t>В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случае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отсутствия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в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первичных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учетных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документах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одного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из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обязательных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реквизитов</w:t>
      </w:r>
      <w:r w:rsidRPr="000A34CF">
        <w:rPr>
          <w:rFonts w:ascii="Arial" w:hAnsi="Arial" w:cs="Arial"/>
          <w:lang w:val="ru-RU"/>
        </w:rPr>
        <w:t xml:space="preserve">, </w:t>
      </w:r>
      <w:r w:rsidRPr="000A34CF">
        <w:rPr>
          <w:rFonts w:ascii="Arial" w:hAnsi="Arial" w:cs="Arial" w:hint="eastAsia"/>
          <w:lang w:val="ru-RU"/>
        </w:rPr>
        <w:t>установленных</w:t>
      </w:r>
      <w:r w:rsidRPr="000A34C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Федеральным законом «О бухгалтерском учете» </w:t>
      </w:r>
      <w:r w:rsidRPr="000A34CF">
        <w:rPr>
          <w:rFonts w:ascii="Arial" w:hAnsi="Arial" w:cs="Arial" w:hint="eastAsia"/>
          <w:lang w:val="ru-RU"/>
        </w:rPr>
        <w:t>любая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из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СТОРОН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вправе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не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принимать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их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к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рассмотрению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</w:t>
      </w:r>
      <w:r w:rsidRPr="000A34CF">
        <w:rPr>
          <w:rFonts w:ascii="Arial" w:hAnsi="Arial" w:cs="Arial"/>
          <w:lang w:val="ru-RU"/>
        </w:rPr>
        <w:t xml:space="preserve"> </w:t>
      </w:r>
      <w:r w:rsidRPr="000A34CF">
        <w:rPr>
          <w:rFonts w:ascii="Arial" w:hAnsi="Arial" w:cs="Arial" w:hint="eastAsia"/>
          <w:lang w:val="ru-RU"/>
        </w:rPr>
        <w:t>исполнению</w:t>
      </w:r>
      <w:r w:rsidRPr="000A34CF">
        <w:rPr>
          <w:rFonts w:ascii="Arial" w:hAnsi="Arial" w:cs="Arial"/>
          <w:lang w:val="ru-RU"/>
        </w:rPr>
        <w:t>.</w:t>
      </w:r>
    </w:p>
    <w:p w:rsidR="00D91408" w:rsidRPr="00D91408" w:rsidRDefault="00D91408" w:rsidP="00D91408">
      <w:pPr>
        <w:pStyle w:val="30"/>
        <w:spacing w:after="120"/>
        <w:ind w:left="513" w:hanging="513"/>
        <w:rPr>
          <w:sz w:val="20"/>
          <w:szCs w:val="20"/>
          <w:lang w:val="ru-RU"/>
        </w:rPr>
      </w:pPr>
      <w:r w:rsidRPr="00D91408">
        <w:rPr>
          <w:sz w:val="20"/>
          <w:szCs w:val="20"/>
          <w:lang w:val="ru-RU"/>
        </w:rPr>
        <w:t>39</w:t>
      </w:r>
      <w:r>
        <w:rPr>
          <w:sz w:val="20"/>
          <w:szCs w:val="20"/>
          <w:lang w:val="ru-RU"/>
        </w:rPr>
        <w:t xml:space="preserve">.16 </w:t>
      </w:r>
      <w:r w:rsidRPr="00D91408">
        <w:rPr>
          <w:sz w:val="20"/>
          <w:szCs w:val="20"/>
          <w:lang w:val="ru-RU"/>
        </w:rPr>
        <w:t xml:space="preserve">СТОРОНЫ договорились, что в отношении сумм платежей по настоящему Договору, проценты </w:t>
      </w:r>
      <w:r>
        <w:rPr>
          <w:sz w:val="20"/>
          <w:szCs w:val="20"/>
          <w:lang w:val="ru-RU"/>
        </w:rPr>
        <w:t xml:space="preserve">   </w:t>
      </w:r>
      <w:r w:rsidRPr="00D91408">
        <w:rPr>
          <w:sz w:val="20"/>
          <w:szCs w:val="20"/>
          <w:lang w:val="ru-RU"/>
        </w:rPr>
        <w:t>на сумму долга по ст. 317.1 Гражданского кодекса РФ не начисляются.</w:t>
      </w:r>
    </w:p>
    <w:p w:rsidR="00D91408" w:rsidRPr="000A34CF" w:rsidRDefault="00D91408" w:rsidP="00B13FBF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НАЛОГИ</w:t>
      </w:r>
    </w:p>
    <w:p w:rsidR="00521053" w:rsidRDefault="00CB67A1">
      <w:pPr>
        <w:pStyle w:val="afa"/>
        <w:widowControl w:val="0"/>
        <w:numPr>
          <w:ilvl w:val="1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B13FBF">
        <w:rPr>
          <w:rFonts w:ascii="Arial" w:hAnsi="Arial" w:cs="Arial"/>
          <w:sz w:val="20"/>
          <w:szCs w:val="20"/>
          <w:lang w:val="ru-RU"/>
        </w:rPr>
        <w:t>ЗАКАЗЧИК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 не выплачивает и не компенсирует </w:t>
      </w:r>
      <w:r w:rsidR="001657C9" w:rsidRPr="00B13FBF">
        <w:rPr>
          <w:rFonts w:ascii="Arial" w:hAnsi="Arial" w:cs="Arial"/>
          <w:sz w:val="20"/>
          <w:szCs w:val="20"/>
          <w:lang w:val="ru-RU"/>
        </w:rPr>
        <w:t>ИСПОЛНИТЕЛЮ</w:t>
      </w:r>
      <w:r w:rsidR="006154B2" w:rsidRPr="00B13FBF">
        <w:rPr>
          <w:rFonts w:ascii="Arial" w:hAnsi="Arial" w:cs="Arial"/>
          <w:sz w:val="20"/>
          <w:szCs w:val="20"/>
          <w:lang w:val="ru-RU"/>
        </w:rPr>
        <w:t>, его сотрудникам и СУБ</w:t>
      </w:r>
      <w:r w:rsidR="0077542C" w:rsidRPr="00B13FBF">
        <w:rPr>
          <w:rFonts w:ascii="Arial" w:hAnsi="Arial" w:cs="Arial"/>
          <w:sz w:val="20"/>
          <w:szCs w:val="20"/>
          <w:lang w:val="ru-RU"/>
        </w:rPr>
        <w:t>ИСПОЛНИТЕЛЯ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М, а также не несет ответственности за исчисление и уплату </w:t>
      </w:r>
      <w:r w:rsidR="001657C9" w:rsidRPr="00B13FBF">
        <w:rPr>
          <w:rFonts w:ascii="Arial" w:hAnsi="Arial" w:cs="Arial"/>
          <w:sz w:val="20"/>
          <w:szCs w:val="20"/>
          <w:lang w:val="ru-RU"/>
        </w:rPr>
        <w:t>ИСПОЛНИТЕЛЕМ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, его сотрудниками и </w:t>
      </w:r>
      <w:r w:rsidR="00224BA3" w:rsidRPr="00B13FBF">
        <w:rPr>
          <w:rFonts w:ascii="Arial" w:hAnsi="Arial" w:cs="Arial"/>
          <w:sz w:val="20"/>
          <w:szCs w:val="20"/>
          <w:lang w:val="ru-RU"/>
        </w:rPr>
        <w:t>СУБИСПОЛНИТЕЛЯМИ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 любых налогов, которые </w:t>
      </w:r>
      <w:r w:rsidR="008B153F" w:rsidRPr="00B13FBF">
        <w:rPr>
          <w:rFonts w:ascii="Arial" w:hAnsi="Arial" w:cs="Arial"/>
          <w:sz w:val="20"/>
          <w:szCs w:val="20"/>
          <w:lang w:val="ru-RU"/>
        </w:rPr>
        <w:t>ИСПОЛНИТЕЛЬ</w:t>
      </w:r>
      <w:r w:rsidR="006154B2" w:rsidRPr="00B13FBF">
        <w:rPr>
          <w:rFonts w:ascii="Arial" w:hAnsi="Arial" w:cs="Arial"/>
          <w:sz w:val="20"/>
          <w:szCs w:val="20"/>
          <w:lang w:val="ru-RU"/>
        </w:rPr>
        <w:t>, его сотрудники и СУБ</w:t>
      </w:r>
      <w:r w:rsidR="008B153F" w:rsidRPr="00B13FBF">
        <w:rPr>
          <w:rFonts w:ascii="Arial" w:hAnsi="Arial" w:cs="Arial"/>
          <w:sz w:val="20"/>
          <w:szCs w:val="20"/>
          <w:lang w:val="ru-RU"/>
        </w:rPr>
        <w:t>ИСПОЛНИТЕЛИ</w:t>
      </w:r>
      <w:r w:rsidR="006154B2" w:rsidRPr="00B13FBF">
        <w:rPr>
          <w:rFonts w:ascii="Arial" w:hAnsi="Arial" w:cs="Arial"/>
          <w:sz w:val="20"/>
          <w:szCs w:val="20"/>
          <w:lang w:val="ru-RU"/>
        </w:rPr>
        <w:t xml:space="preserve"> обязаны или могут быть обязаны выплачивать в соответствии с законодательством страны своего нахождения или учреждения, а также от осуществления деятельности в Российской Федерации.</w:t>
      </w:r>
    </w:p>
    <w:p w:rsidR="00521053" w:rsidRDefault="006154B2">
      <w:pPr>
        <w:widowControl w:val="0"/>
        <w:numPr>
          <w:ilvl w:val="1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реализация </w:t>
      </w:r>
      <w:r w:rsidR="001657C9" w:rsidRPr="007C210C">
        <w:rPr>
          <w:rFonts w:ascii="Arial" w:hAnsi="Arial" w:cs="Arial"/>
          <w:sz w:val="20"/>
          <w:szCs w:val="20"/>
          <w:lang w:val="ru-RU"/>
        </w:rPr>
        <w:t>УСЛУГ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приобретаемых </w:t>
      </w:r>
      <w:r w:rsidR="00E67856">
        <w:rPr>
          <w:rFonts w:ascii="Arial" w:hAnsi="Arial" w:cs="Arial"/>
          <w:sz w:val="20"/>
          <w:szCs w:val="20"/>
          <w:lang w:val="ru-RU"/>
        </w:rPr>
        <w:t>ЗАКАЗЧИКОМ</w:t>
      </w:r>
      <w:r w:rsidR="00E67856" w:rsidRPr="007C210C">
        <w:rPr>
          <w:rFonts w:ascii="Arial" w:hAnsi="Arial" w:cs="Arial"/>
          <w:sz w:val="20"/>
          <w:szCs w:val="20"/>
          <w:lang w:val="ru-RU"/>
        </w:rPr>
        <w:t xml:space="preserve"> </w:t>
      </w:r>
      <w:r w:rsidRPr="007C210C">
        <w:rPr>
          <w:rFonts w:ascii="Arial" w:hAnsi="Arial" w:cs="Arial"/>
          <w:sz w:val="20"/>
          <w:szCs w:val="20"/>
          <w:lang w:val="ru-RU"/>
        </w:rPr>
        <w:t>по настоящему ДОГОВОРУ, подлежит обложению налогом на добавленную стоимость (НДС) в РФ, то применяются следующие положения: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>в предъявляемых документах на оплату сумма НДС выделяется отдельной строкой;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предоставит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="00E67856">
        <w:rPr>
          <w:rFonts w:ascii="Arial" w:hAnsi="Arial" w:cs="Arial"/>
          <w:sz w:val="20"/>
          <w:szCs w:val="20"/>
          <w:lang w:val="ru-RU"/>
        </w:rPr>
        <w:t>У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нотариально заверенную копию свидетельства о постановке на налоговый учет в РФ (оформленную не ранее чем в предшествующем календарном году),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удерживает при перечислении платежа НДС;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предоставит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="00E67856">
        <w:rPr>
          <w:rFonts w:ascii="Arial" w:hAnsi="Arial" w:cs="Arial"/>
          <w:sz w:val="20"/>
          <w:szCs w:val="20"/>
          <w:lang w:val="ru-RU"/>
        </w:rPr>
        <w:t>У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вышеуказанные документы,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удерживает и перечисляет в бюджет НДС из суммы, подлежащей оплате </w:t>
      </w:r>
      <w:r w:rsidR="001657C9" w:rsidRPr="007C210C">
        <w:rPr>
          <w:rFonts w:ascii="Arial" w:hAnsi="Arial" w:cs="Arial"/>
          <w:sz w:val="20"/>
          <w:szCs w:val="20"/>
          <w:lang w:val="ru-RU"/>
        </w:rPr>
        <w:t>ИСПОЛНИТЕЛЮ</w:t>
      </w:r>
      <w:r w:rsidRPr="007C210C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6154B2">
      <w:pPr>
        <w:widowControl w:val="0"/>
        <w:numPr>
          <w:ilvl w:val="1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доход, получаемый </w:t>
      </w:r>
      <w:r w:rsidR="001657C9" w:rsidRPr="007C210C">
        <w:rPr>
          <w:rFonts w:ascii="Arial" w:hAnsi="Arial" w:cs="Arial"/>
          <w:sz w:val="20"/>
          <w:szCs w:val="20"/>
          <w:lang w:val="ru-RU"/>
        </w:rPr>
        <w:t>ИСПОЛНИТЕЛЕМ</w:t>
      </w:r>
      <w:r w:rsidRPr="007C210C">
        <w:rPr>
          <w:rFonts w:ascii="Arial" w:hAnsi="Arial" w:cs="Arial"/>
          <w:sz w:val="20"/>
          <w:szCs w:val="20"/>
          <w:lang w:val="ru-RU"/>
        </w:rPr>
        <w:t>, подлежит обложению налогом с доходов от источников в РФ: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предоставит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="00E67856">
        <w:rPr>
          <w:rFonts w:ascii="Arial" w:hAnsi="Arial" w:cs="Arial"/>
          <w:sz w:val="20"/>
          <w:szCs w:val="20"/>
          <w:lang w:val="ru-RU"/>
        </w:rPr>
        <w:t>У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нотариально заверенную </w:t>
      </w:r>
      <w:r w:rsidRPr="007C210C">
        <w:rPr>
          <w:rFonts w:ascii="Arial" w:hAnsi="Arial" w:cs="Arial"/>
          <w:sz w:val="20"/>
          <w:szCs w:val="20"/>
          <w:lang w:val="ru-RU"/>
        </w:rPr>
        <w:lastRenderedPageBreak/>
        <w:t xml:space="preserve">копию свидетельства о постановке на налоговый учет в РФ (оформленную не ранее чем в предшествующем календарном году),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удерживает при перечислении платежа налог с доходов от источников в РФ;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состоит на налоговом учете в РФ и не предоставит оригинал или нотариально заверенную копию Сертификата о подтверждении налогового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резидентства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 (далее – «Сертификат», который должен быть датирован не ранее 1 января года, в котором осуществляется выплата дохода и заверен компетентным органом соответствующего иностранного государства с проставлением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апостиля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),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из суммы платежа после удержания НДС (если применимо) удерживает и перечисляет в бюджет налог с доходов от источников в РФ по ставке, предусмотренной Налоговым Кодексом РФ;</w:t>
      </w:r>
    </w:p>
    <w:p w:rsidR="00521053" w:rsidRDefault="006154B2">
      <w:pPr>
        <w:widowControl w:val="0"/>
        <w:numPr>
          <w:ilvl w:val="0"/>
          <w:numId w:val="5"/>
        </w:numPr>
        <w:spacing w:after="120" w:line="240" w:lineRule="exact"/>
        <w:ind w:left="975" w:hanging="342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lang w:val="ru-RU"/>
        </w:rPr>
        <w:t xml:space="preserve">если на дату платежа </w:t>
      </w:r>
      <w:r w:rsidR="008B153F" w:rsidRPr="007C210C">
        <w:rPr>
          <w:rFonts w:ascii="Arial" w:hAnsi="Arial" w:cs="Arial"/>
          <w:sz w:val="20"/>
          <w:szCs w:val="20"/>
          <w:lang w:val="ru-RU"/>
        </w:rPr>
        <w:t>ИСПОЛНИТЕЛЬ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не состоит на налоговом учете в РФ, но предоставит оригинал или нотариально заверенную копию Сертификата о подтверждении налогового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резидентства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 (далее – «Сертификат», который должен быть датирован не ранее 1 января года, в котором осуществляется выплата дохода и заверен компетентным органом соответствующего иностранного государства с проставлением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апостиля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), то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из суммы платежа после удержания  НДС (если применимо) удерживает и перечисляет в бюджет налог с доходов от источников в РФ по ставке, предусмотренной международным соглашением об </w:t>
      </w:r>
      <w:proofErr w:type="spellStart"/>
      <w:r w:rsidRPr="007C210C">
        <w:rPr>
          <w:rFonts w:ascii="Arial" w:hAnsi="Arial" w:cs="Arial"/>
          <w:sz w:val="20"/>
          <w:szCs w:val="20"/>
          <w:lang w:val="ru-RU"/>
        </w:rPr>
        <w:t>избежании</w:t>
      </w:r>
      <w:proofErr w:type="spellEnd"/>
      <w:r w:rsidRPr="007C210C">
        <w:rPr>
          <w:rFonts w:ascii="Arial" w:hAnsi="Arial" w:cs="Arial"/>
          <w:sz w:val="20"/>
          <w:szCs w:val="20"/>
          <w:lang w:val="ru-RU"/>
        </w:rPr>
        <w:t xml:space="preserve"> двойного налогообложения.</w:t>
      </w: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КОМПЛЕКСНОСТЬ</w:t>
      </w:r>
      <w:r w:rsidRPr="007C210C">
        <w:rPr>
          <w:b/>
          <w:sz w:val="20"/>
          <w:szCs w:val="20"/>
          <w:lang w:val="ru-RU"/>
        </w:rPr>
        <w:t xml:space="preserve"> СТАВОК</w:t>
      </w:r>
    </w:p>
    <w:p w:rsidR="00521053" w:rsidRDefault="008152CE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sz w:val="20"/>
          <w:szCs w:val="20"/>
          <w:lang w:val="ru-RU"/>
        </w:rPr>
      </w:pPr>
      <w:r w:rsidRPr="007C210C">
        <w:rPr>
          <w:sz w:val="20"/>
          <w:szCs w:val="20"/>
          <w:lang w:val="ru-RU"/>
        </w:rPr>
        <w:t xml:space="preserve">Ставки в настоящем РАЗДЕЛЕ 4, включая </w:t>
      </w:r>
      <w:r w:rsidR="00681D13" w:rsidRPr="00681D13">
        <w:rPr>
          <w:sz w:val="20"/>
          <w:szCs w:val="20"/>
          <w:lang w:val="ru-RU"/>
        </w:rPr>
        <w:t>Приложение(я) 8 к ДОГОВОРУ</w:t>
      </w:r>
      <w:r w:rsidRPr="007C210C">
        <w:rPr>
          <w:sz w:val="20"/>
          <w:szCs w:val="20"/>
          <w:lang w:val="ru-RU"/>
        </w:rPr>
        <w:t xml:space="preserve">, включают вознаграждение, все затраты и накладные расходы </w:t>
      </w:r>
      <w:r w:rsidR="004F45ED" w:rsidRPr="007C210C">
        <w:rPr>
          <w:sz w:val="20"/>
          <w:szCs w:val="20"/>
          <w:lang w:val="ru-RU"/>
        </w:rPr>
        <w:t>ИСПОЛНИТЕЛЯ</w:t>
      </w:r>
      <w:r w:rsidRPr="007C210C">
        <w:rPr>
          <w:sz w:val="20"/>
          <w:szCs w:val="20"/>
          <w:lang w:val="ru-RU"/>
        </w:rPr>
        <w:t xml:space="preserve">, возникающие в связи с </w:t>
      </w:r>
      <w:r w:rsidR="004F45ED" w:rsidRPr="007C210C">
        <w:rPr>
          <w:sz w:val="20"/>
          <w:szCs w:val="20"/>
          <w:lang w:val="ru-RU"/>
        </w:rPr>
        <w:t>УСЛУГАМИ</w:t>
      </w:r>
      <w:r w:rsidRPr="007C210C">
        <w:rPr>
          <w:sz w:val="20"/>
          <w:szCs w:val="20"/>
          <w:lang w:val="ru-RU"/>
        </w:rPr>
        <w:t xml:space="preserve">, за исключением тех затрат/расходов, которые поименованы в настоящем РАЗДЕЛЕ. </w:t>
      </w:r>
      <w:r w:rsidR="004F45ED" w:rsidRPr="007C210C">
        <w:rPr>
          <w:sz w:val="20"/>
          <w:szCs w:val="20"/>
          <w:lang w:val="ru-RU"/>
        </w:rPr>
        <w:t>УСЛУГИ</w:t>
      </w:r>
      <w:r w:rsidRPr="007C210C">
        <w:rPr>
          <w:sz w:val="20"/>
          <w:szCs w:val="20"/>
          <w:lang w:val="ru-RU"/>
        </w:rPr>
        <w:t xml:space="preserve"> по ДОГОВОРУ выполняются иждивением </w:t>
      </w:r>
      <w:r w:rsidR="004F45ED" w:rsidRPr="007C210C">
        <w:rPr>
          <w:sz w:val="20"/>
          <w:szCs w:val="20"/>
          <w:lang w:val="ru-RU"/>
        </w:rPr>
        <w:t>ИСПОЛНИТЕЛЯ</w:t>
      </w:r>
      <w:r w:rsidRPr="007C210C">
        <w:rPr>
          <w:sz w:val="20"/>
          <w:szCs w:val="20"/>
          <w:lang w:val="ru-RU"/>
        </w:rPr>
        <w:t xml:space="preserve"> (из его материалов, его силами и средствами), за исключением условий, прямо оговоренных в ДОГОВОРЕ, обеспечение которыми возложено на </w:t>
      </w:r>
      <w:r w:rsidR="00E67856">
        <w:rPr>
          <w:sz w:val="20"/>
          <w:szCs w:val="20"/>
          <w:lang w:val="ru-RU"/>
        </w:rPr>
        <w:t>ЗАКАЗЧИКА</w:t>
      </w:r>
      <w:r w:rsidRPr="007C210C">
        <w:rPr>
          <w:sz w:val="20"/>
          <w:szCs w:val="20"/>
          <w:lang w:val="ru-RU"/>
        </w:rPr>
        <w:t xml:space="preserve">. Условия, оговоренные в соответствующих пунктах как обязательства </w:t>
      </w:r>
      <w:r w:rsidR="00CB67A1">
        <w:rPr>
          <w:sz w:val="20"/>
          <w:szCs w:val="20"/>
          <w:lang w:val="ru-RU"/>
        </w:rPr>
        <w:t>ЗАКАЗЧИКА</w:t>
      </w:r>
      <w:r w:rsidRPr="007C210C">
        <w:rPr>
          <w:sz w:val="20"/>
          <w:szCs w:val="20"/>
          <w:lang w:val="ru-RU"/>
        </w:rPr>
        <w:t xml:space="preserve">, были учтены </w:t>
      </w:r>
      <w:r w:rsidR="004F45ED" w:rsidRPr="007C210C">
        <w:rPr>
          <w:sz w:val="20"/>
          <w:szCs w:val="20"/>
          <w:lang w:val="ru-RU"/>
        </w:rPr>
        <w:t>ИСПОЛНИТЕЛЕМ</w:t>
      </w:r>
      <w:r w:rsidRPr="007C210C">
        <w:rPr>
          <w:sz w:val="20"/>
          <w:szCs w:val="20"/>
          <w:lang w:val="ru-RU"/>
        </w:rPr>
        <w:t xml:space="preserve"> при определении соответствующих ставок по ДОГОВОРУ и являются необходимым условием обеспечения надлежащего выполнения </w:t>
      </w:r>
      <w:r w:rsidR="004F45ED" w:rsidRPr="007C210C">
        <w:rPr>
          <w:sz w:val="20"/>
          <w:szCs w:val="20"/>
          <w:lang w:val="ru-RU"/>
        </w:rPr>
        <w:t>ИСПОЛНИТЕЛЕМ</w:t>
      </w:r>
      <w:r w:rsidRPr="007C210C">
        <w:rPr>
          <w:sz w:val="20"/>
          <w:szCs w:val="20"/>
          <w:lang w:val="ru-RU"/>
        </w:rPr>
        <w:t xml:space="preserve"> обязанностей по ДОГОВОРУ.</w:t>
      </w:r>
    </w:p>
    <w:p w:rsidR="00521053" w:rsidRDefault="006154B2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sz w:val="20"/>
          <w:szCs w:val="20"/>
          <w:lang w:val="ru-RU"/>
        </w:rPr>
      </w:pPr>
      <w:r w:rsidRPr="00E67856">
        <w:rPr>
          <w:sz w:val="20"/>
          <w:szCs w:val="20"/>
          <w:lang w:val="ru-RU"/>
        </w:rPr>
        <w:t>Все ставки в ДОГОВОРЕ указаны без учёта НДС.</w:t>
      </w:r>
    </w:p>
    <w:p w:rsidR="00521053" w:rsidRPr="00E71290" w:rsidRDefault="003304B3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caps/>
          <w:sz w:val="20"/>
          <w:szCs w:val="20"/>
          <w:lang w:val="ru-RU"/>
        </w:rPr>
      </w:pPr>
      <w:r w:rsidRPr="007C210C">
        <w:rPr>
          <w:sz w:val="20"/>
          <w:szCs w:val="20"/>
          <w:lang w:val="ru-RU"/>
        </w:rPr>
        <w:t>ИСПОЛНИТЕЛЬ</w:t>
      </w:r>
      <w:r w:rsidR="009F7427" w:rsidRPr="007C210C">
        <w:rPr>
          <w:sz w:val="20"/>
          <w:szCs w:val="20"/>
          <w:lang w:val="ru-RU"/>
        </w:rPr>
        <w:t xml:space="preserve"> </w:t>
      </w:r>
      <w:r w:rsidR="00050C61" w:rsidRPr="007C210C">
        <w:rPr>
          <w:sz w:val="20"/>
          <w:szCs w:val="20"/>
          <w:lang w:val="ru-RU"/>
        </w:rPr>
        <w:t>оказывает УСЛУГИ</w:t>
      </w:r>
      <w:r w:rsidR="009F7427" w:rsidRPr="007C210C">
        <w:rPr>
          <w:sz w:val="20"/>
          <w:szCs w:val="20"/>
          <w:lang w:val="ru-RU"/>
        </w:rPr>
        <w:t xml:space="preserve"> в пределах общей стоимости ДОГОВОРА, указанной в Статье 4 </w:t>
      </w:r>
      <w:r w:rsidR="009F7427" w:rsidRPr="007C210C">
        <w:rPr>
          <w:caps/>
          <w:sz w:val="20"/>
          <w:szCs w:val="20"/>
          <w:lang w:val="ru-RU"/>
        </w:rPr>
        <w:t>раздела</w:t>
      </w:r>
      <w:r w:rsidR="009F7427" w:rsidRPr="007C210C">
        <w:rPr>
          <w:sz w:val="20"/>
          <w:szCs w:val="20"/>
          <w:lang w:val="ru-RU"/>
        </w:rPr>
        <w:t xml:space="preserve"> 1 настоящего </w:t>
      </w:r>
      <w:r w:rsidR="009F7427" w:rsidRPr="007C210C">
        <w:rPr>
          <w:caps/>
          <w:sz w:val="20"/>
          <w:szCs w:val="20"/>
          <w:lang w:val="ru-RU"/>
        </w:rPr>
        <w:t>договора</w:t>
      </w:r>
      <w:r w:rsidR="009F7427" w:rsidRPr="007C210C">
        <w:rPr>
          <w:sz w:val="20"/>
          <w:szCs w:val="20"/>
          <w:lang w:val="ru-RU"/>
        </w:rPr>
        <w:t xml:space="preserve">. В случае вероятности превышения стоимости </w:t>
      </w:r>
      <w:r w:rsidR="005562D4" w:rsidRPr="007C210C">
        <w:rPr>
          <w:caps/>
          <w:sz w:val="20"/>
          <w:szCs w:val="20"/>
          <w:lang w:val="ru-RU"/>
        </w:rPr>
        <w:t>УСЛУГ</w:t>
      </w:r>
      <w:r w:rsidR="009F7427" w:rsidRPr="007C210C">
        <w:rPr>
          <w:caps/>
          <w:sz w:val="20"/>
          <w:szCs w:val="20"/>
          <w:lang w:val="ru-RU"/>
        </w:rPr>
        <w:t xml:space="preserve"> </w:t>
      </w:r>
      <w:r w:rsidR="009F7427" w:rsidRPr="007C210C">
        <w:rPr>
          <w:sz w:val="20"/>
          <w:szCs w:val="20"/>
          <w:lang w:val="ru-RU"/>
        </w:rPr>
        <w:t>над общей стоимостью</w:t>
      </w:r>
      <w:r w:rsidR="009F7427" w:rsidRPr="007C210C">
        <w:rPr>
          <w:caps/>
          <w:sz w:val="20"/>
          <w:szCs w:val="20"/>
          <w:lang w:val="ru-RU"/>
        </w:rPr>
        <w:t xml:space="preserve"> договора,</w:t>
      </w:r>
      <w:r w:rsidR="009F7427" w:rsidRPr="007C210C">
        <w:rPr>
          <w:sz w:val="20"/>
          <w:szCs w:val="20"/>
          <w:lang w:val="ru-RU"/>
        </w:rPr>
        <w:t xml:space="preserve"> СТОРОНЫ должны добросовестно обсудить увеличение общей стоимости </w:t>
      </w:r>
      <w:r w:rsidR="009F7427" w:rsidRPr="007C210C">
        <w:rPr>
          <w:caps/>
          <w:sz w:val="20"/>
          <w:szCs w:val="20"/>
          <w:lang w:val="ru-RU"/>
        </w:rPr>
        <w:t>договора</w:t>
      </w:r>
      <w:r w:rsidR="009F7427" w:rsidRPr="007C210C">
        <w:rPr>
          <w:sz w:val="20"/>
          <w:szCs w:val="20"/>
          <w:lang w:val="ru-RU"/>
        </w:rPr>
        <w:t xml:space="preserve">. Если договорённость об увеличении стоимости </w:t>
      </w:r>
      <w:r w:rsidR="009F7427" w:rsidRPr="00E71290">
        <w:rPr>
          <w:caps/>
          <w:sz w:val="20"/>
          <w:szCs w:val="20"/>
          <w:lang w:val="ru-RU"/>
        </w:rPr>
        <w:t>договора</w:t>
      </w:r>
      <w:r w:rsidR="009F7427" w:rsidRPr="00E71290">
        <w:rPr>
          <w:sz w:val="20"/>
          <w:szCs w:val="20"/>
          <w:lang w:val="ru-RU"/>
        </w:rPr>
        <w:t xml:space="preserve"> не была достигнута </w:t>
      </w:r>
      <w:r w:rsidR="009F7427" w:rsidRPr="00E71290">
        <w:rPr>
          <w:caps/>
          <w:sz w:val="20"/>
          <w:szCs w:val="20"/>
          <w:lang w:val="ru-RU"/>
        </w:rPr>
        <w:t xml:space="preserve">сторонами </w:t>
      </w:r>
      <w:r w:rsidR="006D1A4C" w:rsidRPr="00E71290">
        <w:rPr>
          <w:sz w:val="20"/>
          <w:szCs w:val="20"/>
          <w:lang w:val="ru-RU"/>
        </w:rPr>
        <w:t>в</w:t>
      </w:r>
      <w:r w:rsidR="009F7427" w:rsidRPr="00E71290">
        <w:rPr>
          <w:caps/>
          <w:sz w:val="20"/>
          <w:szCs w:val="20"/>
          <w:lang w:val="ru-RU"/>
        </w:rPr>
        <w:t xml:space="preserve"> </w:t>
      </w:r>
      <w:r w:rsidR="009F7427" w:rsidRPr="00E71290">
        <w:rPr>
          <w:sz w:val="20"/>
          <w:szCs w:val="20"/>
          <w:lang w:val="ru-RU"/>
        </w:rPr>
        <w:t xml:space="preserve">течение </w:t>
      </w:r>
      <w:r w:rsidR="00206783" w:rsidRPr="00E71290">
        <w:rPr>
          <w:sz w:val="20"/>
          <w:szCs w:val="20"/>
          <w:lang w:val="ru-RU"/>
        </w:rPr>
        <w:t xml:space="preserve">15 дней </w:t>
      </w:r>
      <w:r w:rsidR="00285231" w:rsidRPr="00E71290">
        <w:rPr>
          <w:sz w:val="20"/>
          <w:szCs w:val="20"/>
          <w:lang w:val="ru-RU"/>
        </w:rPr>
        <w:t xml:space="preserve">с </w:t>
      </w:r>
      <w:r w:rsidR="009F7427" w:rsidRPr="00E71290">
        <w:rPr>
          <w:sz w:val="20"/>
          <w:szCs w:val="20"/>
          <w:lang w:val="ru-RU"/>
        </w:rPr>
        <w:t xml:space="preserve">момента получения </w:t>
      </w:r>
      <w:r w:rsidR="00E67856">
        <w:rPr>
          <w:sz w:val="20"/>
          <w:szCs w:val="20"/>
          <w:lang w:val="ru-RU"/>
        </w:rPr>
        <w:t>ЗАКАЗЧИКОМ</w:t>
      </w:r>
      <w:r w:rsidR="00E67856" w:rsidRPr="007C210C">
        <w:rPr>
          <w:sz w:val="20"/>
          <w:szCs w:val="20"/>
          <w:lang w:val="ru-RU"/>
        </w:rPr>
        <w:t xml:space="preserve"> </w:t>
      </w:r>
      <w:r w:rsidR="009F7427" w:rsidRPr="007C210C">
        <w:rPr>
          <w:sz w:val="20"/>
          <w:szCs w:val="20"/>
          <w:lang w:val="ru-RU"/>
        </w:rPr>
        <w:t xml:space="preserve">первого уведомления </w:t>
      </w:r>
      <w:r w:rsidRPr="007C210C">
        <w:rPr>
          <w:color w:val="000000"/>
          <w:sz w:val="20"/>
          <w:szCs w:val="20"/>
          <w:lang w:val="ru-RU" w:eastAsia="ru-RU"/>
        </w:rPr>
        <w:t>ИСПОЛНИТЕЛЯ</w:t>
      </w:r>
      <w:r w:rsidR="009F7427" w:rsidRPr="007C210C">
        <w:rPr>
          <w:sz w:val="20"/>
          <w:szCs w:val="20"/>
          <w:lang w:val="ru-RU"/>
        </w:rPr>
        <w:t xml:space="preserve"> о необходимости увеличения общей стоимости ДОГОВОРА, </w:t>
      </w:r>
      <w:r w:rsidR="000406E6" w:rsidRPr="007C210C">
        <w:rPr>
          <w:color w:val="000000"/>
          <w:sz w:val="20"/>
          <w:szCs w:val="20"/>
          <w:lang w:val="ru-RU" w:eastAsia="ru-RU"/>
        </w:rPr>
        <w:t>ИСПОЛНИТЕЛЬ</w:t>
      </w:r>
      <w:r w:rsidR="009F7427" w:rsidRPr="007C210C">
        <w:rPr>
          <w:sz w:val="20"/>
          <w:szCs w:val="20"/>
          <w:lang w:val="ru-RU"/>
        </w:rPr>
        <w:t xml:space="preserve"> имеет право не </w:t>
      </w:r>
      <w:r w:rsidR="00341535" w:rsidRPr="007C210C">
        <w:rPr>
          <w:sz w:val="20"/>
          <w:szCs w:val="20"/>
          <w:lang w:val="ru-RU"/>
        </w:rPr>
        <w:t>оказывать</w:t>
      </w:r>
      <w:r w:rsidR="009F7427" w:rsidRPr="007C210C">
        <w:rPr>
          <w:sz w:val="20"/>
          <w:szCs w:val="20"/>
          <w:lang w:val="ru-RU"/>
        </w:rPr>
        <w:t xml:space="preserve"> объем </w:t>
      </w:r>
      <w:r w:rsidR="00DD77C5" w:rsidRPr="007C210C">
        <w:rPr>
          <w:caps/>
          <w:sz w:val="20"/>
          <w:szCs w:val="20"/>
          <w:lang w:val="ru-RU"/>
        </w:rPr>
        <w:t>УСЛУГ</w:t>
      </w:r>
      <w:r w:rsidR="009F7427" w:rsidRPr="007C210C">
        <w:rPr>
          <w:sz w:val="20"/>
          <w:szCs w:val="20"/>
          <w:lang w:val="ru-RU"/>
        </w:rPr>
        <w:t xml:space="preserve">, оплата которого выходит за пределы общей стоимости </w:t>
      </w:r>
      <w:r w:rsidR="009F7427" w:rsidRPr="007C210C">
        <w:rPr>
          <w:caps/>
          <w:sz w:val="20"/>
          <w:szCs w:val="20"/>
          <w:lang w:val="ru-RU"/>
        </w:rPr>
        <w:t xml:space="preserve">договора, </w:t>
      </w:r>
      <w:r w:rsidR="009F7427" w:rsidRPr="007C210C">
        <w:rPr>
          <w:sz w:val="20"/>
          <w:szCs w:val="20"/>
          <w:lang w:val="ru-RU"/>
        </w:rPr>
        <w:t xml:space="preserve">предусмотренной Статье 4 </w:t>
      </w:r>
      <w:r w:rsidR="009F7427" w:rsidRPr="007C210C">
        <w:rPr>
          <w:caps/>
          <w:sz w:val="20"/>
          <w:szCs w:val="20"/>
          <w:lang w:val="ru-RU"/>
        </w:rPr>
        <w:t>раздела</w:t>
      </w:r>
      <w:r w:rsidR="009F7427" w:rsidRPr="007C210C">
        <w:rPr>
          <w:sz w:val="20"/>
          <w:szCs w:val="20"/>
          <w:lang w:val="ru-RU"/>
        </w:rPr>
        <w:t xml:space="preserve"> 1 настоящего ДОГОВОРА. В случае если договоренность об увеличении стоимости ДОГОВОРА была достигнута СТОРОНАМИ, СТОРОНЫ обязуются подписать соответствующее </w:t>
      </w:r>
      <w:r w:rsidR="009F7427" w:rsidRPr="00E71290">
        <w:rPr>
          <w:sz w:val="20"/>
          <w:szCs w:val="20"/>
          <w:lang w:val="ru-RU"/>
        </w:rPr>
        <w:t xml:space="preserve">дополнительное соглашение в течение </w:t>
      </w:r>
      <w:r w:rsidR="00206783" w:rsidRPr="00E71290">
        <w:rPr>
          <w:sz w:val="20"/>
          <w:szCs w:val="20"/>
          <w:lang w:val="ru-RU"/>
        </w:rPr>
        <w:t>15 дней</w:t>
      </w:r>
      <w:r w:rsidR="009F7427" w:rsidRPr="00E71290">
        <w:rPr>
          <w:sz w:val="20"/>
          <w:szCs w:val="20"/>
          <w:lang w:val="ru-RU"/>
        </w:rPr>
        <w:t xml:space="preserve"> с момента достижения договоренности.</w:t>
      </w:r>
    </w:p>
    <w:p w:rsidR="009F7427" w:rsidRPr="007C210C" w:rsidRDefault="009F7427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caps/>
          <w:lang w:val="ru-RU"/>
        </w:rPr>
      </w:pPr>
      <w:r w:rsidRPr="007C210C">
        <w:rPr>
          <w:rFonts w:ascii="Arial" w:hAnsi="Arial" w:cs="Arial"/>
          <w:lang w:val="ru-RU"/>
        </w:rPr>
        <w:t xml:space="preserve">Аналогичный порядок применяется в отношении каждого отдельного </w:t>
      </w:r>
      <w:r w:rsidRPr="007C210C">
        <w:rPr>
          <w:rFonts w:ascii="Arial" w:hAnsi="Arial" w:cs="Arial"/>
          <w:caps/>
          <w:lang w:val="ru-RU"/>
        </w:rPr>
        <w:t>наряд-заказа.</w:t>
      </w:r>
      <w:r w:rsidRPr="007C210C">
        <w:rPr>
          <w:rFonts w:ascii="Arial" w:hAnsi="Arial" w:cs="Arial"/>
          <w:lang w:val="ru-RU"/>
        </w:rPr>
        <w:t xml:space="preserve"> </w:t>
      </w: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НЕИЗМЕННОСТЬ</w:t>
      </w:r>
      <w:r w:rsidRPr="007C210C">
        <w:rPr>
          <w:b/>
          <w:sz w:val="20"/>
          <w:szCs w:val="20"/>
          <w:lang w:val="ru-RU"/>
        </w:rPr>
        <w:t xml:space="preserve"> СТАВОК</w:t>
      </w:r>
    </w:p>
    <w:p w:rsidR="00521053" w:rsidRDefault="006154B2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sz w:val="20"/>
          <w:szCs w:val="20"/>
          <w:highlight w:val="lightGray"/>
          <w:lang w:val="ru-RU"/>
        </w:rPr>
      </w:pPr>
      <w:r w:rsidRPr="00E67856">
        <w:rPr>
          <w:sz w:val="20"/>
          <w:szCs w:val="20"/>
          <w:lang w:val="ru-RU"/>
        </w:rPr>
        <w:t xml:space="preserve">Ставки в настоящем ДОГОВОРЕ являются фиксированными </w:t>
      </w:r>
      <w:bookmarkStart w:id="61" w:name="ТекстовоеПоле859"/>
      <w:r w:rsidRPr="00E67856">
        <w:rPr>
          <w:sz w:val="20"/>
          <w:szCs w:val="20"/>
          <w:lang w:val="ru-RU"/>
        </w:rPr>
        <w:t>и неизменными</w:t>
      </w:r>
      <w:bookmarkEnd w:id="61"/>
      <w:r w:rsidRPr="00E67856">
        <w:rPr>
          <w:sz w:val="20"/>
          <w:szCs w:val="20"/>
          <w:lang w:val="ru-RU"/>
        </w:rPr>
        <w:t xml:space="preserve"> на протяжении </w:t>
      </w:r>
      <w:bookmarkStart w:id="62" w:name="ТекстовоеПоле758"/>
      <w:r w:rsidR="00E14F8F" w:rsidRPr="00E67856">
        <w:rPr>
          <w:sz w:val="20"/>
          <w:szCs w:val="20"/>
          <w:lang w:val="ru-RU"/>
        </w:rPr>
        <w:fldChar w:fldCharType="begin">
          <w:ffData>
            <w:name w:val="ТекстовоеПоле758"/>
            <w:enabled/>
            <w:calcOnExit w:val="0"/>
            <w:textInput>
              <w:default w:val="срока действия ДОГОВОРА"/>
            </w:textInput>
          </w:ffData>
        </w:fldChar>
      </w:r>
      <w:r w:rsidRPr="00E67856">
        <w:rPr>
          <w:sz w:val="20"/>
          <w:szCs w:val="20"/>
          <w:lang w:val="ru-RU"/>
        </w:rPr>
        <w:instrText xml:space="preserve"> FORMTEXT </w:instrText>
      </w:r>
      <w:r w:rsidR="00E14F8F" w:rsidRPr="00E67856">
        <w:rPr>
          <w:sz w:val="20"/>
          <w:szCs w:val="20"/>
          <w:lang w:val="ru-RU"/>
        </w:rPr>
      </w:r>
      <w:r w:rsidR="00E14F8F" w:rsidRPr="00E67856">
        <w:rPr>
          <w:sz w:val="20"/>
          <w:szCs w:val="20"/>
          <w:lang w:val="ru-RU"/>
        </w:rPr>
        <w:fldChar w:fldCharType="separate"/>
      </w:r>
      <w:r w:rsidR="004A0030">
        <w:rPr>
          <w:noProof/>
          <w:sz w:val="20"/>
          <w:szCs w:val="20"/>
          <w:lang w:val="ru-RU"/>
        </w:rPr>
        <w:t>срока действия ДОГОВОРА</w:t>
      </w:r>
      <w:r w:rsidR="00E14F8F" w:rsidRPr="00E67856">
        <w:rPr>
          <w:sz w:val="20"/>
          <w:szCs w:val="20"/>
          <w:lang w:val="ru-RU"/>
        </w:rPr>
        <w:fldChar w:fldCharType="end"/>
      </w:r>
      <w:bookmarkEnd w:id="62"/>
      <w:r w:rsidRPr="00E67856">
        <w:rPr>
          <w:sz w:val="20"/>
          <w:szCs w:val="20"/>
          <w:lang w:val="ru-RU"/>
        </w:rPr>
        <w:t xml:space="preserve">. </w:t>
      </w:r>
    </w:p>
    <w:p w:rsidR="00521053" w:rsidRDefault="006154B2">
      <w:pPr>
        <w:pStyle w:val="30"/>
        <w:widowControl w:val="0"/>
        <w:numPr>
          <w:ilvl w:val="1"/>
          <w:numId w:val="27"/>
        </w:numPr>
        <w:spacing w:after="120" w:line="240" w:lineRule="exact"/>
        <w:ind w:left="567" w:hanging="567"/>
        <w:rPr>
          <w:bCs/>
          <w:color w:val="000000"/>
          <w:sz w:val="20"/>
          <w:szCs w:val="20"/>
          <w:lang w:val="ru-RU"/>
        </w:rPr>
      </w:pPr>
      <w:r w:rsidRPr="007C210C">
        <w:rPr>
          <w:bCs/>
          <w:color w:val="000000"/>
          <w:sz w:val="20"/>
          <w:szCs w:val="20"/>
          <w:lang w:val="ru-RU"/>
        </w:rPr>
        <w:t>Если какие-</w:t>
      </w:r>
      <w:r w:rsidRPr="007C210C">
        <w:rPr>
          <w:sz w:val="20"/>
          <w:szCs w:val="20"/>
          <w:lang w:val="ru-RU"/>
        </w:rPr>
        <w:t>либо</w:t>
      </w:r>
      <w:r w:rsidRPr="007C210C">
        <w:rPr>
          <w:bCs/>
          <w:color w:val="000000"/>
          <w:sz w:val="20"/>
          <w:szCs w:val="20"/>
          <w:lang w:val="ru-RU"/>
        </w:rPr>
        <w:t xml:space="preserve"> изменения ПРИМЕНИМОГО ПРАВА в области налогов, введенные после ДАТЫ ВСТУПЛЕНИЯ ДОГОВОРА В СИЛУ, приводят к существенному увеличению или уменьшению расходов </w:t>
      </w:r>
      <w:r w:rsidR="0077542C" w:rsidRPr="007C210C">
        <w:rPr>
          <w:bCs/>
          <w:color w:val="000000"/>
          <w:sz w:val="20"/>
          <w:szCs w:val="20"/>
          <w:lang w:val="ru-RU"/>
        </w:rPr>
        <w:t>ИСПОЛНИТЕЛЯ</w:t>
      </w:r>
      <w:r w:rsidRPr="007C210C">
        <w:rPr>
          <w:bCs/>
          <w:color w:val="000000"/>
          <w:sz w:val="20"/>
          <w:szCs w:val="20"/>
          <w:lang w:val="ru-RU"/>
        </w:rPr>
        <w:t xml:space="preserve"> на </w:t>
      </w:r>
      <w:r w:rsidR="008368BB" w:rsidRPr="007C210C">
        <w:rPr>
          <w:bCs/>
          <w:color w:val="000000"/>
          <w:sz w:val="20"/>
          <w:szCs w:val="20"/>
          <w:lang w:val="ru-RU"/>
        </w:rPr>
        <w:t>оказание</w:t>
      </w:r>
      <w:r w:rsidRPr="007C210C">
        <w:rPr>
          <w:bCs/>
          <w:color w:val="000000"/>
          <w:sz w:val="20"/>
          <w:szCs w:val="20"/>
          <w:lang w:val="ru-RU"/>
        </w:rPr>
        <w:t xml:space="preserve"> </w:t>
      </w:r>
      <w:r w:rsidR="001657C9" w:rsidRPr="007C210C">
        <w:rPr>
          <w:bCs/>
          <w:color w:val="000000"/>
          <w:sz w:val="20"/>
          <w:szCs w:val="20"/>
          <w:lang w:val="ru-RU"/>
        </w:rPr>
        <w:t>УСЛУГ</w:t>
      </w:r>
      <w:r w:rsidRPr="007C210C">
        <w:rPr>
          <w:bCs/>
          <w:color w:val="000000"/>
          <w:sz w:val="20"/>
          <w:szCs w:val="20"/>
          <w:lang w:val="ru-RU"/>
        </w:rPr>
        <w:t>, то СТОРОНЫ могут согласовать соответствующие необходимые изменения ставок.</w:t>
      </w:r>
    </w:p>
    <w:p w:rsidR="00521053" w:rsidRDefault="006154B2">
      <w:pPr>
        <w:pStyle w:val="30"/>
        <w:widowControl w:val="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ПРИЕМКА</w:t>
      </w:r>
      <w:r w:rsidRPr="007C210C">
        <w:rPr>
          <w:b/>
          <w:sz w:val="20"/>
          <w:szCs w:val="20"/>
          <w:lang w:val="ru-RU"/>
        </w:rPr>
        <w:t xml:space="preserve"> </w:t>
      </w:r>
      <w:r w:rsidR="001657C9" w:rsidRPr="007C210C">
        <w:rPr>
          <w:b/>
          <w:sz w:val="20"/>
          <w:szCs w:val="20"/>
          <w:lang w:val="ru-RU"/>
        </w:rPr>
        <w:t>УСЛУГ</w:t>
      </w:r>
    </w:p>
    <w:p w:rsidR="00521053" w:rsidRDefault="000E7011">
      <w:pPr>
        <w:pStyle w:val="afa"/>
        <w:widowControl w:val="0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67856">
        <w:rPr>
          <w:rFonts w:ascii="Arial" w:hAnsi="Arial" w:cs="Arial"/>
          <w:sz w:val="20"/>
          <w:szCs w:val="20"/>
        </w:rPr>
        <w:t xml:space="preserve">ПРИЕМКА </w:t>
      </w:r>
      <w:r w:rsidR="001657C9" w:rsidRPr="00E67856">
        <w:rPr>
          <w:rFonts w:ascii="Arial" w:hAnsi="Arial" w:cs="Arial"/>
          <w:sz w:val="20"/>
          <w:szCs w:val="20"/>
        </w:rPr>
        <w:t>УСЛУГ</w:t>
      </w:r>
    </w:p>
    <w:p w:rsidR="000E7011" w:rsidRPr="007C210C" w:rsidRDefault="000E7011" w:rsidP="00AA13A7">
      <w:pPr>
        <w:widowControl w:val="0"/>
        <w:spacing w:after="120"/>
        <w:ind w:left="567"/>
        <w:jc w:val="both"/>
        <w:rPr>
          <w:rFonts w:ascii="Arial" w:hAnsi="Arial" w:cs="Arial"/>
          <w:color w:val="FF0000"/>
          <w:sz w:val="20"/>
          <w:szCs w:val="20"/>
          <w:u w:val="single"/>
          <w:lang w:val="ru-RU"/>
        </w:rPr>
      </w:pPr>
      <w:r w:rsidRPr="007C210C">
        <w:rPr>
          <w:rFonts w:ascii="Arial" w:hAnsi="Arial" w:cs="Arial"/>
          <w:snapToGrid w:val="0"/>
          <w:sz w:val="20"/>
          <w:szCs w:val="20"/>
          <w:lang w:val="ru-RU"/>
        </w:rPr>
        <w:t>Отчетный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период для сдачи-приемки – месяц </w:t>
      </w:r>
      <w:r w:rsidR="0094584C" w:rsidRPr="007C210C">
        <w:rPr>
          <w:rFonts w:ascii="Arial" w:hAnsi="Arial" w:cs="Arial"/>
          <w:sz w:val="20"/>
          <w:szCs w:val="20"/>
          <w:lang w:val="ru-RU"/>
        </w:rPr>
        <w:t>с</w:t>
      </w:r>
      <w:r w:rsidR="0094584C">
        <w:rPr>
          <w:rFonts w:ascii="Arial" w:hAnsi="Arial" w:cs="Arial"/>
          <w:sz w:val="20"/>
          <w:szCs w:val="20"/>
          <w:lang w:val="ru-RU"/>
        </w:rPr>
        <w:t xml:space="preserve"> </w:t>
      </w:r>
      <w:r w:rsidR="0094584C" w:rsidRPr="007C210C">
        <w:rPr>
          <w:rFonts w:ascii="Arial" w:hAnsi="Arial" w:cs="Arial"/>
          <w:sz w:val="20"/>
          <w:szCs w:val="20"/>
          <w:lang w:val="ru-RU"/>
        </w:rPr>
        <w:t>26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по </w:t>
      </w:r>
      <w:r w:rsidR="00487664">
        <w:rPr>
          <w:rFonts w:ascii="Arial" w:hAnsi="Arial" w:cs="Arial"/>
          <w:sz w:val="20"/>
          <w:szCs w:val="20"/>
          <w:lang w:val="ru-RU"/>
        </w:rPr>
        <w:t>25</w:t>
      </w:r>
      <w:r w:rsidRPr="007C210C">
        <w:rPr>
          <w:rFonts w:ascii="Arial" w:hAnsi="Arial" w:cs="Arial"/>
          <w:sz w:val="20"/>
          <w:szCs w:val="20"/>
          <w:lang w:val="ru-RU"/>
        </w:rPr>
        <w:t xml:space="preserve"> (далее – отчетный период). </w:t>
      </w:r>
    </w:p>
    <w:p w:rsidR="00521053" w:rsidRDefault="000E7011">
      <w:pPr>
        <w:widowControl w:val="0"/>
        <w:numPr>
          <w:ilvl w:val="2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7C210C">
        <w:rPr>
          <w:rFonts w:ascii="Arial" w:hAnsi="Arial" w:cs="Arial"/>
          <w:sz w:val="20"/>
          <w:szCs w:val="20"/>
          <w:u w:val="single"/>
          <w:lang w:val="ru-RU"/>
        </w:rPr>
        <w:t xml:space="preserve">Для </w:t>
      </w:r>
      <w:r w:rsidR="0077542C" w:rsidRPr="007C210C">
        <w:rPr>
          <w:rFonts w:ascii="Arial" w:hAnsi="Arial" w:cs="Arial"/>
          <w:sz w:val="20"/>
          <w:szCs w:val="20"/>
          <w:u w:val="single"/>
          <w:lang w:val="ru-RU"/>
        </w:rPr>
        <w:t>ИСПОЛНИТЕЛЯ</w:t>
      </w:r>
      <w:r w:rsidRPr="007C210C">
        <w:rPr>
          <w:rFonts w:ascii="Arial" w:hAnsi="Arial" w:cs="Arial"/>
          <w:sz w:val="20"/>
          <w:szCs w:val="20"/>
          <w:u w:val="single"/>
          <w:lang w:val="ru-RU"/>
        </w:rPr>
        <w:t>, являющегося налоговым резидентом РФ (российская организация), применяется следующий порядок сдачи-приемки:</w:t>
      </w:r>
    </w:p>
    <w:p w:rsidR="000E7011" w:rsidRPr="00E71290" w:rsidRDefault="008B153F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ИСПОЛНИТЕЛЬ</w:t>
      </w:r>
      <w:r w:rsidR="000E7011" w:rsidRPr="007C210C">
        <w:rPr>
          <w:rFonts w:ascii="Arial" w:hAnsi="Arial" w:cs="Arial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в </w:t>
      </w:r>
      <w:r w:rsidR="000E7011" w:rsidRPr="007C210C">
        <w:rPr>
          <w:rFonts w:ascii="Arial" w:hAnsi="Arial" w:cs="Arial"/>
          <w:lang w:val="ru-RU"/>
        </w:rPr>
        <w:t>течение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D544F3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3 (трёх)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="000E7011" w:rsidRPr="007C210C">
        <w:rPr>
          <w:rFonts w:ascii="Arial" w:hAnsi="Arial" w:cs="Arial"/>
          <w:snapToGrid w:val="0"/>
          <w:lang w:val="ru-RU"/>
        </w:rPr>
        <w:t xml:space="preserve"> после завершения каждого отчётного периода</w:t>
      </w:r>
      <w:r w:rsidR="00543C60">
        <w:rPr>
          <w:rFonts w:ascii="Arial" w:hAnsi="Arial" w:cs="Arial"/>
          <w:snapToGrid w:val="0"/>
          <w:lang w:val="ru-RU"/>
        </w:rPr>
        <w:t>,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BF5FD2" w:rsidRPr="007C210C">
        <w:rPr>
          <w:rFonts w:ascii="Arial" w:hAnsi="Arial" w:cs="Arial"/>
          <w:snapToGrid w:val="0"/>
          <w:lang w:val="ru-RU"/>
        </w:rPr>
        <w:t>предоставляет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CB67A1">
        <w:rPr>
          <w:rFonts w:ascii="Arial" w:hAnsi="Arial" w:cs="Arial"/>
          <w:snapToGrid w:val="0"/>
          <w:lang w:val="ru-RU"/>
        </w:rPr>
        <w:t>ЗАКАЗЧИК</w:t>
      </w:r>
      <w:r w:rsidR="00E67856">
        <w:rPr>
          <w:rFonts w:ascii="Arial" w:hAnsi="Arial" w:cs="Arial"/>
          <w:snapToGrid w:val="0"/>
          <w:lang w:val="ru-RU"/>
        </w:rPr>
        <w:t>У</w:t>
      </w:r>
      <w:r w:rsidR="000E7011" w:rsidRPr="007C210C">
        <w:rPr>
          <w:rFonts w:ascii="Arial" w:hAnsi="Arial" w:cs="Arial"/>
          <w:snapToGrid w:val="0"/>
          <w:lang w:val="ru-RU"/>
        </w:rPr>
        <w:t xml:space="preserve"> отчет о</w:t>
      </w:r>
      <w:r w:rsidR="004559E1" w:rsidRPr="007C210C">
        <w:rPr>
          <w:rFonts w:ascii="Arial" w:hAnsi="Arial" w:cs="Arial"/>
          <w:snapToGrid w:val="0"/>
          <w:lang w:val="ru-RU"/>
        </w:rPr>
        <w:t>б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2D78D7" w:rsidRPr="007C210C">
        <w:rPr>
          <w:rFonts w:ascii="Arial" w:hAnsi="Arial" w:cs="Arial"/>
          <w:snapToGrid w:val="0"/>
          <w:lang w:val="ru-RU"/>
        </w:rPr>
        <w:t>оказанных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1657C9" w:rsidRPr="007C210C">
        <w:rPr>
          <w:rFonts w:ascii="Arial" w:hAnsi="Arial" w:cs="Arial"/>
          <w:snapToGrid w:val="0"/>
          <w:lang w:val="ru-RU"/>
        </w:rPr>
        <w:t>УСЛУГ</w:t>
      </w:r>
      <w:r w:rsidR="000E7011" w:rsidRPr="007C210C">
        <w:rPr>
          <w:rFonts w:ascii="Arial" w:hAnsi="Arial" w:cs="Arial"/>
          <w:snapToGrid w:val="0"/>
          <w:lang w:val="ru-RU"/>
        </w:rPr>
        <w:t xml:space="preserve">АХ и подписанные уполномоченным </w:t>
      </w:r>
      <w:r w:rsidR="000E7011" w:rsidRPr="00E71290">
        <w:rPr>
          <w:rFonts w:ascii="Arial" w:hAnsi="Arial" w:cs="Arial"/>
          <w:snapToGrid w:val="0"/>
          <w:lang w:val="ru-RU"/>
        </w:rPr>
        <w:lastRenderedPageBreak/>
        <w:t xml:space="preserve">представителем </w:t>
      </w:r>
      <w:r w:rsidR="0077542C" w:rsidRPr="00E71290">
        <w:rPr>
          <w:rFonts w:ascii="Arial" w:hAnsi="Arial" w:cs="Arial"/>
          <w:snapToGrid w:val="0"/>
          <w:lang w:val="ru-RU"/>
        </w:rPr>
        <w:t>ИСПОЛНИТЕЛЯ</w:t>
      </w:r>
      <w:r w:rsidR="000E7011" w:rsidRPr="00E71290">
        <w:rPr>
          <w:rFonts w:ascii="Arial" w:hAnsi="Arial" w:cs="Arial"/>
          <w:snapToGrid w:val="0"/>
          <w:lang w:val="ru-RU"/>
        </w:rPr>
        <w:t xml:space="preserve"> и заверенные печатью </w:t>
      </w:r>
      <w:r w:rsidR="0077542C" w:rsidRPr="00E71290">
        <w:rPr>
          <w:rFonts w:ascii="Arial" w:hAnsi="Arial" w:cs="Arial"/>
          <w:snapToGrid w:val="0"/>
          <w:lang w:val="ru-RU"/>
        </w:rPr>
        <w:t>ИСПОЛНИТЕЛЯ</w:t>
      </w:r>
      <w:r w:rsidR="000E7011" w:rsidRPr="00E71290">
        <w:rPr>
          <w:rFonts w:ascii="Arial" w:hAnsi="Arial" w:cs="Arial"/>
          <w:snapToGrid w:val="0"/>
          <w:lang w:val="ru-RU"/>
        </w:rPr>
        <w:t xml:space="preserve"> 2 (два) оригинала надлежащим образом оформленного </w:t>
      </w:r>
      <w:r w:rsidR="000E7011" w:rsidRPr="00E71290">
        <w:rPr>
          <w:rFonts w:ascii="Arial" w:hAnsi="Arial" w:cs="Arial"/>
          <w:caps/>
          <w:snapToGrid w:val="0"/>
          <w:lang w:val="ru-RU"/>
        </w:rPr>
        <w:t xml:space="preserve">Акта о приемке </w:t>
      </w:r>
      <w:r w:rsidR="002D78D7" w:rsidRPr="00E71290">
        <w:rPr>
          <w:rFonts w:ascii="Arial" w:hAnsi="Arial" w:cs="Arial"/>
          <w:caps/>
          <w:snapToGrid w:val="0"/>
          <w:lang w:val="ru-RU"/>
        </w:rPr>
        <w:t>оказанных</w:t>
      </w:r>
      <w:r w:rsidR="000E7011" w:rsidRPr="00E71290">
        <w:rPr>
          <w:rFonts w:ascii="Arial" w:hAnsi="Arial" w:cs="Arial"/>
          <w:caps/>
          <w:snapToGrid w:val="0"/>
          <w:lang w:val="ru-RU"/>
        </w:rPr>
        <w:t xml:space="preserve"> </w:t>
      </w:r>
      <w:r w:rsidR="00413EE1" w:rsidRPr="00E71290">
        <w:rPr>
          <w:rFonts w:ascii="Arial" w:hAnsi="Arial" w:cs="Arial"/>
          <w:caps/>
          <w:snapToGrid w:val="0"/>
          <w:lang w:val="ru-RU"/>
        </w:rPr>
        <w:t>услуг</w:t>
      </w:r>
      <w:r w:rsidR="000E7011" w:rsidRPr="00E71290">
        <w:rPr>
          <w:rFonts w:ascii="Arial" w:hAnsi="Arial" w:cs="Arial"/>
          <w:snapToGrid w:val="0"/>
          <w:lang w:val="ru-RU"/>
        </w:rPr>
        <w:t xml:space="preserve"> по форме</w:t>
      </w:r>
      <w:r w:rsidR="008B67FA" w:rsidRPr="00E71290">
        <w:rPr>
          <w:rFonts w:ascii="Arial" w:hAnsi="Arial" w:cs="Arial"/>
          <w:snapToGrid w:val="0"/>
          <w:lang w:val="ru-RU"/>
        </w:rPr>
        <w:t xml:space="preserve"> КС-2 (далее – АКТ</w:t>
      </w:r>
      <w:r w:rsidR="000E7011" w:rsidRPr="00E71290">
        <w:rPr>
          <w:rFonts w:ascii="Arial" w:hAnsi="Arial" w:cs="Arial"/>
          <w:snapToGrid w:val="0"/>
          <w:lang w:val="ru-RU"/>
        </w:rPr>
        <w:t>)</w:t>
      </w:r>
      <w:r w:rsidR="008B67FA" w:rsidRPr="00E71290">
        <w:rPr>
          <w:rFonts w:ascii="Arial" w:hAnsi="Arial" w:cs="Arial"/>
          <w:snapToGrid w:val="0"/>
          <w:lang w:val="ru-RU"/>
        </w:rPr>
        <w:t>, к которому должна прилагаться СПРАВКА О СТОИМОСТИ ВЫПОЛНЕННЫХ РАБОТ И ЗАТРАТ по форме КС-3</w:t>
      </w:r>
      <w:r w:rsidR="000E7011" w:rsidRPr="00E71290">
        <w:rPr>
          <w:rFonts w:ascii="Arial" w:hAnsi="Arial" w:cs="Arial"/>
          <w:snapToGrid w:val="0"/>
          <w:lang w:val="ru-RU"/>
        </w:rPr>
        <w:t>.</w:t>
      </w:r>
      <w:r w:rsidR="000E7011" w:rsidRPr="00E71290">
        <w:rPr>
          <w:rFonts w:ascii="Arial" w:hAnsi="Arial" w:cs="Arial"/>
          <w:lang w:val="ru-RU"/>
        </w:rPr>
        <w:t xml:space="preserve"> Вместе с </w:t>
      </w:r>
      <w:r w:rsidR="008B67FA" w:rsidRPr="00E71290">
        <w:rPr>
          <w:rFonts w:ascii="Arial" w:hAnsi="Arial" w:cs="Arial"/>
          <w:lang w:val="ru-RU"/>
        </w:rPr>
        <w:t>АКТОМ и СПРАВКОЙ</w:t>
      </w:r>
      <w:r w:rsidR="000E7011" w:rsidRPr="00E71290">
        <w:rPr>
          <w:rFonts w:ascii="Arial" w:hAnsi="Arial" w:cs="Arial"/>
          <w:lang w:val="ru-RU"/>
        </w:rPr>
        <w:t xml:space="preserve"> в обязательном порядке должны предоставляться подписанные обеими СТОРОНАМИ первичные полевые акты</w:t>
      </w:r>
      <w:r w:rsidR="008B67FA" w:rsidRPr="00E71290">
        <w:rPr>
          <w:rFonts w:ascii="Arial" w:hAnsi="Arial" w:cs="Arial"/>
          <w:lang w:val="ru-RU"/>
        </w:rPr>
        <w:t xml:space="preserve"> по форме Приложений №13,14,15, </w:t>
      </w:r>
      <w:r w:rsidR="004C16ED" w:rsidRPr="00E71290">
        <w:rPr>
          <w:rFonts w:ascii="Arial" w:hAnsi="Arial" w:cs="Arial"/>
          <w:snapToGrid w:val="0"/>
          <w:lang w:val="ru-RU"/>
        </w:rPr>
        <w:t>ШКАЛА ОЦЕНКИ КАЧЕСТВА</w:t>
      </w:r>
      <w:r w:rsidR="008B67FA" w:rsidRPr="00E71290">
        <w:rPr>
          <w:rFonts w:ascii="Arial" w:hAnsi="Arial" w:cs="Arial"/>
          <w:lang w:val="ru-RU"/>
        </w:rPr>
        <w:t xml:space="preserve"> по форме Приложения №9.</w:t>
      </w:r>
    </w:p>
    <w:p w:rsidR="004C16ED" w:rsidRPr="00E71290" w:rsidRDefault="004C16ED" w:rsidP="004C16ED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E71290">
        <w:rPr>
          <w:rFonts w:ascii="Arial" w:hAnsi="Arial" w:cs="Arial"/>
          <w:snapToGrid w:val="0"/>
          <w:sz w:val="20"/>
          <w:szCs w:val="20"/>
        </w:rPr>
        <w:t xml:space="preserve">ЗАКАЗЧИК имеет право при подписании АКТА снизить стоимость на основании </w:t>
      </w:r>
      <w:r w:rsidR="00836E38" w:rsidRPr="00E71290">
        <w:rPr>
          <w:rFonts w:ascii="Arial" w:hAnsi="Arial" w:cs="Arial"/>
          <w:snapToGrid w:val="0"/>
          <w:sz w:val="20"/>
          <w:szCs w:val="20"/>
        </w:rPr>
        <w:t>ШКАЛЫ ОЦЕНКИ КАЧЕСТВА</w:t>
      </w:r>
      <w:r w:rsidRPr="00E71290">
        <w:rPr>
          <w:rFonts w:ascii="Arial" w:hAnsi="Arial" w:cs="Arial"/>
          <w:snapToGrid w:val="0"/>
          <w:sz w:val="20"/>
          <w:szCs w:val="20"/>
        </w:rPr>
        <w:t>. Указанные нарушения и отклонения подтверждаются соответствующими актами, подписанными СТОРОНАМИ, сводкой, суточными рапортами, данными станций ГТИ. Случаи нарушения рассматриваются на техническом совещании под председательством представителя ЗАКАЗЧИКА.</w:t>
      </w:r>
    </w:p>
    <w:p w:rsidR="004C16ED" w:rsidRPr="00E71290" w:rsidRDefault="004C16ED" w:rsidP="004C16ED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E71290">
        <w:rPr>
          <w:rFonts w:ascii="Arial" w:hAnsi="Arial" w:cs="Arial"/>
          <w:snapToGrid w:val="0"/>
          <w:sz w:val="20"/>
          <w:szCs w:val="20"/>
        </w:rPr>
        <w:t xml:space="preserve">Основанием для снижения стоимости работ является ПРОТОКОЛ ПРИЕМКИ РАБОТ (Приложение №1 к Регламенту приемки выполненных работ - Приложению №20). В случае разногласий в вопросе применения Шкалы качества решение принимается представителем ЗАКАЗЧИКА. </w:t>
      </w:r>
    </w:p>
    <w:p w:rsidR="004C16ED" w:rsidRPr="00E71290" w:rsidRDefault="004C16ED" w:rsidP="004C16ED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E71290">
        <w:rPr>
          <w:rFonts w:ascii="Arial" w:hAnsi="Arial" w:cs="Arial"/>
          <w:snapToGrid w:val="0"/>
          <w:sz w:val="20"/>
          <w:szCs w:val="20"/>
        </w:rPr>
        <w:t xml:space="preserve">В протоколе должны быть указаны нарушения, коэффициент снижения стоимости и расчёт стоимости выполненных работ с учётом коэффициента снижения стоимости. </w:t>
      </w:r>
    </w:p>
    <w:p w:rsidR="004C16ED" w:rsidRPr="00E71290" w:rsidRDefault="004C16ED" w:rsidP="004C16ED">
      <w:pPr>
        <w:widowControl w:val="0"/>
        <w:spacing w:after="120"/>
        <w:ind w:left="567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 w:rsidRPr="00E71290">
        <w:rPr>
          <w:rFonts w:ascii="Arial" w:hAnsi="Arial" w:cs="Arial"/>
          <w:snapToGrid w:val="0"/>
          <w:sz w:val="20"/>
          <w:szCs w:val="20"/>
          <w:lang w:val="ru-RU"/>
        </w:rPr>
        <w:t>В случае принятия решения о применении ШКАЛЫ ОЦЕНКИ КАЧЕСТВА, на основании указанного прот</w:t>
      </w:r>
      <w:r w:rsidR="00585585" w:rsidRPr="00E71290">
        <w:rPr>
          <w:rFonts w:ascii="Arial" w:hAnsi="Arial" w:cs="Arial"/>
          <w:snapToGrid w:val="0"/>
          <w:sz w:val="20"/>
          <w:szCs w:val="20"/>
          <w:lang w:val="ru-RU"/>
        </w:rPr>
        <w:t>окола документы, указанные в п.43</w:t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  <w:t>.1.1, оформляются с учетом снижения.</w:t>
      </w:r>
    </w:p>
    <w:p w:rsidR="004C16ED" w:rsidRPr="00E71290" w:rsidRDefault="00614CC6" w:rsidP="004C16ED">
      <w:pPr>
        <w:widowControl w:val="0"/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E71290">
        <w:rPr>
          <w:rFonts w:ascii="Arial" w:hAnsi="Arial" w:cs="Arial"/>
          <w:snapToGrid w:val="0"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."/>
            </w:textInput>
          </w:ffData>
        </w:fldChar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  <w:instrText xml:space="preserve"> FORMTEXT </w:instrText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  <w:fldChar w:fldCharType="separate"/>
      </w:r>
      <w:r w:rsidRPr="00E71290">
        <w:rPr>
          <w:rFonts w:ascii="Arial" w:hAnsi="Arial" w:cs="Arial"/>
          <w:noProof/>
          <w:snapToGrid w:val="0"/>
          <w:sz w:val="20"/>
          <w:szCs w:val="20"/>
          <w:lang w:val="ru-RU"/>
        </w:rPr>
        <w:t>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почте.</w:t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  <w:fldChar w:fldCharType="end"/>
      </w:r>
    </w:p>
    <w:p w:rsidR="000E7011" w:rsidRPr="007C210C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E71290">
        <w:rPr>
          <w:rFonts w:ascii="Arial" w:hAnsi="Arial" w:cs="Arial"/>
          <w:lang w:val="ru-RU"/>
        </w:rPr>
        <w:t xml:space="preserve">В Акте наименование и стоимость </w:t>
      </w:r>
      <w:r w:rsidR="001657C9" w:rsidRPr="00E71290">
        <w:rPr>
          <w:rFonts w:ascii="Arial" w:hAnsi="Arial" w:cs="Arial"/>
          <w:lang w:val="ru-RU"/>
        </w:rPr>
        <w:t>УСЛУГ</w:t>
      </w:r>
      <w:r w:rsidRPr="00E71290">
        <w:rPr>
          <w:rFonts w:ascii="Arial" w:hAnsi="Arial" w:cs="Arial"/>
          <w:lang w:val="ru-RU"/>
        </w:rPr>
        <w:t xml:space="preserve"> должна быть выделена отдельно по каждой </w:t>
      </w:r>
      <w:r w:rsidRPr="007C210C">
        <w:rPr>
          <w:rFonts w:ascii="Arial" w:hAnsi="Arial" w:cs="Arial"/>
          <w:snapToGrid w:val="0"/>
          <w:lang w:val="ru-RU"/>
        </w:rPr>
        <w:t>СКВАЖИНЕ</w:t>
      </w:r>
      <w:r w:rsidRPr="007C210C">
        <w:rPr>
          <w:rFonts w:ascii="Arial" w:hAnsi="Arial" w:cs="Arial"/>
          <w:lang w:val="ru-RU"/>
        </w:rPr>
        <w:t xml:space="preserve"> и виду </w:t>
      </w:r>
      <w:r w:rsidR="001657C9" w:rsidRPr="007C210C">
        <w:rPr>
          <w:rFonts w:ascii="Arial" w:hAnsi="Arial" w:cs="Arial"/>
          <w:lang w:val="ru-RU"/>
        </w:rPr>
        <w:t>УСЛУГ</w:t>
      </w:r>
      <w:r w:rsidRPr="007C210C">
        <w:rPr>
          <w:rFonts w:ascii="Arial" w:hAnsi="Arial" w:cs="Arial"/>
          <w:lang w:val="ru-RU"/>
        </w:rPr>
        <w:t>.</w:t>
      </w:r>
    </w:p>
    <w:p w:rsidR="000E7011" w:rsidRPr="007C210C" w:rsidRDefault="00CB67A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snapToGrid w:val="0"/>
          <w:lang w:val="ru-RU"/>
        </w:rPr>
      </w:pPr>
      <w:r>
        <w:rPr>
          <w:rFonts w:ascii="Arial" w:hAnsi="Arial" w:cs="Arial"/>
          <w:snapToGrid w:val="0"/>
          <w:lang w:val="ru-RU"/>
        </w:rPr>
        <w:t>ЗАКАЗЧИК</w:t>
      </w:r>
      <w:r w:rsidR="000E7011" w:rsidRPr="007C210C">
        <w:rPr>
          <w:rFonts w:ascii="Arial" w:hAnsi="Arial" w:cs="Arial"/>
          <w:snapToGrid w:val="0"/>
          <w:lang w:val="ru-RU"/>
        </w:rPr>
        <w:t xml:space="preserve"> в </w:t>
      </w:r>
      <w:r w:rsidR="000E7011" w:rsidRPr="007C210C">
        <w:rPr>
          <w:rFonts w:ascii="Arial" w:hAnsi="Arial" w:cs="Arial"/>
          <w:lang w:val="ru-RU"/>
        </w:rPr>
        <w:t>течение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 (двух) рабочих дней"/>
            </w:textInput>
          </w:ffData>
        </w:fldChar>
      </w:r>
      <w:r w:rsidR="00D544F3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 (двух)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="000E7011" w:rsidRPr="007C210C">
        <w:rPr>
          <w:rFonts w:ascii="Arial" w:hAnsi="Arial" w:cs="Arial"/>
          <w:snapToGrid w:val="0"/>
          <w:lang w:val="ru-RU"/>
        </w:rPr>
        <w:t xml:space="preserve"> с момента получения отчета и оригиналов Акта обязан </w:t>
      </w:r>
      <w:r w:rsidR="000E7011" w:rsidRPr="007C210C">
        <w:rPr>
          <w:rFonts w:ascii="Arial" w:hAnsi="Arial" w:cs="Arial"/>
          <w:lang w:val="ru-RU"/>
        </w:rPr>
        <w:t>рассмотреть</w:t>
      </w:r>
      <w:r w:rsidR="000E7011" w:rsidRPr="007C210C">
        <w:rPr>
          <w:rFonts w:ascii="Arial" w:hAnsi="Arial" w:cs="Arial"/>
          <w:snapToGrid w:val="0"/>
          <w:lang w:val="ru-RU"/>
        </w:rPr>
        <w:t xml:space="preserve"> их и направить </w:t>
      </w:r>
      <w:r w:rsidR="001657C9" w:rsidRPr="007C210C">
        <w:rPr>
          <w:rFonts w:ascii="Arial" w:hAnsi="Arial" w:cs="Arial"/>
          <w:snapToGrid w:val="0"/>
          <w:lang w:val="ru-RU"/>
        </w:rPr>
        <w:t>ИСПОЛНИТЕЛЮ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543C60" w:rsidRPr="007C210C">
        <w:rPr>
          <w:rFonts w:ascii="Arial" w:hAnsi="Arial" w:cs="Arial"/>
          <w:snapToGrid w:val="0"/>
          <w:lang w:val="ru-RU"/>
        </w:rPr>
        <w:t>подписанны</w:t>
      </w:r>
      <w:r w:rsidR="00543C60">
        <w:rPr>
          <w:rFonts w:ascii="Arial" w:hAnsi="Arial" w:cs="Arial"/>
          <w:snapToGrid w:val="0"/>
          <w:lang w:val="ru-RU"/>
        </w:rPr>
        <w:t>е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543C60">
        <w:rPr>
          <w:rFonts w:ascii="Arial" w:hAnsi="Arial" w:cs="Arial"/>
          <w:snapToGrid w:val="0"/>
          <w:lang w:val="ru-RU"/>
        </w:rPr>
        <w:t>документы</w:t>
      </w:r>
      <w:r w:rsidR="000E7011" w:rsidRPr="007C210C">
        <w:rPr>
          <w:rFonts w:ascii="Arial" w:hAnsi="Arial" w:cs="Arial"/>
          <w:snapToGrid w:val="0"/>
          <w:lang w:val="ru-RU"/>
        </w:rPr>
        <w:t xml:space="preserve">, либо мотивированный отказ от </w:t>
      </w:r>
      <w:r w:rsidR="00543C60">
        <w:rPr>
          <w:rFonts w:ascii="Arial" w:hAnsi="Arial" w:cs="Arial"/>
          <w:snapToGrid w:val="0"/>
          <w:lang w:val="ru-RU"/>
        </w:rPr>
        <w:t>их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>подписания с указанием необходимых до</w:t>
      </w:r>
      <w:r w:rsidR="00413EE1" w:rsidRPr="007C210C">
        <w:rPr>
          <w:rFonts w:ascii="Arial" w:hAnsi="Arial" w:cs="Arial"/>
          <w:snapToGrid w:val="0"/>
          <w:lang w:val="ru-RU"/>
        </w:rPr>
        <w:t>работ</w:t>
      </w:r>
      <w:r w:rsidR="000E7011" w:rsidRPr="007C210C">
        <w:rPr>
          <w:rFonts w:ascii="Arial" w:hAnsi="Arial" w:cs="Arial"/>
          <w:snapToGrid w:val="0"/>
          <w:lang w:val="ru-RU"/>
        </w:rPr>
        <w:t xml:space="preserve">ок и разумного срока устранения НЕДОСТАТКОВ </w:t>
      </w:r>
      <w:r w:rsidR="002D78D7" w:rsidRPr="007C210C">
        <w:rPr>
          <w:rFonts w:ascii="Arial" w:hAnsi="Arial" w:cs="Arial"/>
          <w:snapToGrid w:val="0"/>
          <w:lang w:val="ru-RU"/>
        </w:rPr>
        <w:t>оказанных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1657C9" w:rsidRPr="007C210C">
        <w:rPr>
          <w:rFonts w:ascii="Arial" w:hAnsi="Arial" w:cs="Arial"/>
          <w:snapToGrid w:val="0"/>
          <w:lang w:val="ru-RU"/>
        </w:rPr>
        <w:t>УСЛУГ</w:t>
      </w:r>
      <w:r w:rsidR="000E7011" w:rsidRPr="007C210C">
        <w:rPr>
          <w:rFonts w:ascii="Arial" w:hAnsi="Arial" w:cs="Arial"/>
          <w:snapToGrid w:val="0"/>
          <w:lang w:val="ru-RU"/>
        </w:rPr>
        <w:t xml:space="preserve">. В случае направления </w:t>
      </w:r>
      <w:r w:rsidR="00E67856">
        <w:rPr>
          <w:rFonts w:ascii="Arial" w:hAnsi="Arial" w:cs="Arial"/>
          <w:snapToGrid w:val="0"/>
          <w:lang w:val="ru-RU"/>
        </w:rPr>
        <w:t>ЗАКАЗЧИКОМ</w:t>
      </w:r>
      <w:r w:rsidR="00E67856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в адрес </w:t>
      </w:r>
      <w:r w:rsidR="0077542C" w:rsidRPr="007C210C">
        <w:rPr>
          <w:rFonts w:ascii="Arial" w:hAnsi="Arial" w:cs="Arial"/>
          <w:snapToGrid w:val="0"/>
          <w:lang w:val="ru-RU"/>
        </w:rPr>
        <w:t>ИСПОЛНИТЕЛЯ</w:t>
      </w:r>
      <w:r w:rsidR="000E7011" w:rsidRPr="007C210C">
        <w:rPr>
          <w:rFonts w:ascii="Arial" w:hAnsi="Arial" w:cs="Arial"/>
          <w:snapToGrid w:val="0"/>
          <w:lang w:val="ru-RU"/>
        </w:rPr>
        <w:t xml:space="preserve"> мотивированного отказа от подписания </w:t>
      </w:r>
      <w:r w:rsidR="00543C60">
        <w:rPr>
          <w:rFonts w:ascii="Arial" w:hAnsi="Arial" w:cs="Arial"/>
          <w:snapToGrid w:val="0"/>
          <w:lang w:val="ru-RU"/>
        </w:rPr>
        <w:t>документов</w:t>
      </w:r>
      <w:r w:rsidR="000E7011" w:rsidRPr="007C210C">
        <w:rPr>
          <w:rFonts w:ascii="Arial" w:hAnsi="Arial" w:cs="Arial"/>
          <w:snapToGrid w:val="0"/>
          <w:lang w:val="ru-RU"/>
        </w:rPr>
        <w:t xml:space="preserve">, </w:t>
      </w:r>
      <w:r w:rsidR="008B153F" w:rsidRPr="007C210C">
        <w:rPr>
          <w:rFonts w:ascii="Arial" w:hAnsi="Arial" w:cs="Arial"/>
          <w:snapToGrid w:val="0"/>
          <w:lang w:val="ru-RU"/>
        </w:rPr>
        <w:t>ИСПОЛНИТЕЛЬ</w:t>
      </w:r>
      <w:r w:rsidR="000E7011" w:rsidRPr="007C210C">
        <w:rPr>
          <w:rFonts w:ascii="Arial" w:hAnsi="Arial" w:cs="Arial"/>
          <w:snapToGrid w:val="0"/>
          <w:lang w:val="ru-RU"/>
        </w:rPr>
        <w:t xml:space="preserve"> обязан осуществить все до</w:t>
      </w:r>
      <w:r w:rsidR="00413EE1" w:rsidRPr="007C210C">
        <w:rPr>
          <w:rFonts w:ascii="Arial" w:hAnsi="Arial" w:cs="Arial"/>
          <w:snapToGrid w:val="0"/>
          <w:lang w:val="ru-RU"/>
        </w:rPr>
        <w:t>работ</w:t>
      </w:r>
      <w:r w:rsidR="000E7011" w:rsidRPr="007C210C">
        <w:rPr>
          <w:rFonts w:ascii="Arial" w:hAnsi="Arial" w:cs="Arial"/>
          <w:snapToGrid w:val="0"/>
          <w:lang w:val="ru-RU"/>
        </w:rPr>
        <w:t xml:space="preserve">ки в </w:t>
      </w:r>
      <w:r w:rsidR="00937A92" w:rsidRPr="007C210C">
        <w:rPr>
          <w:rFonts w:ascii="Arial" w:hAnsi="Arial" w:cs="Arial"/>
          <w:snapToGrid w:val="0"/>
          <w:lang w:val="ru-RU"/>
        </w:rPr>
        <w:t xml:space="preserve">соответствии с п. </w:t>
      </w:r>
      <w:r w:rsidR="00E67856">
        <w:rPr>
          <w:rFonts w:ascii="Arial" w:hAnsi="Arial" w:cs="Arial"/>
          <w:snapToGrid w:val="0"/>
          <w:lang w:val="ru-RU"/>
        </w:rPr>
        <w:t>16</w:t>
      </w:r>
      <w:r w:rsidR="00937A92" w:rsidRPr="007C210C">
        <w:rPr>
          <w:rFonts w:ascii="Arial" w:hAnsi="Arial" w:cs="Arial"/>
          <w:snapToGrid w:val="0"/>
          <w:lang w:val="ru-RU"/>
        </w:rPr>
        <w:t xml:space="preserve">.2.2 Статьи </w:t>
      </w:r>
      <w:r w:rsidR="00E67856">
        <w:rPr>
          <w:rFonts w:ascii="Arial" w:hAnsi="Arial" w:cs="Arial"/>
          <w:snapToGrid w:val="0"/>
          <w:lang w:val="ru-RU"/>
        </w:rPr>
        <w:t>16</w:t>
      </w:r>
      <w:r w:rsidR="00937A92" w:rsidRPr="007C210C">
        <w:rPr>
          <w:rFonts w:ascii="Arial" w:hAnsi="Arial" w:cs="Arial"/>
          <w:snapToGrid w:val="0"/>
          <w:lang w:val="ru-RU"/>
        </w:rPr>
        <w:t xml:space="preserve"> РАЗДЕЛА 2 </w:t>
      </w:r>
      <w:r w:rsidR="000E7011" w:rsidRPr="007C210C">
        <w:rPr>
          <w:rFonts w:ascii="Arial" w:hAnsi="Arial" w:cs="Arial"/>
          <w:snapToGrid w:val="0"/>
          <w:lang w:val="ru-RU"/>
        </w:rPr>
        <w:t xml:space="preserve">и направить </w:t>
      </w:r>
      <w:r>
        <w:rPr>
          <w:rFonts w:ascii="Arial" w:hAnsi="Arial" w:cs="Arial"/>
          <w:snapToGrid w:val="0"/>
          <w:lang w:val="ru-RU"/>
        </w:rPr>
        <w:t>ЗАКАЗЧИК</w:t>
      </w:r>
      <w:r w:rsidR="00E67856">
        <w:rPr>
          <w:rFonts w:ascii="Arial" w:hAnsi="Arial" w:cs="Arial"/>
          <w:snapToGrid w:val="0"/>
          <w:lang w:val="ru-RU"/>
        </w:rPr>
        <w:t>У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543C60" w:rsidRPr="007C210C">
        <w:rPr>
          <w:rFonts w:ascii="Arial" w:hAnsi="Arial" w:cs="Arial"/>
          <w:snapToGrid w:val="0"/>
          <w:lang w:val="ru-RU"/>
        </w:rPr>
        <w:t>новы</w:t>
      </w:r>
      <w:r w:rsidR="00543C60">
        <w:rPr>
          <w:rFonts w:ascii="Arial" w:hAnsi="Arial" w:cs="Arial"/>
          <w:snapToGrid w:val="0"/>
          <w:lang w:val="ru-RU"/>
        </w:rPr>
        <w:t>е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543C60">
        <w:rPr>
          <w:rFonts w:ascii="Arial" w:hAnsi="Arial" w:cs="Arial"/>
          <w:snapToGrid w:val="0"/>
          <w:lang w:val="ru-RU"/>
        </w:rPr>
        <w:t>документы</w:t>
      </w:r>
      <w:r w:rsidR="000E7011" w:rsidRPr="007C210C">
        <w:rPr>
          <w:rFonts w:ascii="Arial" w:hAnsi="Arial" w:cs="Arial"/>
          <w:snapToGrid w:val="0"/>
          <w:lang w:val="ru-RU"/>
        </w:rPr>
        <w:t xml:space="preserve">. </w:t>
      </w:r>
      <w:r>
        <w:rPr>
          <w:rFonts w:ascii="Arial" w:hAnsi="Arial" w:cs="Arial"/>
          <w:snapToGrid w:val="0"/>
          <w:lang w:val="ru-RU"/>
        </w:rPr>
        <w:t>ЗАКАЗЧИК</w:t>
      </w:r>
      <w:r w:rsidR="000E7011" w:rsidRPr="007C210C">
        <w:rPr>
          <w:rFonts w:ascii="Arial" w:hAnsi="Arial" w:cs="Arial"/>
          <w:snapToGrid w:val="0"/>
          <w:lang w:val="ru-RU"/>
        </w:rPr>
        <w:t xml:space="preserve"> обязан при получении от </w:t>
      </w:r>
      <w:r w:rsidR="0077542C" w:rsidRPr="007C210C">
        <w:rPr>
          <w:rFonts w:ascii="Arial" w:hAnsi="Arial" w:cs="Arial"/>
          <w:snapToGrid w:val="0"/>
          <w:lang w:val="ru-RU"/>
        </w:rPr>
        <w:t>ИСПОЛНИТЕЛЯ</w:t>
      </w:r>
      <w:r w:rsidR="000E7011" w:rsidRPr="007C210C">
        <w:rPr>
          <w:rFonts w:ascii="Arial" w:hAnsi="Arial" w:cs="Arial"/>
          <w:snapToGrid w:val="0"/>
          <w:lang w:val="ru-RU"/>
        </w:rPr>
        <w:t xml:space="preserve"> </w:t>
      </w:r>
      <w:r w:rsidR="00543C60" w:rsidRPr="007C210C">
        <w:rPr>
          <w:rFonts w:ascii="Arial" w:hAnsi="Arial" w:cs="Arial"/>
          <w:snapToGrid w:val="0"/>
          <w:lang w:val="ru-RU"/>
        </w:rPr>
        <w:t>нов</w:t>
      </w:r>
      <w:r w:rsidR="00543C60">
        <w:rPr>
          <w:rFonts w:ascii="Arial" w:hAnsi="Arial" w:cs="Arial"/>
          <w:snapToGrid w:val="0"/>
          <w:lang w:val="ru-RU"/>
        </w:rPr>
        <w:t>ых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543C60">
        <w:rPr>
          <w:rFonts w:ascii="Arial" w:hAnsi="Arial" w:cs="Arial"/>
          <w:snapToGrid w:val="0"/>
          <w:lang w:val="ru-RU"/>
        </w:rPr>
        <w:t>документов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рассмотреть </w:t>
      </w:r>
      <w:r w:rsidR="00543C60">
        <w:rPr>
          <w:rFonts w:ascii="Arial" w:hAnsi="Arial" w:cs="Arial"/>
          <w:snapToGrid w:val="0"/>
          <w:lang w:val="ru-RU"/>
        </w:rPr>
        <w:t>их</w:t>
      </w:r>
      <w:r w:rsidR="000E7011" w:rsidRPr="007C210C">
        <w:rPr>
          <w:rFonts w:ascii="Arial" w:hAnsi="Arial" w:cs="Arial"/>
          <w:snapToGrid w:val="0"/>
          <w:lang w:val="ru-RU"/>
        </w:rPr>
        <w:t xml:space="preserve">, при отсутствии замечаний подписать </w:t>
      </w:r>
      <w:r w:rsidR="00543C60">
        <w:rPr>
          <w:rFonts w:ascii="Arial" w:hAnsi="Arial" w:cs="Arial"/>
          <w:snapToGrid w:val="0"/>
          <w:lang w:val="ru-RU"/>
        </w:rPr>
        <w:t>их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и вернуть один экземпляр </w:t>
      </w:r>
      <w:r w:rsidR="00543C60">
        <w:rPr>
          <w:rFonts w:ascii="Arial" w:hAnsi="Arial" w:cs="Arial"/>
          <w:snapToGrid w:val="0"/>
          <w:lang w:val="ru-RU"/>
        </w:rPr>
        <w:t>документов</w:t>
      </w:r>
      <w:r w:rsidR="00543C60" w:rsidRPr="007C210C">
        <w:rPr>
          <w:rFonts w:ascii="Arial" w:hAnsi="Arial" w:cs="Arial"/>
          <w:snapToGrid w:val="0"/>
          <w:lang w:val="ru-RU"/>
        </w:rPr>
        <w:t xml:space="preserve"> </w:t>
      </w:r>
      <w:r w:rsidR="001657C9" w:rsidRPr="007C210C">
        <w:rPr>
          <w:rFonts w:ascii="Arial" w:hAnsi="Arial" w:cs="Arial"/>
          <w:snapToGrid w:val="0"/>
          <w:lang w:val="ru-RU"/>
        </w:rPr>
        <w:t>ИСПОЛНИТЕЛЮ</w:t>
      </w:r>
      <w:r w:rsidR="000E7011" w:rsidRPr="007C210C">
        <w:rPr>
          <w:rFonts w:ascii="Arial" w:hAnsi="Arial" w:cs="Arial"/>
          <w:snapToGrid w:val="0"/>
          <w:lang w:val="ru-RU"/>
        </w:rPr>
        <w:t xml:space="preserve"> в течение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 (двух) рабочих дней"/>
            </w:textInput>
          </w:ffData>
        </w:fldChar>
      </w:r>
      <w:r w:rsidR="00D544F3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 (двух)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="000E7011" w:rsidRPr="007C210C">
        <w:rPr>
          <w:rFonts w:ascii="Arial" w:hAnsi="Arial" w:cs="Arial"/>
          <w:snapToGrid w:val="0"/>
          <w:lang w:val="ru-RU"/>
        </w:rPr>
        <w:t xml:space="preserve"> с даты получения.</w:t>
      </w:r>
    </w:p>
    <w:p w:rsidR="000E7011" w:rsidRDefault="001657C9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snapToGrid w:val="0"/>
          <w:lang w:val="ru-RU"/>
        </w:rPr>
      </w:pPr>
      <w:r w:rsidRPr="007C210C">
        <w:rPr>
          <w:rFonts w:ascii="Arial" w:hAnsi="Arial" w:cs="Arial"/>
          <w:snapToGrid w:val="0"/>
          <w:lang w:val="ru-RU"/>
        </w:rPr>
        <w:t>УСЛУГИ</w:t>
      </w:r>
      <w:r w:rsidR="000E7011" w:rsidRPr="007C210C">
        <w:rPr>
          <w:rFonts w:ascii="Arial" w:hAnsi="Arial" w:cs="Arial"/>
          <w:snapToGrid w:val="0"/>
          <w:lang w:val="ru-RU"/>
        </w:rPr>
        <w:t xml:space="preserve"> считаются надлежащим образом </w:t>
      </w:r>
      <w:r w:rsidR="00413EE1" w:rsidRPr="007C210C">
        <w:rPr>
          <w:rFonts w:ascii="Arial" w:hAnsi="Arial" w:cs="Arial"/>
          <w:snapToGrid w:val="0"/>
          <w:lang w:val="ru-RU"/>
        </w:rPr>
        <w:t>оказанными</w:t>
      </w:r>
      <w:r w:rsidR="000E7011" w:rsidRPr="007C210C">
        <w:rPr>
          <w:rFonts w:ascii="Arial" w:hAnsi="Arial" w:cs="Arial"/>
          <w:snapToGrid w:val="0"/>
          <w:lang w:val="ru-RU"/>
        </w:rPr>
        <w:t xml:space="preserve"> и принятыми </w:t>
      </w:r>
      <w:r w:rsidR="00E67856">
        <w:rPr>
          <w:rFonts w:ascii="Arial" w:hAnsi="Arial" w:cs="Arial"/>
          <w:snapToGrid w:val="0"/>
          <w:lang w:val="ru-RU"/>
        </w:rPr>
        <w:t>ЗАКАЗЧИКОМ</w:t>
      </w:r>
      <w:r w:rsidR="00E67856" w:rsidRPr="007C210C">
        <w:rPr>
          <w:rFonts w:ascii="Arial" w:hAnsi="Arial" w:cs="Arial"/>
          <w:snapToGrid w:val="0"/>
          <w:lang w:val="ru-RU"/>
        </w:rPr>
        <w:t xml:space="preserve"> </w:t>
      </w:r>
      <w:r w:rsidR="000E7011" w:rsidRPr="007C210C">
        <w:rPr>
          <w:rFonts w:ascii="Arial" w:hAnsi="Arial" w:cs="Arial"/>
          <w:snapToGrid w:val="0"/>
          <w:lang w:val="ru-RU"/>
        </w:rPr>
        <w:t xml:space="preserve">с момента подписания </w:t>
      </w:r>
      <w:r w:rsidR="000E7011" w:rsidRPr="007C210C">
        <w:rPr>
          <w:rFonts w:ascii="Arial" w:hAnsi="Arial" w:cs="Arial"/>
          <w:lang w:val="ru-RU"/>
        </w:rPr>
        <w:t>Акта</w:t>
      </w:r>
      <w:r w:rsidR="000E7011" w:rsidRPr="007C210C">
        <w:rPr>
          <w:rFonts w:ascii="Arial" w:hAnsi="Arial" w:cs="Arial"/>
          <w:snapToGrid w:val="0"/>
          <w:lang w:val="ru-RU"/>
        </w:rPr>
        <w:t xml:space="preserve"> СТОРОНАМИ.</w:t>
      </w:r>
    </w:p>
    <w:p w:rsidR="004A34D9" w:rsidRPr="00950B93" w:rsidRDefault="004A34D9" w:rsidP="004A34D9">
      <w:pPr>
        <w:spacing w:after="120"/>
        <w:ind w:left="513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>
        <w:rPr>
          <w:rFonts w:ascii="Arial" w:hAnsi="Arial" w:cs="Arial"/>
          <w:snapToGrid w:val="0"/>
          <w:sz w:val="20"/>
          <w:szCs w:val="20"/>
          <w:lang w:val="ru-RU"/>
        </w:rPr>
        <w:t>В любом случае ИСПОЛНИТЕЛЬ не должен предоставлять документы позже 2-го числа месяца, следующего за месяцем окончания отчетного периода.</w:t>
      </w:r>
    </w:p>
    <w:p w:rsidR="00521053" w:rsidRDefault="000E7011">
      <w:pPr>
        <w:widowControl w:val="0"/>
        <w:numPr>
          <w:ilvl w:val="2"/>
          <w:numId w:val="27"/>
        </w:numPr>
        <w:spacing w:after="120" w:line="240" w:lineRule="exact"/>
        <w:ind w:left="567" w:hanging="567"/>
        <w:jc w:val="both"/>
        <w:rPr>
          <w:rFonts w:ascii="Arial" w:hAnsi="Arial" w:cs="Arial"/>
          <w:sz w:val="20"/>
          <w:szCs w:val="20"/>
          <w:u w:val="single"/>
          <w:lang w:val="ru-RU"/>
        </w:rPr>
      </w:pPr>
      <w:r w:rsidRPr="007C210C">
        <w:rPr>
          <w:rFonts w:ascii="Arial" w:hAnsi="Arial" w:cs="Arial"/>
          <w:sz w:val="20"/>
          <w:szCs w:val="20"/>
          <w:u w:val="single"/>
          <w:lang w:val="ru-RU"/>
        </w:rPr>
        <w:t xml:space="preserve">Для </w:t>
      </w:r>
      <w:r w:rsidR="0077542C" w:rsidRPr="007C210C">
        <w:rPr>
          <w:rFonts w:ascii="Arial" w:hAnsi="Arial" w:cs="Arial"/>
          <w:sz w:val="20"/>
          <w:szCs w:val="20"/>
          <w:u w:val="single"/>
          <w:lang w:val="ru-RU"/>
        </w:rPr>
        <w:t>ИСПОЛНИТЕЛЯ</w:t>
      </w:r>
      <w:r w:rsidRPr="007C210C">
        <w:rPr>
          <w:rFonts w:ascii="Arial" w:hAnsi="Arial" w:cs="Arial"/>
          <w:sz w:val="20"/>
          <w:szCs w:val="20"/>
          <w:u w:val="single"/>
          <w:lang w:val="ru-RU"/>
        </w:rPr>
        <w:t>, не являющегося налоговым резидентом РФ (иностранная организация), применяется следующий порядок сдачи-приемки:</w:t>
      </w:r>
    </w:p>
    <w:p w:rsidR="00836E38" w:rsidRPr="00E71290" w:rsidRDefault="00836E38" w:rsidP="00836E38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snapToGrid w:val="0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обязуется не позднее следующего дня после завершения каждого отчётного периода направить </w:t>
      </w:r>
      <w:r>
        <w:rPr>
          <w:rFonts w:ascii="Arial" w:hAnsi="Arial" w:cs="Arial"/>
          <w:lang w:val="ru-RU"/>
        </w:rPr>
        <w:t>ЗАКАЗЧИКУ</w:t>
      </w:r>
      <w:r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snapToGrid w:val="0"/>
          <w:lang w:val="ru-RU"/>
        </w:rPr>
        <w:t xml:space="preserve">отчет об оказанных УСЛУГАХ и 2 (два) оригинала надлежащим </w:t>
      </w:r>
      <w:r w:rsidRPr="00E71290">
        <w:rPr>
          <w:rFonts w:ascii="Arial" w:hAnsi="Arial" w:cs="Arial"/>
          <w:snapToGrid w:val="0"/>
          <w:lang w:val="ru-RU"/>
        </w:rPr>
        <w:t xml:space="preserve">образом </w:t>
      </w:r>
      <w:r w:rsidRPr="00E71290">
        <w:rPr>
          <w:rFonts w:ascii="Arial" w:hAnsi="Arial" w:cs="Arial"/>
          <w:lang w:val="ru-RU"/>
        </w:rPr>
        <w:t xml:space="preserve">оформленных, подписанных со своей стороны и заверенных печатью </w:t>
      </w:r>
      <w:r w:rsidRPr="00E71290">
        <w:rPr>
          <w:rFonts w:ascii="Arial" w:hAnsi="Arial" w:cs="Arial"/>
          <w:caps/>
          <w:snapToGrid w:val="0"/>
          <w:lang w:val="ru-RU"/>
        </w:rPr>
        <w:t>Акта о приемке оказанных услуг</w:t>
      </w:r>
      <w:r w:rsidRPr="00E71290">
        <w:rPr>
          <w:rFonts w:ascii="Arial" w:hAnsi="Arial" w:cs="Arial"/>
          <w:snapToGrid w:val="0"/>
          <w:lang w:val="ru-RU"/>
        </w:rPr>
        <w:t xml:space="preserve"> по форме КС-2 (далее – АКТ), к которому должна прилагаться СПРАВКА О СТОИМОСТИ ВЫПОЛНЕННЫХ РАБОТ И ЗАТРАТ по форме КС-3.</w:t>
      </w:r>
      <w:r w:rsidRPr="00E71290">
        <w:rPr>
          <w:rFonts w:ascii="Arial" w:hAnsi="Arial" w:cs="Arial"/>
          <w:lang w:val="ru-RU"/>
        </w:rPr>
        <w:t xml:space="preserve"> Вместе с АКТОМ и СПРАВКОЙ в обязательном порядке должны предоставляться подписанные обеими СТОРОНАМИ первичные полевые акты по форме Приложений №13,14,15, </w:t>
      </w:r>
      <w:r w:rsidRPr="00E71290">
        <w:rPr>
          <w:rFonts w:ascii="Arial" w:hAnsi="Arial" w:cs="Arial"/>
          <w:snapToGrid w:val="0"/>
          <w:lang w:val="ru-RU"/>
        </w:rPr>
        <w:t>ШКАЛА ОЦЕНКИ КАЧЕСТВА</w:t>
      </w:r>
      <w:r w:rsidRPr="00E71290">
        <w:rPr>
          <w:rFonts w:ascii="Arial" w:hAnsi="Arial" w:cs="Arial"/>
          <w:lang w:val="ru-RU"/>
        </w:rPr>
        <w:t xml:space="preserve"> по форме Приложения №9.</w:t>
      </w:r>
    </w:p>
    <w:p w:rsidR="00836E38" w:rsidRPr="00E71290" w:rsidRDefault="00836E38" w:rsidP="00836E38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E71290">
        <w:rPr>
          <w:rFonts w:ascii="Arial" w:hAnsi="Arial" w:cs="Arial"/>
          <w:snapToGrid w:val="0"/>
          <w:sz w:val="20"/>
          <w:szCs w:val="20"/>
        </w:rPr>
        <w:t>ЗАКАЗЧИК имеет право при подписании АКТА снизить стоимость на основании ШКАЛЫ ОЦЕНКИ КАЧЕСТВА. Указанные нарушения и отклонения подтверждаются соответствующими актами, подписанными СТОРОНАМИ, сводкой, суточными рапортами, данными станций ГТИ. Случаи нарушения рассматриваются на техническом совещании под председательством представителя ЗАКАЗЧИКА.</w:t>
      </w:r>
    </w:p>
    <w:p w:rsidR="00836E38" w:rsidRPr="00E71290" w:rsidRDefault="00836E38" w:rsidP="00836E38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E71290">
        <w:rPr>
          <w:rFonts w:ascii="Arial" w:hAnsi="Arial" w:cs="Arial"/>
          <w:snapToGrid w:val="0"/>
          <w:sz w:val="20"/>
          <w:szCs w:val="20"/>
        </w:rPr>
        <w:t xml:space="preserve">Основанием для снижения стоимости работ является ПРОТОКОЛ ПРИЕМКИ РАБОТ (Приложение №1 к Регламенту приемки выполненных работ - Приложению №20). В случае разногласий в вопросе применения </w:t>
      </w:r>
      <w:r w:rsidR="00585585" w:rsidRPr="00E71290">
        <w:rPr>
          <w:rFonts w:ascii="Arial" w:hAnsi="Arial" w:cs="Arial"/>
          <w:snapToGrid w:val="0"/>
          <w:sz w:val="20"/>
          <w:szCs w:val="20"/>
        </w:rPr>
        <w:t>ШКАЛЫ ОЦЕНКИ КАЧЕСТВА</w:t>
      </w:r>
      <w:r w:rsidRPr="00E71290">
        <w:rPr>
          <w:rFonts w:ascii="Arial" w:hAnsi="Arial" w:cs="Arial"/>
          <w:snapToGrid w:val="0"/>
          <w:sz w:val="20"/>
          <w:szCs w:val="20"/>
        </w:rPr>
        <w:t xml:space="preserve"> решение принимается представителем ЗАКАЗЧИКА. </w:t>
      </w:r>
    </w:p>
    <w:p w:rsidR="00836E38" w:rsidRPr="00E71290" w:rsidRDefault="00836E38" w:rsidP="00836E38">
      <w:pPr>
        <w:pStyle w:val="aa"/>
        <w:ind w:left="567" w:right="-50"/>
        <w:jc w:val="both"/>
        <w:rPr>
          <w:rFonts w:ascii="Arial" w:hAnsi="Arial" w:cs="Arial"/>
          <w:snapToGrid w:val="0"/>
          <w:sz w:val="20"/>
          <w:szCs w:val="20"/>
        </w:rPr>
      </w:pPr>
      <w:r w:rsidRPr="00E71290">
        <w:rPr>
          <w:rFonts w:ascii="Arial" w:hAnsi="Arial" w:cs="Arial"/>
          <w:snapToGrid w:val="0"/>
          <w:sz w:val="20"/>
          <w:szCs w:val="20"/>
        </w:rPr>
        <w:t xml:space="preserve">В протоколе должны быть указаны нарушения, коэффициент снижения стоимости и расчёт стоимости выполненных работ с учётом коэффициента снижения стоимости. </w:t>
      </w:r>
    </w:p>
    <w:p w:rsidR="00836E38" w:rsidRPr="00E71290" w:rsidRDefault="00836E38" w:rsidP="00836E38">
      <w:pPr>
        <w:widowControl w:val="0"/>
        <w:spacing w:after="120"/>
        <w:ind w:left="567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 w:rsidRPr="00E71290">
        <w:rPr>
          <w:rFonts w:ascii="Arial" w:hAnsi="Arial" w:cs="Arial"/>
          <w:snapToGrid w:val="0"/>
          <w:sz w:val="20"/>
          <w:szCs w:val="20"/>
          <w:lang w:val="ru-RU"/>
        </w:rPr>
        <w:lastRenderedPageBreak/>
        <w:t>В случае принятия решения о применении ШКАЛЫ ОЦЕНКИ КАЧЕСТВА, на основании указанного прот</w:t>
      </w:r>
      <w:r w:rsidR="00585585" w:rsidRPr="00E71290">
        <w:rPr>
          <w:rFonts w:ascii="Arial" w:hAnsi="Arial" w:cs="Arial"/>
          <w:snapToGrid w:val="0"/>
          <w:sz w:val="20"/>
          <w:szCs w:val="20"/>
          <w:lang w:val="ru-RU"/>
        </w:rPr>
        <w:t>окола документы, указанные в п.43.1.2</w:t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  <w:t>, оформляются с учетом снижения стоимости работ.</w:t>
      </w:r>
    </w:p>
    <w:p w:rsidR="00836E38" w:rsidRPr="00E71290" w:rsidRDefault="00614CC6" w:rsidP="00836E38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snapToGrid w:val="0"/>
          <w:lang w:val="ru-RU"/>
        </w:rPr>
      </w:pPr>
      <w:r w:rsidRPr="00E71290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."/>
            </w:textInput>
          </w:ffData>
        </w:fldChar>
      </w:r>
      <w:r w:rsidRPr="00E71290">
        <w:rPr>
          <w:rFonts w:ascii="Arial" w:hAnsi="Arial" w:cs="Arial"/>
          <w:snapToGrid w:val="0"/>
          <w:lang w:val="ru-RU"/>
        </w:rPr>
        <w:instrText xml:space="preserve"> FORMTEXT </w:instrText>
      </w:r>
      <w:r w:rsidRPr="00E71290">
        <w:rPr>
          <w:rFonts w:ascii="Arial" w:hAnsi="Arial" w:cs="Arial"/>
          <w:snapToGrid w:val="0"/>
          <w:lang w:val="ru-RU"/>
        </w:rPr>
      </w:r>
      <w:r w:rsidRPr="00E71290">
        <w:rPr>
          <w:rFonts w:ascii="Arial" w:hAnsi="Arial" w:cs="Arial"/>
          <w:snapToGrid w:val="0"/>
          <w:lang w:val="ru-RU"/>
        </w:rPr>
        <w:fldChar w:fldCharType="separate"/>
      </w:r>
      <w:r w:rsidRPr="00E71290">
        <w:rPr>
          <w:rFonts w:ascii="Arial" w:hAnsi="Arial" w:cs="Arial"/>
          <w:noProof/>
          <w:snapToGrid w:val="0"/>
          <w:lang w:val="ru-RU"/>
        </w:rPr>
        <w:t>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почте.</w:t>
      </w:r>
      <w:r w:rsidRPr="00E71290">
        <w:rPr>
          <w:rFonts w:ascii="Arial" w:hAnsi="Arial" w:cs="Arial"/>
          <w:snapToGrid w:val="0"/>
          <w:lang w:val="ru-RU"/>
        </w:rPr>
        <w:fldChar w:fldCharType="end"/>
      </w:r>
    </w:p>
    <w:p w:rsidR="00836E38" w:rsidRPr="007C210C" w:rsidRDefault="00836E38" w:rsidP="00836E38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Акт должен быть оформлен в соответствии с требованиями, предъявляемыми </w:t>
      </w:r>
      <w:r w:rsidRPr="007C210C">
        <w:rPr>
          <w:rFonts w:ascii="Arial" w:hAnsi="Arial" w:cs="Arial"/>
          <w:snapToGrid w:val="0"/>
          <w:lang w:val="ru-RU"/>
        </w:rPr>
        <w:t>действующим</w:t>
      </w:r>
      <w:r w:rsidRPr="007C210C">
        <w:rPr>
          <w:rFonts w:ascii="Arial" w:hAnsi="Arial" w:cs="Arial"/>
          <w:lang w:val="ru-RU"/>
        </w:rPr>
        <w:t xml:space="preserve"> ПРИМЕНИМЫМ </w:t>
      </w:r>
      <w:r w:rsidRPr="007C210C">
        <w:rPr>
          <w:rFonts w:ascii="Arial" w:hAnsi="Arial" w:cs="Arial"/>
          <w:snapToGrid w:val="0"/>
          <w:lang w:val="ru-RU"/>
        </w:rPr>
        <w:t>ПРАВОМ</w:t>
      </w:r>
      <w:r w:rsidRPr="007C210C">
        <w:rPr>
          <w:rFonts w:ascii="Arial" w:hAnsi="Arial" w:cs="Arial"/>
          <w:lang w:val="ru-RU"/>
        </w:rPr>
        <w:t xml:space="preserve"> к составлению первичных учетных документов и указанными в пункте </w:t>
      </w:r>
      <w:r>
        <w:rPr>
          <w:rFonts w:ascii="Arial" w:hAnsi="Arial" w:cs="Arial"/>
          <w:lang w:val="ru-RU"/>
        </w:rPr>
        <w:t>39</w:t>
      </w:r>
      <w:r w:rsidRPr="007C210C">
        <w:rPr>
          <w:rFonts w:ascii="Arial" w:hAnsi="Arial" w:cs="Arial"/>
          <w:lang w:val="ru-RU"/>
        </w:rPr>
        <w:t xml:space="preserve">.15 РАЗДЕЛА 4 к ДОГОВОРУ. </w:t>
      </w:r>
    </w:p>
    <w:p w:rsidR="000E7011" w:rsidRPr="007C210C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В Акте наименование и стоимость </w:t>
      </w:r>
      <w:r w:rsidR="001657C9" w:rsidRPr="007C210C">
        <w:rPr>
          <w:rFonts w:ascii="Arial" w:hAnsi="Arial" w:cs="Arial"/>
          <w:snapToGrid w:val="0"/>
          <w:lang w:val="ru-RU"/>
        </w:rPr>
        <w:t>УСЛУГ</w:t>
      </w:r>
      <w:r w:rsidRPr="007C210C">
        <w:rPr>
          <w:rFonts w:ascii="Arial" w:hAnsi="Arial" w:cs="Arial"/>
          <w:lang w:val="ru-RU"/>
        </w:rPr>
        <w:t xml:space="preserve"> должна быть выделена отдельно по каждой СКВАЖИНЕ и виду </w:t>
      </w:r>
      <w:r w:rsidR="001657C9" w:rsidRPr="007C210C">
        <w:rPr>
          <w:rFonts w:ascii="Arial" w:hAnsi="Arial" w:cs="Arial"/>
          <w:lang w:val="ru-RU"/>
        </w:rPr>
        <w:t>УСЛУГ</w:t>
      </w:r>
      <w:r w:rsidRPr="007C210C">
        <w:rPr>
          <w:rFonts w:ascii="Arial" w:hAnsi="Arial" w:cs="Arial"/>
          <w:lang w:val="ru-RU"/>
        </w:rPr>
        <w:t>.</w:t>
      </w:r>
    </w:p>
    <w:p w:rsidR="000E7011" w:rsidRPr="007C210C" w:rsidRDefault="008B153F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ИСПОЛНИТЕЛЬ</w:t>
      </w:r>
      <w:r w:rsidR="000E7011" w:rsidRPr="007C210C">
        <w:rPr>
          <w:rFonts w:ascii="Arial" w:hAnsi="Arial" w:cs="Arial"/>
          <w:lang w:val="ru-RU"/>
        </w:rPr>
        <w:t xml:space="preserve"> обязуется обеспечить получение Акта </w:t>
      </w:r>
      <w:r w:rsidR="00E67856">
        <w:rPr>
          <w:rFonts w:ascii="Arial" w:hAnsi="Arial" w:cs="Arial"/>
          <w:lang w:val="ru-RU"/>
        </w:rPr>
        <w:t>ЗАКАЗЧИКОМ</w:t>
      </w:r>
      <w:r w:rsidR="00E67856" w:rsidRPr="007C210C">
        <w:rPr>
          <w:rFonts w:ascii="Arial" w:hAnsi="Arial" w:cs="Arial"/>
          <w:lang w:val="ru-RU"/>
        </w:rPr>
        <w:t xml:space="preserve">  </w:t>
      </w:r>
      <w:r w:rsidR="000E7011" w:rsidRPr="007C210C">
        <w:rPr>
          <w:rFonts w:ascii="Arial" w:hAnsi="Arial" w:cs="Arial"/>
          <w:lang w:val="ru-RU"/>
        </w:rPr>
        <w:t xml:space="preserve">в течение </w:t>
      </w:r>
      <w:r w:rsidR="00E14F8F" w:rsidRPr="007C210C">
        <w:rPr>
          <w:rFonts w:ascii="Arial" w:hAnsi="Arial" w:cs="Arial"/>
          <w:lang w:val="ru-RU"/>
        </w:rPr>
        <w:fldChar w:fldCharType="begin">
          <w:ffData>
            <w:name w:val=""/>
            <w:enabled/>
            <w:calcOnExit w:val="0"/>
            <w:textInput>
              <w:default w:val="1 (одного) дня"/>
            </w:textInput>
          </w:ffData>
        </w:fldChar>
      </w:r>
      <w:r w:rsidR="00D544F3"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1 (одного) дня</w:t>
      </w:r>
      <w:r w:rsidR="00E14F8F" w:rsidRPr="007C210C">
        <w:rPr>
          <w:rFonts w:ascii="Arial" w:hAnsi="Arial" w:cs="Arial"/>
          <w:lang w:val="ru-RU"/>
        </w:rPr>
        <w:fldChar w:fldCharType="end"/>
      </w:r>
      <w:r w:rsidR="000E7011" w:rsidRPr="007C210C">
        <w:rPr>
          <w:rFonts w:ascii="Arial" w:hAnsi="Arial" w:cs="Arial"/>
          <w:lang w:val="ru-RU"/>
        </w:rPr>
        <w:t xml:space="preserve"> с </w:t>
      </w:r>
      <w:r w:rsidR="000E7011" w:rsidRPr="007C210C">
        <w:rPr>
          <w:rFonts w:ascii="Arial" w:hAnsi="Arial" w:cs="Arial"/>
          <w:snapToGrid w:val="0"/>
          <w:lang w:val="ru-RU"/>
        </w:rPr>
        <w:t>момента</w:t>
      </w:r>
      <w:r w:rsidR="000E7011" w:rsidRPr="007C210C">
        <w:rPr>
          <w:rFonts w:ascii="Arial" w:hAnsi="Arial" w:cs="Arial"/>
          <w:lang w:val="ru-RU"/>
        </w:rPr>
        <w:t xml:space="preserve"> его оформления </w:t>
      </w:r>
      <w:r w:rsidR="001657C9" w:rsidRPr="007C210C">
        <w:rPr>
          <w:rFonts w:ascii="Arial" w:hAnsi="Arial" w:cs="Arial"/>
          <w:lang w:val="ru-RU"/>
        </w:rPr>
        <w:t>ИСПОЛНИТЕЛЕМ</w:t>
      </w:r>
      <w:r w:rsidR="000E7011" w:rsidRPr="007C210C">
        <w:rPr>
          <w:rFonts w:ascii="Arial" w:hAnsi="Arial" w:cs="Arial"/>
          <w:lang w:val="ru-RU"/>
        </w:rPr>
        <w:t xml:space="preserve">. </w:t>
      </w:r>
    </w:p>
    <w:p w:rsidR="000E7011" w:rsidRPr="007C210C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color w:val="FF0000"/>
          <w:u w:val="single"/>
          <w:lang w:val="ru-RU"/>
        </w:rPr>
      </w:pPr>
      <w:r w:rsidRPr="007C210C">
        <w:rPr>
          <w:rFonts w:ascii="Arial" w:hAnsi="Arial" w:cs="Arial"/>
          <w:lang w:val="ru-RU"/>
        </w:rPr>
        <w:t xml:space="preserve">При наличии у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 xml:space="preserve"> замечаний к результату </w:t>
      </w:r>
      <w:r w:rsidR="002D78D7" w:rsidRPr="007C210C">
        <w:rPr>
          <w:rFonts w:ascii="Arial" w:hAnsi="Arial" w:cs="Arial"/>
          <w:lang w:val="ru-RU"/>
        </w:rPr>
        <w:t>оказанных</w:t>
      </w:r>
      <w:r w:rsidRPr="007C210C">
        <w:rPr>
          <w:rFonts w:ascii="Arial" w:hAnsi="Arial" w:cs="Arial"/>
          <w:lang w:val="ru-RU"/>
        </w:rPr>
        <w:t xml:space="preserve"> </w:t>
      </w:r>
      <w:r w:rsidR="001657C9" w:rsidRPr="007C210C">
        <w:rPr>
          <w:rFonts w:ascii="Arial" w:hAnsi="Arial" w:cs="Arial"/>
          <w:lang w:val="ru-RU"/>
        </w:rPr>
        <w:t>УСЛУГ</w:t>
      </w:r>
      <w:r w:rsidRPr="007C210C">
        <w:rPr>
          <w:rFonts w:ascii="Arial" w:hAnsi="Arial" w:cs="Arial"/>
          <w:lang w:val="ru-RU"/>
        </w:rPr>
        <w:t xml:space="preserve">, которые отражены в Акте,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обязан не позднее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 (двух) рабочих дней"/>
            </w:textInput>
          </w:ffData>
        </w:fldChar>
      </w:r>
      <w:r w:rsidR="00750CFE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 (двух)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 момента получения </w:t>
      </w:r>
      <w:r w:rsidR="00872166" w:rsidRPr="007C210C">
        <w:rPr>
          <w:rFonts w:ascii="Arial" w:hAnsi="Arial" w:cs="Arial"/>
          <w:lang w:val="ru-RU"/>
        </w:rPr>
        <w:t>указанн</w:t>
      </w:r>
      <w:r w:rsidR="00872166">
        <w:rPr>
          <w:rFonts w:ascii="Arial" w:hAnsi="Arial" w:cs="Arial"/>
          <w:lang w:val="ru-RU"/>
        </w:rPr>
        <w:t>ых</w:t>
      </w:r>
      <w:r w:rsidR="00872166" w:rsidRPr="007C210C">
        <w:rPr>
          <w:rFonts w:ascii="Arial" w:hAnsi="Arial" w:cs="Arial"/>
          <w:lang w:val="ru-RU"/>
        </w:rPr>
        <w:t xml:space="preserve"> </w:t>
      </w:r>
      <w:r w:rsidR="00872166">
        <w:rPr>
          <w:rFonts w:ascii="Arial" w:hAnsi="Arial" w:cs="Arial"/>
          <w:lang w:val="ru-RU"/>
        </w:rPr>
        <w:t>документов</w:t>
      </w:r>
      <w:r w:rsidRPr="007C210C">
        <w:rPr>
          <w:rFonts w:ascii="Arial" w:hAnsi="Arial" w:cs="Arial"/>
          <w:lang w:val="ru-RU"/>
        </w:rPr>
        <w:t xml:space="preserve">, </w:t>
      </w:r>
      <w:r w:rsidRPr="007C210C">
        <w:rPr>
          <w:rFonts w:ascii="Arial" w:hAnsi="Arial" w:cs="Arial"/>
          <w:snapToGrid w:val="0"/>
          <w:lang w:val="ru-RU"/>
        </w:rPr>
        <w:t>направить</w:t>
      </w:r>
      <w:r w:rsidRPr="007C210C">
        <w:rPr>
          <w:rFonts w:ascii="Arial" w:hAnsi="Arial" w:cs="Arial"/>
          <w:lang w:val="ru-RU"/>
        </w:rPr>
        <w:t xml:space="preserve"> в адрес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 xml:space="preserve"> обоснованные замечания о необходимых до</w:t>
      </w:r>
      <w:r w:rsidR="002E78F8" w:rsidRPr="007C210C">
        <w:rPr>
          <w:rFonts w:ascii="Arial" w:hAnsi="Arial" w:cs="Arial"/>
          <w:lang w:val="ru-RU"/>
        </w:rPr>
        <w:t>работк</w:t>
      </w:r>
      <w:r w:rsidRPr="007C210C">
        <w:rPr>
          <w:rFonts w:ascii="Arial" w:hAnsi="Arial" w:cs="Arial"/>
          <w:lang w:val="ru-RU"/>
        </w:rPr>
        <w:t xml:space="preserve">ах и сроках их исправления. </w:t>
      </w:r>
      <w:r w:rsidR="008B153F" w:rsidRPr="007C210C">
        <w:rPr>
          <w:rFonts w:ascii="Arial" w:hAnsi="Arial" w:cs="Arial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обязан осуществить до</w:t>
      </w:r>
      <w:r w:rsidR="002E78F8" w:rsidRPr="007C210C">
        <w:rPr>
          <w:rFonts w:ascii="Arial" w:hAnsi="Arial" w:cs="Arial"/>
          <w:lang w:val="ru-RU"/>
        </w:rPr>
        <w:t>работ</w:t>
      </w:r>
      <w:r w:rsidRPr="007C210C">
        <w:rPr>
          <w:rFonts w:ascii="Arial" w:hAnsi="Arial" w:cs="Arial"/>
          <w:lang w:val="ru-RU"/>
        </w:rPr>
        <w:t xml:space="preserve">ки в </w:t>
      </w:r>
      <w:r w:rsidR="00C91818" w:rsidRPr="007C210C">
        <w:rPr>
          <w:rFonts w:ascii="Arial" w:hAnsi="Arial" w:cs="Arial"/>
          <w:snapToGrid w:val="0"/>
          <w:lang w:val="ru-RU"/>
        </w:rPr>
        <w:t xml:space="preserve">соответствии с п. </w:t>
      </w:r>
      <w:r w:rsidR="00E67856">
        <w:rPr>
          <w:rFonts w:ascii="Arial" w:hAnsi="Arial" w:cs="Arial"/>
          <w:snapToGrid w:val="0"/>
          <w:lang w:val="ru-RU"/>
        </w:rPr>
        <w:t>16</w:t>
      </w:r>
      <w:r w:rsidR="00C91818" w:rsidRPr="007C210C">
        <w:rPr>
          <w:rFonts w:ascii="Arial" w:hAnsi="Arial" w:cs="Arial"/>
          <w:snapToGrid w:val="0"/>
          <w:lang w:val="ru-RU"/>
        </w:rPr>
        <w:t xml:space="preserve">.2.2 Статьи </w:t>
      </w:r>
      <w:r w:rsidR="00E67856">
        <w:rPr>
          <w:rFonts w:ascii="Arial" w:hAnsi="Arial" w:cs="Arial"/>
          <w:snapToGrid w:val="0"/>
          <w:lang w:val="ru-RU"/>
        </w:rPr>
        <w:t>16</w:t>
      </w:r>
      <w:r w:rsidR="00E67856" w:rsidRPr="007C210C">
        <w:rPr>
          <w:rFonts w:ascii="Arial" w:hAnsi="Arial" w:cs="Arial"/>
          <w:snapToGrid w:val="0"/>
          <w:lang w:val="ru-RU"/>
        </w:rPr>
        <w:t xml:space="preserve"> </w:t>
      </w:r>
      <w:r w:rsidR="00C91818" w:rsidRPr="007C210C">
        <w:rPr>
          <w:rFonts w:ascii="Arial" w:hAnsi="Arial" w:cs="Arial"/>
          <w:snapToGrid w:val="0"/>
          <w:lang w:val="ru-RU"/>
        </w:rPr>
        <w:t xml:space="preserve">РАЗДЕЛА 2 </w:t>
      </w:r>
      <w:r w:rsidRPr="007C210C">
        <w:rPr>
          <w:rFonts w:ascii="Arial" w:hAnsi="Arial" w:cs="Arial"/>
          <w:lang w:val="ru-RU"/>
        </w:rPr>
        <w:t xml:space="preserve">и направить </w:t>
      </w:r>
      <w:r w:rsidR="00CB67A1">
        <w:rPr>
          <w:rFonts w:ascii="Arial" w:hAnsi="Arial" w:cs="Arial"/>
          <w:lang w:val="ru-RU"/>
        </w:rPr>
        <w:t>ЗАКАЗЧИК</w:t>
      </w:r>
      <w:r w:rsidR="00E67856">
        <w:rPr>
          <w:rFonts w:ascii="Arial" w:hAnsi="Arial" w:cs="Arial"/>
          <w:lang w:val="ru-RU"/>
        </w:rPr>
        <w:t>У</w:t>
      </w:r>
      <w:r w:rsidRPr="007C210C">
        <w:rPr>
          <w:rFonts w:ascii="Arial" w:hAnsi="Arial" w:cs="Arial"/>
          <w:lang w:val="ru-RU"/>
        </w:rPr>
        <w:t xml:space="preserve"> </w:t>
      </w:r>
      <w:r w:rsidR="00872166" w:rsidRPr="007C210C">
        <w:rPr>
          <w:rFonts w:ascii="Arial" w:hAnsi="Arial" w:cs="Arial"/>
          <w:lang w:val="ru-RU"/>
        </w:rPr>
        <w:t>новы</w:t>
      </w:r>
      <w:r w:rsidR="00872166">
        <w:rPr>
          <w:rFonts w:ascii="Arial" w:hAnsi="Arial" w:cs="Arial"/>
          <w:lang w:val="ru-RU"/>
        </w:rPr>
        <w:t>е</w:t>
      </w:r>
      <w:r w:rsidR="00872166" w:rsidRPr="007C210C">
        <w:rPr>
          <w:rFonts w:ascii="Arial" w:hAnsi="Arial" w:cs="Arial"/>
          <w:lang w:val="ru-RU"/>
        </w:rPr>
        <w:t xml:space="preserve"> </w:t>
      </w:r>
      <w:r w:rsidR="00872166">
        <w:rPr>
          <w:rFonts w:ascii="Arial" w:hAnsi="Arial" w:cs="Arial"/>
          <w:lang w:val="ru-RU"/>
        </w:rPr>
        <w:t>документы</w:t>
      </w:r>
      <w:r w:rsidRPr="007C210C">
        <w:rPr>
          <w:rFonts w:ascii="Arial" w:hAnsi="Arial" w:cs="Arial"/>
          <w:lang w:val="ru-RU"/>
        </w:rPr>
        <w:t xml:space="preserve">.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обязан при получении от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 xml:space="preserve"> </w:t>
      </w:r>
      <w:r w:rsidR="00872166" w:rsidRPr="007C210C">
        <w:rPr>
          <w:rFonts w:ascii="Arial" w:hAnsi="Arial" w:cs="Arial"/>
          <w:lang w:val="ru-RU"/>
        </w:rPr>
        <w:t>нов</w:t>
      </w:r>
      <w:r w:rsidR="00872166">
        <w:rPr>
          <w:rFonts w:ascii="Arial" w:hAnsi="Arial" w:cs="Arial"/>
          <w:lang w:val="ru-RU"/>
        </w:rPr>
        <w:t>ых</w:t>
      </w:r>
      <w:r w:rsidR="00872166" w:rsidRPr="007C210C">
        <w:rPr>
          <w:rFonts w:ascii="Arial" w:hAnsi="Arial" w:cs="Arial"/>
          <w:lang w:val="ru-RU"/>
        </w:rPr>
        <w:t xml:space="preserve"> </w:t>
      </w:r>
      <w:r w:rsidR="00872166">
        <w:rPr>
          <w:rFonts w:ascii="Arial" w:hAnsi="Arial" w:cs="Arial"/>
          <w:lang w:val="ru-RU"/>
        </w:rPr>
        <w:t>документов</w:t>
      </w:r>
      <w:r w:rsidR="00872166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 xml:space="preserve">рассмотреть </w:t>
      </w:r>
      <w:r w:rsidR="00872166">
        <w:rPr>
          <w:rFonts w:ascii="Arial" w:hAnsi="Arial" w:cs="Arial"/>
          <w:lang w:val="ru-RU"/>
        </w:rPr>
        <w:t>их</w:t>
      </w:r>
      <w:r w:rsidRPr="007C210C">
        <w:rPr>
          <w:rFonts w:ascii="Arial" w:hAnsi="Arial" w:cs="Arial"/>
          <w:lang w:val="ru-RU"/>
        </w:rPr>
        <w:t xml:space="preserve">,  при отсутствии замечаний подписать и вернуть один экземпляр </w:t>
      </w:r>
      <w:r w:rsidR="00872166">
        <w:rPr>
          <w:rFonts w:ascii="Arial" w:hAnsi="Arial" w:cs="Arial"/>
          <w:lang w:val="ru-RU"/>
        </w:rPr>
        <w:t>документов</w:t>
      </w:r>
      <w:r w:rsidR="00872166" w:rsidRPr="007C210C">
        <w:rPr>
          <w:rFonts w:ascii="Arial" w:hAnsi="Arial" w:cs="Arial"/>
          <w:lang w:val="ru-RU"/>
        </w:rPr>
        <w:t xml:space="preserve"> </w:t>
      </w:r>
      <w:r w:rsidR="001657C9" w:rsidRPr="007C210C">
        <w:rPr>
          <w:rFonts w:ascii="Arial" w:hAnsi="Arial" w:cs="Arial"/>
          <w:lang w:val="ru-RU"/>
        </w:rPr>
        <w:t>ИСПОЛНИТЕЛЮ</w:t>
      </w:r>
      <w:r w:rsidRPr="007C210C">
        <w:rPr>
          <w:rFonts w:ascii="Arial" w:hAnsi="Arial" w:cs="Arial"/>
          <w:lang w:val="ru-RU"/>
        </w:rPr>
        <w:t xml:space="preserve"> в течение </w:t>
      </w:r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769"/>
            <w:enabled/>
            <w:calcOnExit w:val="0"/>
            <w:textInput>
              <w:default w:val="1 (одного) дня"/>
            </w:textInput>
          </w:ffData>
        </w:fldChar>
      </w:r>
      <w:r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1 (одного) дня</w:t>
      </w:r>
      <w:r w:rsidR="00E14F8F" w:rsidRPr="007C210C">
        <w:rPr>
          <w:rFonts w:ascii="Arial" w:hAnsi="Arial" w:cs="Arial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 даты получения.</w:t>
      </w:r>
    </w:p>
    <w:p w:rsidR="000E7011" w:rsidRPr="007C210C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color w:val="FF0000"/>
          <w:u w:val="single"/>
          <w:lang w:val="ru-RU"/>
        </w:rPr>
      </w:pPr>
      <w:r w:rsidRPr="007C210C">
        <w:rPr>
          <w:rFonts w:ascii="Arial" w:hAnsi="Arial" w:cs="Arial"/>
          <w:lang w:val="ru-RU"/>
        </w:rPr>
        <w:t xml:space="preserve">При наличии у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 xml:space="preserve"> замечаний технического характера к оформлению Акта,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обязан в срок не позднее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 (двух) рабочих дней"/>
            </w:textInput>
          </w:ffData>
        </w:fldChar>
      </w:r>
      <w:r w:rsidR="00750CFE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 (двух) рабочих дней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 момента получения указанного Акта направить в адрес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 xml:space="preserve"> указанные замечания в </w:t>
      </w:r>
      <w:r w:rsidRPr="007C210C">
        <w:rPr>
          <w:rFonts w:ascii="Arial" w:hAnsi="Arial" w:cs="Arial"/>
          <w:snapToGrid w:val="0"/>
          <w:lang w:val="ru-RU"/>
        </w:rPr>
        <w:t>письменной</w:t>
      </w:r>
      <w:r w:rsidRPr="007C210C">
        <w:rPr>
          <w:rFonts w:ascii="Arial" w:hAnsi="Arial" w:cs="Arial"/>
          <w:lang w:val="ru-RU"/>
        </w:rPr>
        <w:t xml:space="preserve"> форме. </w:t>
      </w:r>
      <w:r w:rsidR="008B153F" w:rsidRPr="007C210C">
        <w:rPr>
          <w:rFonts w:ascii="Arial" w:hAnsi="Arial" w:cs="Arial"/>
          <w:lang w:val="ru-RU"/>
        </w:rPr>
        <w:t>ИСПОЛНИТЕЛЬ</w:t>
      </w:r>
      <w:r w:rsidRPr="007C210C">
        <w:rPr>
          <w:rFonts w:ascii="Arial" w:hAnsi="Arial" w:cs="Arial"/>
          <w:lang w:val="ru-RU"/>
        </w:rPr>
        <w:t xml:space="preserve"> обязан в </w:t>
      </w:r>
      <w:r w:rsidR="00E14F8F" w:rsidRPr="007C210C">
        <w:rPr>
          <w:rFonts w:ascii="Arial" w:hAnsi="Arial" w:cs="Arial"/>
          <w:snapToGrid w:val="0"/>
          <w:lang w:val="ru-RU"/>
        </w:rPr>
        <w:fldChar w:fldCharType="begin">
          <w:ffData>
            <w:name w:val=""/>
            <w:enabled/>
            <w:calcOnExit w:val="0"/>
            <w:textInput>
              <w:default w:val="2-дневный"/>
            </w:textInput>
          </w:ffData>
        </w:fldChar>
      </w:r>
      <w:r w:rsidR="00CE16F3" w:rsidRPr="007C210C">
        <w:rPr>
          <w:rFonts w:ascii="Arial" w:hAnsi="Arial" w:cs="Arial"/>
          <w:snapToGrid w:val="0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snapToGrid w:val="0"/>
          <w:lang w:val="ru-RU"/>
        </w:rPr>
      </w:r>
      <w:r w:rsidR="00E14F8F" w:rsidRPr="007C210C">
        <w:rPr>
          <w:rFonts w:ascii="Arial" w:hAnsi="Arial" w:cs="Arial"/>
          <w:snapToGrid w:val="0"/>
          <w:lang w:val="ru-RU"/>
        </w:rPr>
        <w:fldChar w:fldCharType="separate"/>
      </w:r>
      <w:r w:rsidR="004A0030">
        <w:rPr>
          <w:rFonts w:ascii="Arial" w:hAnsi="Arial" w:cs="Arial"/>
          <w:noProof/>
          <w:snapToGrid w:val="0"/>
          <w:lang w:val="ru-RU"/>
        </w:rPr>
        <w:t>2-дневный</w:t>
      </w:r>
      <w:r w:rsidR="00E14F8F" w:rsidRPr="007C210C">
        <w:rPr>
          <w:rFonts w:ascii="Arial" w:hAnsi="Arial" w:cs="Arial"/>
          <w:snapToGrid w:val="0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срок с момента получения письменных замечаний осуществить исправление Акта и в указанный срок возвратить </w:t>
      </w:r>
      <w:r w:rsidR="00CB67A1">
        <w:rPr>
          <w:rFonts w:ascii="Arial" w:hAnsi="Arial" w:cs="Arial"/>
          <w:lang w:val="ru-RU"/>
        </w:rPr>
        <w:t>ЗАКАЗЧИК</w:t>
      </w:r>
      <w:r w:rsidR="00E67856">
        <w:rPr>
          <w:rFonts w:ascii="Arial" w:hAnsi="Arial" w:cs="Arial"/>
          <w:lang w:val="ru-RU"/>
        </w:rPr>
        <w:t>У</w:t>
      </w:r>
      <w:r w:rsidRPr="007C210C">
        <w:rPr>
          <w:rFonts w:ascii="Arial" w:hAnsi="Arial" w:cs="Arial"/>
          <w:lang w:val="ru-RU"/>
        </w:rPr>
        <w:t xml:space="preserve"> </w:t>
      </w:r>
      <w:r w:rsidR="00543C60">
        <w:rPr>
          <w:rFonts w:ascii="Arial" w:hAnsi="Arial" w:cs="Arial"/>
          <w:lang w:val="ru-RU"/>
        </w:rPr>
        <w:t>новый</w:t>
      </w:r>
      <w:r w:rsidR="00543C60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 xml:space="preserve">Акт.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обязан при получении от </w:t>
      </w:r>
      <w:r w:rsidR="0077542C" w:rsidRPr="007C210C">
        <w:rPr>
          <w:rFonts w:ascii="Arial" w:hAnsi="Arial" w:cs="Arial"/>
          <w:lang w:val="ru-RU"/>
        </w:rPr>
        <w:t>ИСПОЛНИТЕЛЯ</w:t>
      </w:r>
      <w:r w:rsidRPr="007C210C">
        <w:rPr>
          <w:rFonts w:ascii="Arial" w:hAnsi="Arial" w:cs="Arial"/>
          <w:lang w:val="ru-RU"/>
        </w:rPr>
        <w:t xml:space="preserve"> исправленного Акта рассмотреть его, при отсутствии замечаний подписать и вернуть один экземпляр Акта </w:t>
      </w:r>
      <w:r w:rsidR="001657C9" w:rsidRPr="007C210C">
        <w:rPr>
          <w:rFonts w:ascii="Arial" w:hAnsi="Arial" w:cs="Arial"/>
          <w:lang w:val="ru-RU"/>
        </w:rPr>
        <w:t>ИСПОЛНИТЕЛЮ</w:t>
      </w:r>
      <w:r w:rsidRPr="007C210C">
        <w:rPr>
          <w:rFonts w:ascii="Arial" w:hAnsi="Arial" w:cs="Arial"/>
          <w:lang w:val="ru-RU"/>
        </w:rPr>
        <w:t xml:space="preserve"> в течение </w:t>
      </w:r>
      <w:r w:rsidR="00E14F8F" w:rsidRPr="007C210C">
        <w:rPr>
          <w:rFonts w:ascii="Arial" w:hAnsi="Arial" w:cs="Arial"/>
          <w:lang w:val="ru-RU"/>
        </w:rPr>
        <w:fldChar w:fldCharType="begin">
          <w:ffData>
            <w:name w:val="ТекстовоеПоле769"/>
            <w:enabled/>
            <w:calcOnExit w:val="0"/>
            <w:textInput>
              <w:default w:val="1 (одного) дня"/>
            </w:textInput>
          </w:ffData>
        </w:fldChar>
      </w:r>
      <w:r w:rsidRPr="007C210C">
        <w:rPr>
          <w:rFonts w:ascii="Arial" w:hAnsi="Arial" w:cs="Arial"/>
          <w:lang w:val="ru-RU"/>
        </w:rPr>
        <w:instrText xml:space="preserve"> FORMTEXT </w:instrText>
      </w:r>
      <w:r w:rsidR="00E14F8F" w:rsidRPr="007C210C">
        <w:rPr>
          <w:rFonts w:ascii="Arial" w:hAnsi="Arial" w:cs="Arial"/>
          <w:lang w:val="ru-RU"/>
        </w:rPr>
      </w:r>
      <w:r w:rsidR="00E14F8F" w:rsidRPr="007C210C">
        <w:rPr>
          <w:rFonts w:ascii="Arial" w:hAnsi="Arial" w:cs="Arial"/>
          <w:lang w:val="ru-RU"/>
        </w:rPr>
        <w:fldChar w:fldCharType="separate"/>
      </w:r>
      <w:r w:rsidR="004A0030">
        <w:rPr>
          <w:rFonts w:ascii="Arial" w:hAnsi="Arial" w:cs="Arial"/>
          <w:noProof/>
          <w:lang w:val="ru-RU"/>
        </w:rPr>
        <w:t>1 (одного) дня</w:t>
      </w:r>
      <w:r w:rsidR="00E14F8F" w:rsidRPr="007C210C">
        <w:rPr>
          <w:rFonts w:ascii="Arial" w:hAnsi="Arial" w:cs="Arial"/>
          <w:lang w:val="ru-RU"/>
        </w:rPr>
        <w:fldChar w:fldCharType="end"/>
      </w:r>
      <w:r w:rsidRPr="007C210C">
        <w:rPr>
          <w:rFonts w:ascii="Arial" w:hAnsi="Arial" w:cs="Arial"/>
          <w:lang w:val="ru-RU"/>
        </w:rPr>
        <w:t xml:space="preserve"> с даты получения. </w:t>
      </w:r>
    </w:p>
    <w:p w:rsidR="000E7011" w:rsidRDefault="000E7011" w:rsidP="00AA13A7">
      <w:pPr>
        <w:pStyle w:val="10"/>
        <w:widowControl w:val="0"/>
        <w:spacing w:after="120" w:line="240" w:lineRule="exact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Датой, с которой </w:t>
      </w:r>
      <w:r w:rsidR="001657C9" w:rsidRPr="007C210C">
        <w:rPr>
          <w:rFonts w:ascii="Arial" w:hAnsi="Arial" w:cs="Arial"/>
          <w:lang w:val="ru-RU"/>
        </w:rPr>
        <w:t>УСЛУГИ</w:t>
      </w:r>
      <w:r w:rsidRPr="007C210C">
        <w:rPr>
          <w:rFonts w:ascii="Arial" w:hAnsi="Arial" w:cs="Arial"/>
          <w:lang w:val="ru-RU"/>
        </w:rPr>
        <w:t xml:space="preserve"> считаются </w:t>
      </w:r>
      <w:r w:rsidR="007603D3" w:rsidRPr="007C210C">
        <w:rPr>
          <w:rFonts w:ascii="Arial" w:hAnsi="Arial" w:cs="Arial"/>
          <w:lang w:val="ru-RU"/>
        </w:rPr>
        <w:t>оказанными</w:t>
      </w:r>
      <w:r w:rsidRPr="007C210C">
        <w:rPr>
          <w:rFonts w:ascii="Arial" w:hAnsi="Arial" w:cs="Arial"/>
          <w:lang w:val="ru-RU"/>
        </w:rPr>
        <w:t xml:space="preserve"> </w:t>
      </w:r>
      <w:r w:rsidR="001657C9" w:rsidRPr="007C210C">
        <w:rPr>
          <w:rFonts w:ascii="Arial" w:hAnsi="Arial" w:cs="Arial"/>
          <w:lang w:val="ru-RU"/>
        </w:rPr>
        <w:t>ИСПОЛНИТЕЛЕМ</w:t>
      </w:r>
      <w:r w:rsidRPr="007C210C">
        <w:rPr>
          <w:rFonts w:ascii="Arial" w:hAnsi="Arial" w:cs="Arial"/>
          <w:lang w:val="ru-RU"/>
        </w:rPr>
        <w:t xml:space="preserve"> в полном объеме и с надлежащим качеством, является дата  подписания </w:t>
      </w:r>
      <w:r w:rsidR="00754151">
        <w:rPr>
          <w:rFonts w:ascii="Arial" w:hAnsi="Arial" w:cs="Arial"/>
          <w:lang w:val="ru-RU"/>
        </w:rPr>
        <w:t>ЗАКАЗЧИКОМ</w:t>
      </w:r>
      <w:r w:rsidR="00754151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>Акта.</w:t>
      </w:r>
    </w:p>
    <w:p w:rsidR="004A34D9" w:rsidRPr="00E71290" w:rsidRDefault="0094584C" w:rsidP="0094584C">
      <w:pPr>
        <w:spacing w:after="120"/>
        <w:ind w:left="513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bookmarkStart w:id="63" w:name="_GoBack"/>
      <w:r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43.1.3. ПРИЕМКА ОКАЗАННЫХ УСЛУГ осуществляется в соответствии с </w:t>
      </w:r>
      <w:r w:rsidR="003E6725" w:rsidRPr="00E71290">
        <w:rPr>
          <w:rFonts w:ascii="Arial" w:hAnsi="Arial" w:cs="Arial"/>
          <w:snapToGrid w:val="0"/>
          <w:sz w:val="20"/>
          <w:szCs w:val="20"/>
          <w:lang w:val="ru-RU"/>
        </w:rPr>
        <w:t>требованиями и условиями, установленными Регламентом</w:t>
      </w:r>
      <w:r w:rsidR="005D6944"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 приемки </w:t>
      </w:r>
      <w:r w:rsidR="003E6725"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выполненных </w:t>
      </w:r>
      <w:r w:rsidR="00836E38" w:rsidRPr="00E71290">
        <w:rPr>
          <w:rFonts w:ascii="Arial" w:hAnsi="Arial" w:cs="Arial"/>
          <w:snapToGrid w:val="0"/>
          <w:sz w:val="20"/>
          <w:szCs w:val="20"/>
          <w:lang w:val="ru-RU"/>
        </w:rPr>
        <w:t>работ (</w:t>
      </w:r>
      <w:r w:rsidR="00177BE0"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Приложение </w:t>
      </w:r>
      <w:r w:rsidR="005D6944" w:rsidRPr="00E71290">
        <w:rPr>
          <w:rFonts w:ascii="Arial" w:hAnsi="Arial" w:cs="Arial"/>
          <w:snapToGrid w:val="0"/>
          <w:sz w:val="20"/>
          <w:szCs w:val="20"/>
          <w:lang w:val="ru-RU"/>
        </w:rPr>
        <w:t>20</w:t>
      </w:r>
      <w:r w:rsidR="003E6725" w:rsidRPr="00E71290">
        <w:rPr>
          <w:rFonts w:ascii="Arial" w:hAnsi="Arial" w:cs="Arial"/>
          <w:snapToGrid w:val="0"/>
          <w:sz w:val="20"/>
          <w:szCs w:val="20"/>
          <w:lang w:val="ru-RU"/>
        </w:rPr>
        <w:t>).</w:t>
      </w:r>
    </w:p>
    <w:p w:rsidR="005E595C" w:rsidRPr="00E71290" w:rsidRDefault="005E595C" w:rsidP="005E595C">
      <w:pPr>
        <w:tabs>
          <w:tab w:val="num" w:pos="567"/>
          <w:tab w:val="num" w:pos="2317"/>
        </w:tabs>
        <w:ind w:left="510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  <w:r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43.1.4. </w:t>
      </w:r>
      <w:r w:rsidR="00BC158D" w:rsidRPr="00E71290">
        <w:rPr>
          <w:rFonts w:ascii="Arial" w:hAnsi="Arial" w:cs="Arial"/>
          <w:snapToGrid w:val="0"/>
          <w:sz w:val="20"/>
          <w:szCs w:val="20"/>
          <w:lang w:val="ru-RU"/>
        </w:rPr>
        <w:t>ЗАКАЗЧИК</w:t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 имеет право зарезервировать у себя денежную сумму в размере 15% от стоимости оказания услуг </w:t>
      </w:r>
      <w:r w:rsidR="00BC158D"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за месяц </w:t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до подписания представителями </w:t>
      </w:r>
      <w:r w:rsidR="00BC158D" w:rsidRPr="00E71290">
        <w:rPr>
          <w:rFonts w:ascii="Arial" w:hAnsi="Arial" w:cs="Arial"/>
          <w:snapToGrid w:val="0"/>
          <w:sz w:val="20"/>
          <w:szCs w:val="20"/>
          <w:lang w:val="ru-RU"/>
        </w:rPr>
        <w:t>ЗАКАЗЧИКА</w:t>
      </w:r>
      <w:r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 акта об уборке территории,</w:t>
      </w:r>
      <w:r w:rsidR="00BC158D" w:rsidRPr="00E71290">
        <w:rPr>
          <w:rFonts w:ascii="Arial" w:hAnsi="Arial" w:cs="Arial"/>
          <w:snapToGrid w:val="0"/>
          <w:sz w:val="20"/>
          <w:szCs w:val="20"/>
          <w:lang w:val="ru-RU"/>
        </w:rPr>
        <w:t xml:space="preserve"> предоставляемой ИСПОЛНИТЕЛЮ на ОБЪЕКТЕ ОКАЗАНИЯ УСЛУГ.</w:t>
      </w:r>
    </w:p>
    <w:p w:rsidR="005E595C" w:rsidRPr="00E71290" w:rsidRDefault="005E595C" w:rsidP="0094584C">
      <w:pPr>
        <w:spacing w:after="120"/>
        <w:ind w:left="513"/>
        <w:jc w:val="both"/>
        <w:rPr>
          <w:rFonts w:ascii="Arial" w:hAnsi="Arial" w:cs="Arial"/>
          <w:snapToGrid w:val="0"/>
          <w:sz w:val="20"/>
          <w:szCs w:val="20"/>
          <w:lang w:val="ru-RU"/>
        </w:rPr>
      </w:pPr>
    </w:p>
    <w:bookmarkEnd w:id="63"/>
    <w:p w:rsidR="00521053" w:rsidRDefault="00843755">
      <w:pPr>
        <w:pStyle w:val="30"/>
        <w:numPr>
          <w:ilvl w:val="0"/>
          <w:numId w:val="27"/>
        </w:numPr>
        <w:tabs>
          <w:tab w:val="left" w:pos="567"/>
        </w:tabs>
        <w:spacing w:after="120"/>
        <w:ind w:left="567" w:hanging="567"/>
        <w:jc w:val="left"/>
        <w:rPr>
          <w:b/>
          <w:sz w:val="20"/>
          <w:szCs w:val="20"/>
        </w:rPr>
      </w:pPr>
      <w:r w:rsidRPr="007C210C">
        <w:rPr>
          <w:b/>
          <w:sz w:val="20"/>
          <w:szCs w:val="20"/>
        </w:rPr>
        <w:t>ЦЕНООБРАЗОВАНИ</w:t>
      </w:r>
      <w:r w:rsidRPr="007C210C">
        <w:rPr>
          <w:b/>
          <w:sz w:val="20"/>
          <w:szCs w:val="20"/>
          <w:lang w:val="ru-RU"/>
        </w:rPr>
        <w:t>Е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Все суточные ставки применимы к работе 7 (семь) дней в неделю и 365(6) дней в году в объёме, необходимом для оказания УСЛУГ по ДОГОВОРУ. При этом УСЛУГИ могут оказываться в любое время суток непрерывно или дискретно без дополнительной оплаты со стороны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>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случае оплаты в расчёте на единицу времени, за работу неполное время, на которое распространяется ставка, суточная ставка пропорционально сокращается до сотых;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Максимальная стоимость по настоящему ДОГОВОРУ определяется в соответствии  с </w:t>
      </w:r>
      <w:r w:rsidR="00681D13" w:rsidRPr="00681D13">
        <w:rPr>
          <w:rFonts w:ascii="Arial" w:hAnsi="Arial" w:cs="Arial"/>
          <w:lang w:val="ru-RU"/>
        </w:rPr>
        <w:t>Приложением 11 к настоящему ДОГОВОРУ</w:t>
      </w:r>
      <w:r w:rsidRPr="007C210C">
        <w:rPr>
          <w:rFonts w:ascii="Arial" w:hAnsi="Arial" w:cs="Arial"/>
          <w:lang w:val="ru-RU"/>
        </w:rPr>
        <w:t xml:space="preserve"> (Расчет максимальной стоимости договора). Ориентировочный расчет стоимости сопровождения по буровым растворам и максимальная стоимость МАТЕРИАЛОВ, </w:t>
      </w:r>
      <w:r w:rsidR="003A794D" w:rsidRPr="007C210C">
        <w:rPr>
          <w:rFonts w:ascii="Arial" w:hAnsi="Arial" w:cs="Arial"/>
          <w:lang w:val="ru-RU"/>
        </w:rPr>
        <w:t xml:space="preserve">расходуемые </w:t>
      </w:r>
      <w:r w:rsidRPr="007C210C">
        <w:rPr>
          <w:rFonts w:ascii="Arial" w:hAnsi="Arial" w:cs="Arial"/>
          <w:lang w:val="ru-RU"/>
        </w:rPr>
        <w:t xml:space="preserve">для каждой группы СКВАЖИН (приведенных в </w:t>
      </w:r>
      <w:r w:rsidR="00681D13" w:rsidRPr="00681D13">
        <w:rPr>
          <w:rFonts w:ascii="Arial" w:hAnsi="Arial" w:cs="Arial"/>
          <w:lang w:val="ru-RU"/>
        </w:rPr>
        <w:t xml:space="preserve">Приложении </w:t>
      </w:r>
      <w:r w:rsidR="00C71AE0">
        <w:rPr>
          <w:rFonts w:ascii="Arial" w:hAnsi="Arial" w:cs="Arial"/>
          <w:lang w:val="ru-RU"/>
        </w:rPr>
        <w:t xml:space="preserve">8 </w:t>
      </w:r>
      <w:r w:rsidR="00681D13" w:rsidRPr="00681D13">
        <w:rPr>
          <w:rFonts w:ascii="Arial" w:hAnsi="Arial" w:cs="Arial"/>
          <w:lang w:val="ru-RU"/>
        </w:rPr>
        <w:t>к настоящему ДОГОВОРУ</w:t>
      </w:r>
      <w:r w:rsidRPr="007C210C">
        <w:rPr>
          <w:rFonts w:ascii="Arial" w:hAnsi="Arial" w:cs="Arial"/>
          <w:lang w:val="ru-RU"/>
        </w:rPr>
        <w:t xml:space="preserve">) приводится в </w:t>
      </w:r>
      <w:r w:rsidR="00681D13" w:rsidRPr="00681D13">
        <w:rPr>
          <w:rFonts w:ascii="Arial" w:hAnsi="Arial" w:cs="Arial"/>
          <w:lang w:val="ru-RU"/>
        </w:rPr>
        <w:t>Приложении 12 (Расчет максимальной стоимости по типовым СКВАЖИНАМ) к настоящему ДОГОВОРУ</w:t>
      </w:r>
      <w:r w:rsidRPr="007C210C">
        <w:rPr>
          <w:rFonts w:ascii="Arial" w:hAnsi="Arial" w:cs="Arial"/>
          <w:lang w:val="ru-RU"/>
        </w:rPr>
        <w:t>.</w:t>
      </w:r>
    </w:p>
    <w:p w:rsidR="00A61468" w:rsidRPr="007C210C" w:rsidRDefault="00A61468" w:rsidP="00A61468">
      <w:pPr>
        <w:pStyle w:val="Indent3"/>
        <w:widowControl w:val="0"/>
        <w:tabs>
          <w:tab w:val="left" w:pos="462"/>
        </w:tabs>
        <w:spacing w:after="120"/>
        <w:ind w:hanging="1134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стоимость ДОГОВОРА входит стоимость УСЛУГ и стоимость МАТЕРИАЛОВ.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Стоимость оказанных УСЛУГ по каждой СКВАЖИНЕ </w:t>
      </w:r>
      <w:r w:rsidR="003A794D" w:rsidRPr="007C210C">
        <w:rPr>
          <w:rFonts w:ascii="Arial" w:hAnsi="Arial" w:cs="Arial"/>
          <w:lang w:val="ru-RU"/>
        </w:rPr>
        <w:t>определяется на основании</w:t>
      </w:r>
      <w:r w:rsidRPr="007C210C">
        <w:rPr>
          <w:rFonts w:ascii="Arial" w:hAnsi="Arial" w:cs="Arial"/>
          <w:lang w:val="ru-RU"/>
        </w:rPr>
        <w:t>:</w:t>
      </w:r>
    </w:p>
    <w:p w:rsidR="00521053" w:rsidRDefault="00A61468">
      <w:pPr>
        <w:pStyle w:val="Indent3"/>
        <w:widowControl w:val="0"/>
        <w:numPr>
          <w:ilvl w:val="0"/>
          <w:numId w:val="23"/>
        </w:numPr>
        <w:tabs>
          <w:tab w:val="left" w:pos="462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ab/>
        <w:t xml:space="preserve">Стоимости УСЛУГ, рассчитанной исходя из </w:t>
      </w:r>
      <w:r w:rsidR="003A794D" w:rsidRPr="007C210C">
        <w:rPr>
          <w:rFonts w:ascii="Arial" w:hAnsi="Arial" w:cs="Arial"/>
          <w:lang w:val="ru-RU"/>
        </w:rPr>
        <w:t xml:space="preserve">суточной </w:t>
      </w:r>
      <w:r w:rsidRPr="007C210C">
        <w:rPr>
          <w:rFonts w:ascii="Arial" w:hAnsi="Arial" w:cs="Arial"/>
          <w:lang w:val="ru-RU"/>
        </w:rPr>
        <w:t>ставки оказания УСЛУГ соответствующим ПЕРСОНАЛОМ ИСПОЛНИТЕЛЯ (</w:t>
      </w:r>
      <w:r w:rsidR="00D22566">
        <w:rPr>
          <w:rFonts w:ascii="Arial" w:hAnsi="Arial" w:cs="Arial"/>
          <w:lang w:val="ru-RU"/>
        </w:rPr>
        <w:t>Таблица 2 Приложения</w:t>
      </w:r>
      <w:r w:rsidR="00681D13" w:rsidRPr="00681D13">
        <w:rPr>
          <w:rFonts w:ascii="Arial" w:hAnsi="Arial" w:cs="Arial"/>
          <w:lang w:val="ru-RU"/>
        </w:rPr>
        <w:t xml:space="preserve"> 8</w:t>
      </w:r>
      <w:r w:rsidRPr="007C210C">
        <w:rPr>
          <w:rFonts w:ascii="Arial" w:hAnsi="Arial" w:cs="Arial"/>
          <w:lang w:val="ru-RU"/>
        </w:rPr>
        <w:t>), умноженной на количество дней оказания УСЛУГ этим ПЕРСОНАЛОМ;</w:t>
      </w:r>
    </w:p>
    <w:p w:rsidR="00521053" w:rsidRDefault="00A61468">
      <w:pPr>
        <w:pStyle w:val="Indent3"/>
        <w:widowControl w:val="0"/>
        <w:numPr>
          <w:ilvl w:val="0"/>
          <w:numId w:val="23"/>
        </w:numPr>
        <w:tabs>
          <w:tab w:val="left" w:pos="462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ab/>
      </w:r>
      <w:r w:rsidR="00D22566">
        <w:rPr>
          <w:rFonts w:ascii="Arial" w:hAnsi="Arial" w:cs="Arial"/>
          <w:lang w:val="ru-RU"/>
        </w:rPr>
        <w:t>Ставка</w:t>
      </w:r>
      <w:r w:rsidRPr="007C210C">
        <w:rPr>
          <w:rFonts w:ascii="Arial" w:hAnsi="Arial" w:cs="Arial"/>
          <w:lang w:val="ru-RU"/>
        </w:rPr>
        <w:t xml:space="preserve"> МОБИЛИЗАЦИИ (используется только для первой СКВАЖИНЫ в первый отчетный период по ДОГОВОРУ) / ДЕМОБИЛИЗАЦИИ (используется только для последней СКВАЖИНЫ в последний отчетный период по ДОГОВОРУ) (</w:t>
      </w:r>
      <w:r w:rsidR="00681D13" w:rsidRPr="00681D13">
        <w:rPr>
          <w:rFonts w:ascii="Arial" w:hAnsi="Arial" w:cs="Arial"/>
          <w:lang w:val="ru-RU"/>
        </w:rPr>
        <w:t>Таблица 1 Приложения 8</w:t>
      </w:r>
      <w:r w:rsidRPr="007C210C">
        <w:rPr>
          <w:rFonts w:ascii="Arial" w:hAnsi="Arial" w:cs="Arial"/>
          <w:lang w:val="ru-RU"/>
        </w:rPr>
        <w:t>);</w:t>
      </w:r>
    </w:p>
    <w:p w:rsidR="006424B8" w:rsidRPr="00D22566" w:rsidRDefault="00A61468" w:rsidP="00D22566">
      <w:pPr>
        <w:pStyle w:val="Indent3"/>
        <w:widowControl w:val="0"/>
        <w:numPr>
          <w:ilvl w:val="0"/>
          <w:numId w:val="23"/>
        </w:numPr>
        <w:tabs>
          <w:tab w:val="left" w:pos="462"/>
        </w:tabs>
        <w:spacing w:after="120"/>
        <w:ind w:left="993" w:hanging="426"/>
        <w:rPr>
          <w:rFonts w:ascii="Arial" w:hAnsi="Arial" w:cs="Arial"/>
          <w:lang w:val="ru-RU"/>
        </w:rPr>
      </w:pPr>
      <w:r w:rsidRPr="00D22566">
        <w:rPr>
          <w:rFonts w:ascii="Arial" w:hAnsi="Arial" w:cs="Arial"/>
          <w:lang w:val="ru-RU"/>
        </w:rPr>
        <w:lastRenderedPageBreak/>
        <w:tab/>
      </w:r>
      <w:r w:rsidR="00F37B68" w:rsidRPr="00D22566">
        <w:rPr>
          <w:rFonts w:ascii="Arial" w:hAnsi="Arial" w:cs="Arial"/>
          <w:lang w:val="ru-RU"/>
        </w:rPr>
        <w:t>Стоимости дополнительных расходов (если применимо), как определено в Статье 4</w:t>
      </w:r>
      <w:r w:rsidR="006424B8" w:rsidRPr="00D22566">
        <w:rPr>
          <w:rFonts w:ascii="Arial" w:hAnsi="Arial" w:cs="Arial"/>
          <w:lang w:val="ru-RU"/>
        </w:rPr>
        <w:t>6</w:t>
      </w:r>
      <w:r w:rsidR="00F37B68" w:rsidRPr="00D22566">
        <w:rPr>
          <w:rFonts w:ascii="Arial" w:hAnsi="Arial" w:cs="Arial"/>
          <w:lang w:val="ru-RU"/>
        </w:rPr>
        <w:t xml:space="preserve"> настоящего РАЗДЕЛА 4.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При единовременном оказании УСЛУГ для АФФИЛИРОВАННЫХ ЛИЦ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>, находящихся в одном с ней регионе, на основании договоров с суточными ставками ПЕРСОНАЛА, аналогичным настоящему ДОГОВОРУ, суточные ставки ПЕРСОНАЛА ИСПОЛНИТЕЛЯ (инженер проекта, супервайзер проекта и инженер-механик) пропорционально сокращаются в соответствии со следующей формулой: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Сокращённая Ставка = Суточная ставка по ДОГОВОРУ /(N + 1).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N = количество АФФИЛИРОВАННЫХ ЛИЦ в регионе 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Окончательная стоимость УСЛУГ за соответствующий отчетный период определяется путем вычитания из стоимости УСЛУГ сумм корректировок,  рассчитанных  по формуле, определенной </w:t>
      </w:r>
      <w:r w:rsidR="00681D13" w:rsidRPr="00681D13">
        <w:rPr>
          <w:rFonts w:ascii="Arial" w:hAnsi="Arial" w:cs="Arial"/>
          <w:lang w:val="ru-RU"/>
        </w:rPr>
        <w:t>в Приложении 9 к ДОГОВОРУ.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Стоимость МАТЕРИАЛОВ определяется согласно п.</w:t>
      </w:r>
      <w:r w:rsidR="00182844">
        <w:rPr>
          <w:rFonts w:ascii="Arial" w:hAnsi="Arial" w:cs="Arial"/>
          <w:lang w:val="ru-RU"/>
        </w:rPr>
        <w:t xml:space="preserve"> 45</w:t>
      </w:r>
      <w:r w:rsidRPr="007C210C">
        <w:rPr>
          <w:rFonts w:ascii="Arial" w:hAnsi="Arial" w:cs="Arial"/>
          <w:lang w:val="ru-RU"/>
        </w:rPr>
        <w:t>.3 РАЗДЕЛА 4 настоящего ДОГОВОРА.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В ходе исполнения ДОГОВОРА допускается изменение конструкции СКВАЖИНЫ и перераспределение УСЛУГ в рамках настоящего ДОГОВОРА. В случае возникновения дополнительных затрат в результате этих изменений по согласованию СТОРОН вносится изменение в НАРЯД-ЗАКАЗ путем подписания изменения к НАРЯД-ЗАКАЗУ.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При превышении ИСПОЛНИТЕЛЕМ максимальной стоимости УСЛУГ и МАТЕРИАЛОВ для конкретной СКВАЖИНЫ, ИСПОЛНИТЕЛЮ оплачиваются дополнительный объём оказываемых УСЛУГ и </w:t>
      </w:r>
      <w:r w:rsidR="003A794D" w:rsidRPr="007C210C">
        <w:rPr>
          <w:rFonts w:ascii="Arial" w:hAnsi="Arial" w:cs="Arial"/>
          <w:lang w:val="ru-RU"/>
        </w:rPr>
        <w:t xml:space="preserve">израсходованных </w:t>
      </w:r>
      <w:r w:rsidRPr="007C210C">
        <w:rPr>
          <w:rFonts w:ascii="Arial" w:hAnsi="Arial" w:cs="Arial"/>
          <w:lang w:val="ru-RU"/>
        </w:rPr>
        <w:t xml:space="preserve">МАТЕРИАЛОВ, вызванные следующими причинами в случаях, возникших не по его вине, при наличии у </w:t>
      </w:r>
      <w:r w:rsidR="00CB67A1">
        <w:rPr>
          <w:rFonts w:ascii="Arial" w:hAnsi="Arial" w:cs="Arial"/>
          <w:lang w:val="ru-RU"/>
        </w:rPr>
        <w:t>ЗАКАЗЧИКА</w:t>
      </w:r>
      <w:r w:rsidRPr="007C210C">
        <w:rPr>
          <w:rFonts w:ascii="Arial" w:hAnsi="Arial" w:cs="Arial"/>
          <w:lang w:val="ru-RU"/>
        </w:rPr>
        <w:t xml:space="preserve"> подтверждающих документов: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Осложнения и аварии. Дополнительная потребность в МАТЕРИАЛАХ и УСЛУГАХ, возникшая вследствие осложнения, фиксируется двухсторонним Актом ИСПОЛНИТЕЛ</w:t>
      </w:r>
      <w:r w:rsidR="0027724F">
        <w:rPr>
          <w:rFonts w:ascii="Arial" w:hAnsi="Arial" w:cs="Arial"/>
          <w:lang w:val="ru-RU"/>
        </w:rPr>
        <w:t>Ь</w:t>
      </w:r>
      <w:r w:rsidRPr="007C210C">
        <w:rPr>
          <w:rFonts w:ascii="Arial" w:hAnsi="Arial" w:cs="Arial"/>
          <w:lang w:val="ru-RU"/>
        </w:rPr>
        <w:t>-СУПЕРВАЙЗЕР, а также их ликвидация;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proofErr w:type="spellStart"/>
      <w:r w:rsidRPr="007C210C">
        <w:rPr>
          <w:rFonts w:ascii="Arial" w:hAnsi="Arial" w:cs="Arial"/>
          <w:lang w:val="ru-RU"/>
        </w:rPr>
        <w:t>Перебуривание</w:t>
      </w:r>
      <w:proofErr w:type="spellEnd"/>
      <w:r w:rsidRPr="007C210C">
        <w:rPr>
          <w:rFonts w:ascii="Arial" w:hAnsi="Arial" w:cs="Arial"/>
          <w:lang w:val="ru-RU"/>
        </w:rPr>
        <w:t xml:space="preserve"> ствола СКВАЖИНЫ; 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Неудовлетворительная работа системы очистки бурового раствора (подтверждается трёхсторонним Актом ИСПОЛНИТЕЛЬ-СУПЕРВАЙЗЕР-СЕРВИСНАЯ </w:t>
      </w:r>
      <w:r w:rsidR="0027724F">
        <w:rPr>
          <w:rFonts w:ascii="Arial" w:hAnsi="Arial" w:cs="Arial"/>
          <w:lang w:val="ru-RU"/>
        </w:rPr>
        <w:t>КОМПАНИЯ</w:t>
      </w:r>
      <w:r w:rsidRPr="007C210C">
        <w:rPr>
          <w:rFonts w:ascii="Arial" w:hAnsi="Arial" w:cs="Arial"/>
          <w:lang w:val="ru-RU"/>
        </w:rPr>
        <w:t xml:space="preserve"> по бурению СКВАЖИН), повлекшая за собой приготовление дополнительных объемов раствора для поддержания его параметров согласно программе промывки; 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Изменение параметров бурового раствора по согласованию с </w:t>
      </w:r>
      <w:r w:rsidR="0027724F">
        <w:rPr>
          <w:rFonts w:ascii="Arial" w:hAnsi="Arial" w:cs="Arial"/>
          <w:lang w:val="ru-RU"/>
        </w:rPr>
        <w:t>ЗАКАЗЧИКОМ</w:t>
      </w:r>
      <w:r w:rsidR="0027724F" w:rsidRPr="007C210C">
        <w:rPr>
          <w:rFonts w:ascii="Arial" w:hAnsi="Arial" w:cs="Arial"/>
          <w:lang w:val="ru-RU"/>
        </w:rPr>
        <w:t xml:space="preserve"> </w:t>
      </w:r>
      <w:r w:rsidRPr="007C210C">
        <w:rPr>
          <w:rFonts w:ascii="Arial" w:hAnsi="Arial" w:cs="Arial"/>
          <w:lang w:val="ru-RU"/>
        </w:rPr>
        <w:t>на основании утвержденного дополнения к программе по промывке СКВАЖИНЫ;</w:t>
      </w:r>
    </w:p>
    <w:p w:rsidR="00521053" w:rsidRDefault="00A61468">
      <w:pPr>
        <w:pStyle w:val="Indent3"/>
        <w:widowControl w:val="0"/>
        <w:numPr>
          <w:ilvl w:val="3"/>
          <w:numId w:val="22"/>
        </w:numPr>
        <w:tabs>
          <w:tab w:val="left" w:pos="567"/>
        </w:tabs>
        <w:spacing w:after="120"/>
        <w:ind w:left="993" w:hanging="426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Дополнительные технологические мероприятия по требованию </w:t>
      </w:r>
      <w:r w:rsidR="00CB67A1">
        <w:rPr>
          <w:rFonts w:ascii="Arial" w:hAnsi="Arial" w:cs="Arial"/>
          <w:lang w:val="ru-RU"/>
        </w:rPr>
        <w:t>ЗАКАЗЧИКА</w:t>
      </w:r>
      <w:r w:rsidR="0027724F">
        <w:rPr>
          <w:rFonts w:ascii="Arial" w:hAnsi="Arial" w:cs="Arial"/>
          <w:lang w:val="ru-RU"/>
        </w:rPr>
        <w:t>,</w:t>
      </w:r>
      <w:r w:rsidRPr="007C210C">
        <w:rPr>
          <w:rFonts w:ascii="Arial" w:hAnsi="Arial" w:cs="Arial"/>
          <w:lang w:val="ru-RU"/>
        </w:rPr>
        <w:t xml:space="preserve"> не указанные в программе промывки на СКВАЖИНУ, сопровождающиеся дополнительным расходом МАТЕРИАЛОВ.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Соответствующие изменения в объёме оказываемых УСЛУГ и поставляемых МАТЕРИАЛОВ указываются в дополнительном соглашении к НАРЯД-ЗАКАЗУ.</w:t>
      </w:r>
    </w:p>
    <w:p w:rsidR="00521053" w:rsidRDefault="00CB67A1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A61468" w:rsidRPr="007C210C">
        <w:rPr>
          <w:rFonts w:ascii="Arial" w:hAnsi="Arial" w:cs="Arial"/>
          <w:lang w:val="ru-RU"/>
        </w:rPr>
        <w:t xml:space="preserve"> не оплачивает ИСПОЛНИТЕЛЮ УСЛУГИ по инженерно</w:t>
      </w:r>
      <w:r w:rsidR="0027724F">
        <w:rPr>
          <w:rFonts w:ascii="Arial" w:hAnsi="Arial" w:cs="Arial"/>
          <w:lang w:val="ru-RU"/>
        </w:rPr>
        <w:t xml:space="preserve">-технологическому </w:t>
      </w:r>
      <w:r w:rsidR="00A61468" w:rsidRPr="007C210C">
        <w:rPr>
          <w:rFonts w:ascii="Arial" w:hAnsi="Arial" w:cs="Arial"/>
          <w:lang w:val="ru-RU"/>
        </w:rPr>
        <w:t xml:space="preserve">сопровождению в случаях, когда данные УСЛУГИ не оказывались (передвижение буровой установки, ожидание химических реагентов, простой буровой установки или иные обязательства, произошедшие не по вине </w:t>
      </w:r>
      <w:r>
        <w:rPr>
          <w:rFonts w:ascii="Arial" w:hAnsi="Arial" w:cs="Arial"/>
          <w:lang w:val="ru-RU"/>
        </w:rPr>
        <w:t>ЗАКАЗЧИКА</w:t>
      </w:r>
      <w:r w:rsidR="00A61468" w:rsidRPr="007C210C">
        <w:rPr>
          <w:rFonts w:ascii="Arial" w:hAnsi="Arial" w:cs="Arial"/>
          <w:lang w:val="ru-RU"/>
        </w:rPr>
        <w:t xml:space="preserve"> и СЕРВИСНЫХ КОМПАНИЙ).</w:t>
      </w:r>
    </w:p>
    <w:p w:rsidR="00521053" w:rsidRDefault="00CB67A1">
      <w:pPr>
        <w:pStyle w:val="Indent3"/>
        <w:widowControl w:val="0"/>
        <w:numPr>
          <w:ilvl w:val="1"/>
          <w:numId w:val="27"/>
        </w:numPr>
        <w:spacing w:after="120"/>
        <w:ind w:left="567" w:hanging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ЗАКАЗЧИК</w:t>
      </w:r>
      <w:r w:rsidR="00A61468" w:rsidRPr="007C210C">
        <w:rPr>
          <w:rFonts w:ascii="Arial" w:hAnsi="Arial" w:cs="Arial"/>
          <w:lang w:val="ru-RU"/>
        </w:rPr>
        <w:t xml:space="preserve"> вправе применить санкции, предусмотренные </w:t>
      </w:r>
      <w:r w:rsidR="00681D13" w:rsidRPr="00681D13">
        <w:rPr>
          <w:rFonts w:ascii="Arial" w:hAnsi="Arial" w:cs="Arial"/>
          <w:lang w:val="ru-RU"/>
        </w:rPr>
        <w:t>в Приложении 9 к настоящему ДОГОВОРУ</w:t>
      </w:r>
      <w:r w:rsidR="00A61468" w:rsidRPr="007C210C">
        <w:rPr>
          <w:rFonts w:ascii="Arial" w:hAnsi="Arial" w:cs="Arial"/>
          <w:lang w:val="ru-RU"/>
        </w:rPr>
        <w:t xml:space="preserve">, при осуществлении приёмки оказанного объёма УСЛУГ и </w:t>
      </w:r>
      <w:r w:rsidR="003A794D" w:rsidRPr="007C210C">
        <w:rPr>
          <w:rFonts w:ascii="Arial" w:hAnsi="Arial" w:cs="Arial"/>
          <w:lang w:val="ru-RU"/>
        </w:rPr>
        <w:t xml:space="preserve">использованных </w:t>
      </w:r>
      <w:r w:rsidR="00A61468" w:rsidRPr="007C210C">
        <w:rPr>
          <w:rFonts w:ascii="Arial" w:hAnsi="Arial" w:cs="Arial"/>
          <w:lang w:val="ru-RU"/>
        </w:rPr>
        <w:t>МАТЕРИАЛОВ, если в процессе строительства СКВАЖИНЫ ИСПОЛНИТЕЛЬ допускал нарушения или отклонения от установленных технологических регламентов или программы по буровым растворам</w:t>
      </w:r>
      <w:r w:rsidR="00D22566">
        <w:rPr>
          <w:rFonts w:ascii="Arial" w:hAnsi="Arial" w:cs="Arial"/>
          <w:lang w:val="ru-RU"/>
        </w:rPr>
        <w:t>.</w:t>
      </w:r>
    </w:p>
    <w:p w:rsidR="00521053" w:rsidRDefault="00A61468">
      <w:pPr>
        <w:pStyle w:val="30"/>
        <w:widowControl w:val="0"/>
        <w:numPr>
          <w:ilvl w:val="0"/>
          <w:numId w:val="27"/>
        </w:numPr>
        <w:spacing w:after="120"/>
        <w:ind w:left="567" w:hanging="567"/>
        <w:jc w:val="left"/>
        <w:rPr>
          <w:b/>
          <w:sz w:val="20"/>
          <w:szCs w:val="20"/>
          <w:lang w:val="ru-RU"/>
        </w:rPr>
      </w:pPr>
      <w:r w:rsidRPr="007C210C">
        <w:rPr>
          <w:b/>
          <w:sz w:val="20"/>
          <w:szCs w:val="20"/>
        </w:rPr>
        <w:t>СТАВКИ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tabs>
          <w:tab w:val="left" w:pos="567"/>
        </w:tabs>
        <w:spacing w:after="120"/>
        <w:ind w:hanging="1095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ФИКСИРОВАННЫЕ СТАВКИ</w:t>
      </w:r>
    </w:p>
    <w:p w:rsidR="00A61468" w:rsidRPr="007C210C" w:rsidRDefault="0027724F" w:rsidP="00EF7EF0">
      <w:pPr>
        <w:pStyle w:val="Indent3"/>
        <w:widowControl w:val="0"/>
        <w:tabs>
          <w:tab w:val="left" w:pos="851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.1.1</w:t>
      </w:r>
      <w:r w:rsidR="00A61468" w:rsidRPr="007C210C">
        <w:rPr>
          <w:rFonts w:ascii="Arial" w:hAnsi="Arial" w:cs="Arial"/>
          <w:lang w:val="ru-RU"/>
        </w:rPr>
        <w:tab/>
      </w:r>
      <w:r w:rsidR="00EF7EF0">
        <w:rPr>
          <w:rFonts w:ascii="Arial" w:hAnsi="Arial" w:cs="Arial"/>
          <w:lang w:val="ru-RU"/>
        </w:rPr>
        <w:t xml:space="preserve"> </w:t>
      </w:r>
      <w:r w:rsidR="00A61468" w:rsidRPr="007C210C">
        <w:rPr>
          <w:rFonts w:ascii="Arial" w:hAnsi="Arial" w:cs="Arial"/>
          <w:lang w:val="ru-RU"/>
        </w:rPr>
        <w:t>СТОИМОСТЬ МОБИЛИЗАЦИИ представляет единовременно выплачиваемую сумму за мобилизацию ОБОРУДОВАНИЯ ИСПОЛНИТЕЛЯ и ПЕРСОНАЛА ИСПОЛНИТЕЛЯ из их пунктов местонахождения (происхождения) до указанного МЕСТА ОКАЗАНИЯ УСЛУГ.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СТАВКА МОБИЛИЗАЦИИ указана </w:t>
      </w:r>
      <w:r w:rsidR="00681D13" w:rsidRPr="00681D13">
        <w:rPr>
          <w:rFonts w:ascii="Arial" w:hAnsi="Arial" w:cs="Arial"/>
          <w:lang w:val="ru-RU"/>
        </w:rPr>
        <w:t>в Таблице 1 Приложения 8</w:t>
      </w:r>
      <w:r w:rsidRPr="007C210C">
        <w:rPr>
          <w:rFonts w:ascii="Arial" w:hAnsi="Arial" w:cs="Arial"/>
          <w:lang w:val="ru-RU"/>
        </w:rPr>
        <w:t xml:space="preserve"> и подлежит включению в первый Акт о приемке оказанных услуг по ДОГОВОРУ.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  <w:tab w:val="left" w:pos="851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.1.2</w:t>
      </w:r>
      <w:r w:rsidR="00A61468" w:rsidRPr="007C210C">
        <w:rPr>
          <w:rFonts w:ascii="Arial" w:hAnsi="Arial" w:cs="Arial"/>
          <w:lang w:val="ru-RU"/>
        </w:rPr>
        <w:tab/>
      </w:r>
      <w:r w:rsidR="00A61468" w:rsidRPr="007C210C">
        <w:rPr>
          <w:rFonts w:ascii="Arial" w:hAnsi="Arial" w:cs="Arial"/>
          <w:lang w:val="ru-RU"/>
        </w:rPr>
        <w:tab/>
        <w:t>СТОИМОСТЬ ДЕМОБИЛИЗАЦИИ представляет собой единовременно выплачиваемую сумму за демобилизацию ОБОРУДОВАНИЯ ИСПОЛНИТЕЛЯ и ПЕРСОНАЛА ИСПОЛНИТЕЛЯ из МЕСТА ОКАЗАНИЯ УСЛУГ до пункта(</w:t>
      </w:r>
      <w:proofErr w:type="spellStart"/>
      <w:r w:rsidR="00A61468" w:rsidRPr="007C210C">
        <w:rPr>
          <w:rFonts w:ascii="Arial" w:hAnsi="Arial" w:cs="Arial"/>
          <w:lang w:val="ru-RU"/>
        </w:rPr>
        <w:t>ов</w:t>
      </w:r>
      <w:proofErr w:type="spellEnd"/>
      <w:r w:rsidR="00A61468" w:rsidRPr="007C210C">
        <w:rPr>
          <w:rFonts w:ascii="Arial" w:hAnsi="Arial" w:cs="Arial"/>
          <w:lang w:val="ru-RU"/>
        </w:rPr>
        <w:t>) местонахождения (происхождения) ИСПОЛНИТЕЛЯ.</w:t>
      </w:r>
    </w:p>
    <w:p w:rsidR="00A61468" w:rsidRPr="007C210C" w:rsidRDefault="00A61468" w:rsidP="00A61468">
      <w:pPr>
        <w:pStyle w:val="Indent3"/>
        <w:widowControl w:val="0"/>
        <w:tabs>
          <w:tab w:val="left" w:pos="462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lastRenderedPageBreak/>
        <w:t xml:space="preserve">Если ДОГОВОР расторгается по причине, инициированной </w:t>
      </w:r>
      <w:r w:rsidR="0027724F">
        <w:rPr>
          <w:rFonts w:ascii="Arial" w:hAnsi="Arial" w:cs="Arial"/>
          <w:lang w:val="ru-RU"/>
        </w:rPr>
        <w:t>ЗАКАЗЧИКОМ</w:t>
      </w:r>
      <w:r w:rsidRPr="007C210C">
        <w:rPr>
          <w:rFonts w:ascii="Arial" w:hAnsi="Arial" w:cs="Arial"/>
          <w:lang w:val="ru-RU"/>
        </w:rPr>
        <w:t xml:space="preserve">, в соответствии с условиями пункта </w:t>
      </w:r>
      <w:r w:rsidR="0027724F">
        <w:rPr>
          <w:rFonts w:ascii="Arial" w:hAnsi="Arial" w:cs="Arial"/>
          <w:lang w:val="ru-RU"/>
        </w:rPr>
        <w:t>22</w:t>
      </w:r>
      <w:r w:rsidRPr="007C210C">
        <w:rPr>
          <w:rFonts w:ascii="Arial" w:hAnsi="Arial" w:cs="Arial"/>
          <w:lang w:val="ru-RU"/>
        </w:rPr>
        <w:t xml:space="preserve">.1 а) или </w:t>
      </w:r>
      <w:r w:rsidR="0027724F">
        <w:rPr>
          <w:rFonts w:ascii="Arial" w:hAnsi="Arial" w:cs="Arial"/>
          <w:lang w:val="ru-RU"/>
        </w:rPr>
        <w:t>22</w:t>
      </w:r>
      <w:r w:rsidRPr="007C210C">
        <w:rPr>
          <w:rFonts w:ascii="Arial" w:hAnsi="Arial" w:cs="Arial"/>
          <w:lang w:val="ru-RU"/>
        </w:rPr>
        <w:t xml:space="preserve">.1 b) РАЗДЕЛА 2, то </w:t>
      </w:r>
      <w:r w:rsidR="00CB67A1">
        <w:rPr>
          <w:rFonts w:ascii="Arial" w:hAnsi="Arial" w:cs="Arial"/>
          <w:lang w:val="ru-RU"/>
        </w:rPr>
        <w:t>ЗАКАЗЧИК</w:t>
      </w:r>
      <w:r w:rsidRPr="007C210C">
        <w:rPr>
          <w:rFonts w:ascii="Arial" w:hAnsi="Arial" w:cs="Arial"/>
          <w:lang w:val="ru-RU"/>
        </w:rPr>
        <w:t xml:space="preserve"> не несет ответственности по оплате СТОИМОСТИ ДЕМОБИЛИЗАЦИИ.</w:t>
      </w:r>
    </w:p>
    <w:p w:rsidR="00A61468" w:rsidRPr="002E1FE7" w:rsidRDefault="00A61468" w:rsidP="00A61468">
      <w:pPr>
        <w:pStyle w:val="Indent3"/>
        <w:widowControl w:val="0"/>
        <w:tabs>
          <w:tab w:val="left" w:pos="462"/>
        </w:tabs>
        <w:spacing w:after="120"/>
        <w:ind w:left="567" w:firstLine="0"/>
        <w:rPr>
          <w:rFonts w:ascii="Arial" w:hAnsi="Arial" w:cs="Arial"/>
          <w:color w:val="000000" w:themeColor="text1"/>
          <w:lang w:val="ru-RU"/>
        </w:rPr>
      </w:pPr>
      <w:r w:rsidRPr="007C210C">
        <w:rPr>
          <w:rFonts w:ascii="Arial" w:hAnsi="Arial" w:cs="Arial"/>
          <w:lang w:val="ru-RU"/>
        </w:rPr>
        <w:t xml:space="preserve">СТАВКА ДЕМОБИЛИЗАЦИИ указана </w:t>
      </w:r>
      <w:r w:rsidR="00681D13" w:rsidRPr="00681D13">
        <w:rPr>
          <w:rFonts w:ascii="Arial" w:hAnsi="Arial" w:cs="Arial"/>
          <w:lang w:val="ru-RU"/>
        </w:rPr>
        <w:t>в Таблице 1 Приложения 8</w:t>
      </w:r>
      <w:r w:rsidRPr="007C210C">
        <w:rPr>
          <w:rFonts w:ascii="Arial" w:hAnsi="Arial" w:cs="Arial"/>
          <w:lang w:val="ru-RU"/>
        </w:rPr>
        <w:t xml:space="preserve"> и подлежит включению в последний Акт о приемке оказанных услуг по</w:t>
      </w:r>
      <w:r w:rsidR="00F41D54">
        <w:rPr>
          <w:rFonts w:ascii="Arial" w:hAnsi="Arial" w:cs="Arial"/>
          <w:lang w:val="ru-RU"/>
        </w:rPr>
        <w:t xml:space="preserve"> </w:t>
      </w:r>
      <w:r w:rsidR="006D70B4" w:rsidRPr="006D70B4">
        <w:rPr>
          <w:rFonts w:ascii="Arial" w:hAnsi="Arial" w:cs="Arial"/>
          <w:color w:val="000000" w:themeColor="text1"/>
          <w:lang w:val="ru-RU"/>
        </w:rPr>
        <w:t>НАРЯД-ЗАКАЗУ ДОГОВОРА.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tabs>
          <w:tab w:val="left" w:pos="567"/>
        </w:tabs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СТАВКИ ОКАЗАНИЯ УСЛУГ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.2.1</w:t>
      </w:r>
      <w:r w:rsidR="00A61468" w:rsidRPr="007C210C">
        <w:rPr>
          <w:rFonts w:ascii="Arial" w:hAnsi="Arial" w:cs="Arial"/>
          <w:lang w:val="ru-RU"/>
        </w:rPr>
        <w:tab/>
        <w:t xml:space="preserve">СТАВКА ОКАЗАНИЯ УСЛУГ ПЕРСОНАЛОМ ИСПОЛНИТЕЛЯ представляет собой посуточную ставку, выплачиваемую за надлежащее оказание УСЛУГ по сопровождению буровых растворов. Данная ставка приведена </w:t>
      </w:r>
      <w:r w:rsidR="00AE35DB">
        <w:rPr>
          <w:rFonts w:ascii="Arial" w:hAnsi="Arial" w:cs="Arial"/>
          <w:lang w:val="ru-RU"/>
        </w:rPr>
        <w:t>в Таблице 2</w:t>
      </w:r>
      <w:r w:rsidR="00681D13" w:rsidRPr="00681D13">
        <w:rPr>
          <w:rFonts w:ascii="Arial" w:hAnsi="Arial" w:cs="Arial"/>
          <w:lang w:val="ru-RU"/>
        </w:rPr>
        <w:t xml:space="preserve"> Приложения 8.</w:t>
      </w:r>
    </w:p>
    <w:p w:rsidR="00521053" w:rsidRDefault="00A61468">
      <w:pPr>
        <w:pStyle w:val="Indent3"/>
        <w:widowControl w:val="0"/>
        <w:numPr>
          <w:ilvl w:val="1"/>
          <w:numId w:val="27"/>
        </w:numPr>
        <w:tabs>
          <w:tab w:val="left" w:pos="567"/>
        </w:tabs>
        <w:spacing w:after="120"/>
        <w:ind w:left="567" w:hanging="567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СТАВКИ ЗА МАТЕРИАЛЫ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.3.1</w:t>
      </w:r>
      <w:r w:rsidR="00A61468" w:rsidRPr="007C210C">
        <w:rPr>
          <w:rFonts w:ascii="Arial" w:hAnsi="Arial" w:cs="Arial"/>
          <w:lang w:val="ru-RU"/>
        </w:rPr>
        <w:tab/>
        <w:t xml:space="preserve">СТАВКА ЗА МАТЕРИАЛЫ (хим. реагенты) – это ставка за единицу измерения МАТЕРИАЛОВ (упаковка), указанные </w:t>
      </w:r>
      <w:r w:rsidR="00AE35DB">
        <w:rPr>
          <w:rFonts w:ascii="Arial" w:hAnsi="Arial" w:cs="Arial"/>
          <w:lang w:val="ru-RU"/>
        </w:rPr>
        <w:t>в Таблице 3</w:t>
      </w:r>
      <w:r w:rsidR="00681D13" w:rsidRPr="00681D13">
        <w:rPr>
          <w:rFonts w:ascii="Arial" w:hAnsi="Arial" w:cs="Arial"/>
          <w:lang w:val="ru-RU"/>
        </w:rPr>
        <w:t xml:space="preserve"> Приложения 8</w:t>
      </w:r>
      <w:r w:rsidR="00AE35DB">
        <w:rPr>
          <w:rFonts w:ascii="Arial" w:hAnsi="Arial" w:cs="Arial"/>
          <w:lang w:val="ru-RU"/>
        </w:rPr>
        <w:t>, без учёта</w:t>
      </w:r>
      <w:r w:rsidR="00A61468" w:rsidRPr="007C210C">
        <w:rPr>
          <w:rFonts w:ascii="Arial" w:hAnsi="Arial" w:cs="Arial"/>
          <w:lang w:val="ru-RU"/>
        </w:rPr>
        <w:t xml:space="preserve"> доставки до </w:t>
      </w:r>
      <w:r w:rsidR="00AE35DB" w:rsidRPr="007C210C">
        <w:rPr>
          <w:rFonts w:ascii="Arial" w:hAnsi="Arial" w:cs="Arial"/>
          <w:lang w:val="ru-RU"/>
        </w:rPr>
        <w:t>МЕСТА ОКАЗАНИЯ УСЛУГ</w:t>
      </w:r>
      <w:r w:rsidR="00A61468" w:rsidRPr="007C210C">
        <w:rPr>
          <w:rFonts w:ascii="Arial" w:hAnsi="Arial" w:cs="Arial"/>
          <w:lang w:val="ru-RU"/>
        </w:rPr>
        <w:t>.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.3.2</w:t>
      </w:r>
      <w:r w:rsidR="00A61468" w:rsidRPr="007C210C">
        <w:rPr>
          <w:rFonts w:ascii="Arial" w:hAnsi="Arial" w:cs="Arial"/>
          <w:lang w:val="ru-RU"/>
        </w:rPr>
        <w:tab/>
        <w:t xml:space="preserve">СТАВКА ЗА МАТЕРИАЛЫ (сетки для вибросит) – это ставка за единицу измерения МАТЕРИАЛОВ (штука), указанные </w:t>
      </w:r>
      <w:r w:rsidR="00BC37A7">
        <w:rPr>
          <w:rFonts w:ascii="Arial" w:hAnsi="Arial" w:cs="Arial"/>
          <w:lang w:val="ru-RU"/>
        </w:rPr>
        <w:t>в Таблице 5</w:t>
      </w:r>
      <w:r w:rsidR="00681D13" w:rsidRPr="00681D13">
        <w:rPr>
          <w:rFonts w:ascii="Arial" w:hAnsi="Arial" w:cs="Arial"/>
          <w:lang w:val="ru-RU"/>
        </w:rPr>
        <w:t xml:space="preserve"> Приложения 8</w:t>
      </w:r>
      <w:r w:rsidR="00A61468" w:rsidRPr="007C210C">
        <w:rPr>
          <w:rFonts w:ascii="Arial" w:hAnsi="Arial" w:cs="Arial"/>
          <w:lang w:val="ru-RU"/>
        </w:rPr>
        <w:t>, с учётом доставки до МЕСТА ОКАЗАНИЯ УСЛУГ.</w:t>
      </w:r>
    </w:p>
    <w:p w:rsidR="00A61468" w:rsidRPr="007C210C" w:rsidRDefault="00AE35DB" w:rsidP="00AE35DB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Pr="007C210C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>4   СТАВКА</w:t>
      </w:r>
      <w:r w:rsidR="00A61468" w:rsidRPr="007C210C">
        <w:rPr>
          <w:rFonts w:ascii="Arial" w:hAnsi="Arial" w:cs="Arial"/>
          <w:lang w:val="ru-RU"/>
        </w:rPr>
        <w:t xml:space="preserve"> ТРАНСПОРТИРОВКИ МАТЕРИАЛОВ – это стоимость транспортировки одной (1) тонны</w:t>
      </w:r>
      <w:r w:rsidR="0027724F">
        <w:rPr>
          <w:rFonts w:ascii="Arial" w:hAnsi="Arial" w:cs="Arial"/>
          <w:lang w:val="ru-RU"/>
        </w:rPr>
        <w:t xml:space="preserve"> </w:t>
      </w:r>
      <w:r w:rsidR="00A61468" w:rsidRPr="007C210C">
        <w:rPr>
          <w:rFonts w:ascii="Arial" w:hAnsi="Arial" w:cs="Arial"/>
          <w:lang w:val="ru-RU"/>
        </w:rPr>
        <w:t xml:space="preserve">МАТЕРИАЛОВ до МЕСТА ОКАЗАНИЯ УСЛУГ, приведенные в </w:t>
      </w:r>
      <w:r>
        <w:rPr>
          <w:rFonts w:ascii="Arial" w:hAnsi="Arial" w:cs="Arial"/>
          <w:lang w:val="ru-RU"/>
        </w:rPr>
        <w:t>Таблице 4</w:t>
      </w:r>
      <w:r w:rsidR="00681D13" w:rsidRPr="00681D13">
        <w:rPr>
          <w:rFonts w:ascii="Arial" w:hAnsi="Arial" w:cs="Arial"/>
          <w:lang w:val="ru-RU"/>
        </w:rPr>
        <w:t xml:space="preserve"> Приложения 8</w:t>
      </w:r>
      <w:r w:rsidR="00A61468" w:rsidRPr="007C210C">
        <w:rPr>
          <w:rFonts w:ascii="Arial" w:hAnsi="Arial" w:cs="Arial"/>
          <w:lang w:val="ru-RU"/>
        </w:rPr>
        <w:t>.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 xml:space="preserve">СТОИМОСТЬ доставки – это итоговая стоимость транспортировки МАТЕРИАЛОВ </w:t>
      </w:r>
      <w:r w:rsidR="00BC37A7">
        <w:rPr>
          <w:rFonts w:ascii="Arial" w:hAnsi="Arial" w:cs="Arial"/>
          <w:lang w:val="ru-RU"/>
        </w:rPr>
        <w:t>от</w:t>
      </w:r>
      <w:r w:rsidRPr="007C210C">
        <w:rPr>
          <w:rFonts w:ascii="Arial" w:hAnsi="Arial" w:cs="Arial"/>
          <w:lang w:val="ru-RU"/>
        </w:rPr>
        <w:t xml:space="preserve"> </w:t>
      </w:r>
      <w:r w:rsidR="00BC37A7">
        <w:rPr>
          <w:rFonts w:ascii="Arial" w:hAnsi="Arial" w:cs="Arial"/>
          <w:lang w:val="ru-RU"/>
        </w:rPr>
        <w:t>МЕСТА НАХОЖДЕНИЯ У ИСПОЛНИТЕЛЯ</w:t>
      </w:r>
      <w:r w:rsidRPr="007C210C">
        <w:rPr>
          <w:rFonts w:ascii="Arial" w:hAnsi="Arial" w:cs="Arial"/>
          <w:lang w:val="ru-RU"/>
        </w:rPr>
        <w:t xml:space="preserve"> до МЕСТА ОКАЗАНИЯ УСЛУГ, которая рассчитывается по следующей формуле: общая масса перевозимых МАТЕРИАЛОВ х СТАВКУ ТРАНСПОРТИРОВКИ МАТЕРИАЛОВ до МЕСТА ОКАЗАНИЯ УСЛУГ.</w:t>
      </w:r>
    </w:p>
    <w:p w:rsidR="00A61468" w:rsidRPr="007C210C" w:rsidRDefault="0027724F" w:rsidP="00A61468">
      <w:pPr>
        <w:pStyle w:val="Indent3"/>
        <w:widowControl w:val="0"/>
        <w:tabs>
          <w:tab w:val="left" w:pos="567"/>
        </w:tabs>
        <w:spacing w:after="120"/>
        <w:ind w:left="567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45</w:t>
      </w:r>
      <w:r w:rsidR="00A61468" w:rsidRPr="007C210C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>5</w:t>
      </w:r>
      <w:r w:rsidR="00A61468" w:rsidRPr="007C210C">
        <w:rPr>
          <w:rFonts w:ascii="Arial" w:hAnsi="Arial" w:cs="Arial"/>
          <w:lang w:val="ru-RU"/>
        </w:rPr>
        <w:tab/>
        <w:t>Для расчета итоговой стоимости МАТЕРИАЛОВ с доставкой до МЕСТА ОКАЗАНИЯ УСЛУГ (СТОИМОСТЬ МАТЕРИАЛОВ), применяется следующая формула:</w:t>
      </w:r>
    </w:p>
    <w:p w:rsidR="00A61468" w:rsidRPr="007C210C" w:rsidRDefault="00A61468" w:rsidP="00A61468">
      <w:pPr>
        <w:pStyle w:val="Indent3"/>
        <w:widowControl w:val="0"/>
        <w:tabs>
          <w:tab w:val="left" w:pos="567"/>
        </w:tabs>
        <w:spacing w:after="120"/>
        <w:ind w:left="567" w:firstLine="0"/>
        <w:rPr>
          <w:rFonts w:ascii="Arial" w:hAnsi="Arial" w:cs="Arial"/>
          <w:lang w:val="ru-RU"/>
        </w:rPr>
      </w:pPr>
      <w:r w:rsidRPr="007C210C">
        <w:rPr>
          <w:rFonts w:ascii="Arial" w:hAnsi="Arial" w:cs="Arial"/>
          <w:lang w:val="ru-RU"/>
        </w:rPr>
        <w:t>СТОИМОСТЬ МАТЕРИАЛОВ = (СТАВКА ЗА МАТЕРИАЛЫ (</w:t>
      </w:r>
      <w:proofErr w:type="spellStart"/>
      <w:r w:rsidRPr="007C210C">
        <w:rPr>
          <w:rFonts w:ascii="Arial" w:hAnsi="Arial" w:cs="Arial"/>
          <w:lang w:val="ru-RU"/>
        </w:rPr>
        <w:t>хим.реагенты</w:t>
      </w:r>
      <w:proofErr w:type="spellEnd"/>
      <w:r w:rsidRPr="007C210C">
        <w:rPr>
          <w:rFonts w:ascii="Arial" w:hAnsi="Arial" w:cs="Arial"/>
          <w:lang w:val="ru-RU"/>
        </w:rPr>
        <w:t>) + СТАВКА ТРАНСПОРТИРОВКИ МАТЕРИАЛОВ х расстояние до МЕСТА ОКАЗАНИЯ УСЛУГ) х количество МАТЕРИАЛОВ (</w:t>
      </w:r>
      <w:proofErr w:type="spellStart"/>
      <w:r w:rsidRPr="007C210C">
        <w:rPr>
          <w:rFonts w:ascii="Arial" w:hAnsi="Arial" w:cs="Arial"/>
          <w:lang w:val="ru-RU"/>
        </w:rPr>
        <w:t>хим.реагенты</w:t>
      </w:r>
      <w:proofErr w:type="spellEnd"/>
      <w:r w:rsidRPr="007C210C">
        <w:rPr>
          <w:rFonts w:ascii="Arial" w:hAnsi="Arial" w:cs="Arial"/>
          <w:lang w:val="ru-RU"/>
        </w:rPr>
        <w:t>)  + СТАВКА ЗА МАТЕРИАЛЫ (вибросита) х количество МАТЕРИАЛОВ (вибросит).</w:t>
      </w:r>
    </w:p>
    <w:p w:rsidR="00521053" w:rsidRPr="003F6628" w:rsidRDefault="00F37B68">
      <w:pPr>
        <w:pStyle w:val="30"/>
        <w:widowControl w:val="0"/>
        <w:numPr>
          <w:ilvl w:val="0"/>
          <w:numId w:val="27"/>
        </w:numPr>
        <w:spacing w:after="120"/>
        <w:ind w:left="567" w:hanging="567"/>
        <w:jc w:val="left"/>
        <w:rPr>
          <w:b/>
          <w:caps/>
          <w:sz w:val="20"/>
          <w:szCs w:val="20"/>
          <w:lang w:val="ru-RU"/>
        </w:rPr>
      </w:pPr>
      <w:r w:rsidRPr="00F37B68">
        <w:rPr>
          <w:b/>
          <w:bCs/>
          <w:sz w:val="20"/>
          <w:szCs w:val="20"/>
        </w:rPr>
        <w:t>ДОПОЛНИТЕЛЬНЫЕ РАСХОДЫ</w:t>
      </w:r>
    </w:p>
    <w:p w:rsidR="00A61468" w:rsidRPr="00067945" w:rsidRDefault="00F37B68" w:rsidP="00A61468">
      <w:pPr>
        <w:pStyle w:val="30"/>
        <w:widowControl w:val="0"/>
        <w:spacing w:after="120" w:line="240" w:lineRule="exact"/>
        <w:ind w:left="567"/>
        <w:rPr>
          <w:sz w:val="20"/>
          <w:szCs w:val="20"/>
          <w:lang w:val="ru-RU"/>
        </w:rPr>
      </w:pPr>
      <w:r w:rsidRPr="00F37B68">
        <w:rPr>
          <w:sz w:val="20"/>
          <w:szCs w:val="20"/>
          <w:lang w:val="ru-RU"/>
        </w:rPr>
        <w:t xml:space="preserve">ЗАКАЗЧИК оплачивает следующие обоснованные, согласованные, документально подтвержденные расходы, понесенные </w:t>
      </w:r>
      <w:r w:rsidR="00C6014C">
        <w:rPr>
          <w:sz w:val="20"/>
          <w:szCs w:val="20"/>
          <w:lang w:val="ru-RU"/>
        </w:rPr>
        <w:t>ИСПОЛНИТЕЛЕМ</w:t>
      </w:r>
      <w:r w:rsidRPr="00F37B68">
        <w:rPr>
          <w:sz w:val="20"/>
          <w:szCs w:val="20"/>
          <w:lang w:val="ru-RU"/>
        </w:rPr>
        <w:t xml:space="preserve"> в ходе выполнения РАБОТ:</w:t>
      </w:r>
    </w:p>
    <w:p w:rsidR="003F6628" w:rsidRPr="007E1EB4" w:rsidRDefault="003F6628" w:rsidP="003F6628">
      <w:pPr>
        <w:pStyle w:val="Indent3"/>
        <w:keepLines/>
        <w:tabs>
          <w:tab w:val="left" w:pos="462"/>
        </w:tabs>
        <w:ind w:left="567" w:firstLine="0"/>
        <w:rPr>
          <w:rFonts w:ascii="Arial" w:hAnsi="Arial" w:cs="Arial"/>
          <w:lang w:val="ru-RU"/>
        </w:rPr>
      </w:pPr>
      <w:r w:rsidRPr="00F710E4">
        <w:rPr>
          <w:rFonts w:ascii="Arial" w:hAnsi="Arial" w:cs="Arial"/>
          <w:lang w:val="ru-RU"/>
        </w:rPr>
        <w:t xml:space="preserve">Стоимость дополнительных расходов подлежит включению в акт оказания работ (услуг) </w:t>
      </w:r>
      <w:r w:rsidR="00C6014C">
        <w:rPr>
          <w:rFonts w:ascii="Arial" w:hAnsi="Arial" w:cs="Arial"/>
          <w:lang w:val="ru-RU"/>
        </w:rPr>
        <w:t>ИСПОЛНИТЕЛЕМ</w:t>
      </w:r>
      <w:r w:rsidRPr="00F710E4">
        <w:rPr>
          <w:rFonts w:ascii="Arial" w:hAnsi="Arial" w:cs="Arial"/>
          <w:lang w:val="ru-RU"/>
        </w:rPr>
        <w:t xml:space="preserve"> по договору, стоимость дополнительных расходов подлежит налогообложению НДС по установленной ставке.</w:t>
      </w:r>
    </w:p>
    <w:p w:rsidR="003F6628" w:rsidRPr="007E1EB4" w:rsidRDefault="003F6628" w:rsidP="003F6628">
      <w:pPr>
        <w:pStyle w:val="Indent3"/>
        <w:keepLines/>
        <w:tabs>
          <w:tab w:val="left" w:pos="462"/>
        </w:tabs>
        <w:ind w:left="567" w:firstLine="0"/>
        <w:rPr>
          <w:rFonts w:ascii="Arial" w:hAnsi="Arial" w:cs="Arial"/>
          <w:lang w:val="ru-RU"/>
        </w:rPr>
      </w:pPr>
    </w:p>
    <w:p w:rsidR="003F6628" w:rsidRPr="007E1EB4" w:rsidRDefault="003F6628" w:rsidP="003F6628">
      <w:pPr>
        <w:pStyle w:val="Indent3"/>
        <w:keepLines/>
        <w:tabs>
          <w:tab w:val="left" w:pos="462"/>
        </w:tabs>
        <w:ind w:left="567" w:firstLine="0"/>
        <w:rPr>
          <w:rFonts w:ascii="Arial" w:hAnsi="Arial" w:cs="Arial"/>
          <w:lang w:val="ru-RU"/>
        </w:rPr>
      </w:pPr>
      <w:r w:rsidRPr="00F710E4">
        <w:rPr>
          <w:rFonts w:ascii="Arial" w:hAnsi="Arial" w:cs="Arial"/>
          <w:lang w:val="ru-RU"/>
        </w:rPr>
        <w:t>Перерасчет суммы возмещаемых расходов, понесенных в валюте отличной от валюты ДОГОВОРА, осуществляется по официальному курсу ЦБ РФ на день составления Акта о приемке выполненных работ по ДОГОВОРУ.</w:t>
      </w:r>
    </w:p>
    <w:p w:rsidR="003F6628" w:rsidRPr="007E1EB4" w:rsidRDefault="003F6628" w:rsidP="003F6628">
      <w:pPr>
        <w:pStyle w:val="Indent3"/>
        <w:keepLines/>
        <w:tabs>
          <w:tab w:val="left" w:pos="462"/>
        </w:tabs>
        <w:ind w:left="567" w:firstLine="0"/>
        <w:rPr>
          <w:rFonts w:ascii="Arial" w:hAnsi="Arial" w:cs="Arial"/>
          <w:lang w:val="ru-RU"/>
        </w:rPr>
      </w:pPr>
    </w:p>
    <w:p w:rsidR="00A61468" w:rsidRDefault="003F6628" w:rsidP="00A61468">
      <w:pPr>
        <w:pStyle w:val="30"/>
        <w:widowControl w:val="0"/>
        <w:spacing w:after="120" w:line="240" w:lineRule="exact"/>
        <w:ind w:left="567"/>
        <w:rPr>
          <w:sz w:val="20"/>
          <w:szCs w:val="20"/>
          <w:lang w:val="ru-RU"/>
        </w:rPr>
      </w:pPr>
      <w:r w:rsidRPr="00F710E4">
        <w:rPr>
          <w:sz w:val="20"/>
          <w:szCs w:val="20"/>
          <w:lang w:val="ru-RU"/>
        </w:rPr>
        <w:t xml:space="preserve">В сроки, указанные в п. 45.1 РАЗДЕЛА 4 ДОГОВОРА, </w:t>
      </w:r>
      <w:r w:rsidR="00C6014C">
        <w:rPr>
          <w:sz w:val="20"/>
          <w:szCs w:val="20"/>
          <w:lang w:val="ru-RU"/>
        </w:rPr>
        <w:t>ИСПОЛНИТЕЛЬ</w:t>
      </w:r>
      <w:r w:rsidRPr="00F710E4">
        <w:rPr>
          <w:sz w:val="20"/>
          <w:szCs w:val="20"/>
          <w:lang w:val="ru-RU"/>
        </w:rPr>
        <w:t xml:space="preserve"> предоставляет ЗАКАЗЧИКУ отчет о возмещаемых расходах, к которому должны быть приложены первичные документы, подтверждающие факт несения расхода. Отчет о возмещаемых расходах должен содержать сумму возмещаемых расходов, дату несения расходов, пересчет в валюту ДОГОВОРА и указания вида понесенных расходов</w:t>
      </w:r>
      <w:r>
        <w:rPr>
          <w:sz w:val="20"/>
          <w:szCs w:val="20"/>
          <w:lang w:val="ru-RU"/>
        </w:rPr>
        <w:t>.</w:t>
      </w:r>
    </w:p>
    <w:p w:rsidR="007D1C11" w:rsidRPr="007D1C11" w:rsidRDefault="007D1C11" w:rsidP="007D1C11">
      <w:pPr>
        <w:pStyle w:val="30"/>
        <w:widowControl w:val="0"/>
        <w:spacing w:after="120"/>
        <w:ind w:left="567"/>
        <w:jc w:val="left"/>
        <w:rPr>
          <w:b/>
          <w:bCs/>
          <w:sz w:val="20"/>
          <w:szCs w:val="20"/>
          <w:lang w:val="ru-RU"/>
        </w:rPr>
      </w:pPr>
      <w:r w:rsidRPr="007D1C11">
        <w:rPr>
          <w:b/>
          <w:bCs/>
          <w:sz w:val="20"/>
          <w:szCs w:val="20"/>
          <w:lang w:val="ru-RU"/>
        </w:rPr>
        <w:t>ПРОЧИЕ УСЛОВИЯ</w:t>
      </w:r>
    </w:p>
    <w:p w:rsidR="007D1C11" w:rsidRPr="007D1C11" w:rsidRDefault="007D1C11" w:rsidP="007D1C11">
      <w:pPr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7D1C11">
        <w:rPr>
          <w:rFonts w:ascii="Arial" w:hAnsi="Arial" w:cs="Arial"/>
          <w:sz w:val="20"/>
          <w:szCs w:val="20"/>
          <w:lang w:val="ru-RU"/>
        </w:rPr>
        <w:t xml:space="preserve">В случае снижения рыночной цены на нефть марки 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Brent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 xml:space="preserve"> (ICE) ниже 40 долларов США за баррель на основании данных официального информационного  источника  «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Platt's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Crude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Oil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7D1C11">
        <w:rPr>
          <w:rFonts w:ascii="Arial" w:hAnsi="Arial" w:cs="Arial"/>
          <w:sz w:val="20"/>
          <w:szCs w:val="20"/>
          <w:lang w:val="ru-RU"/>
        </w:rPr>
        <w:t>Marketwire</w:t>
      </w:r>
      <w:proofErr w:type="spellEnd"/>
      <w:r w:rsidRPr="007D1C11">
        <w:rPr>
          <w:rFonts w:ascii="Arial" w:hAnsi="Arial" w:cs="Arial"/>
          <w:sz w:val="20"/>
          <w:szCs w:val="20"/>
          <w:lang w:val="ru-RU"/>
        </w:rPr>
        <w:t>», СТОРОНЫ согласовывают уменьшение стоимости Работ (такое уменьшение может составлять до 30 %) и/или изменение иных условий настоящего Договора (формы и сроков оплаты выполненных работ, объемов  выполненных работ, графика выполнения работ, срока действия Договора), подписывая соответствующее дополнительное соглашение.</w:t>
      </w:r>
    </w:p>
    <w:p w:rsidR="007D1C11" w:rsidRPr="007D1C11" w:rsidRDefault="007D1C11" w:rsidP="007D1C11">
      <w:pPr>
        <w:spacing w:after="120"/>
        <w:ind w:left="567"/>
        <w:jc w:val="both"/>
        <w:rPr>
          <w:rFonts w:ascii="Arial" w:hAnsi="Arial" w:cs="Arial"/>
          <w:sz w:val="20"/>
          <w:szCs w:val="20"/>
          <w:lang w:val="ru-RU"/>
        </w:rPr>
      </w:pPr>
      <w:r w:rsidRPr="007D1C11">
        <w:rPr>
          <w:rFonts w:ascii="Arial" w:hAnsi="Arial" w:cs="Arial"/>
          <w:sz w:val="20"/>
          <w:szCs w:val="20"/>
          <w:lang w:val="ru-RU"/>
        </w:rPr>
        <w:t xml:space="preserve">Настоящий Договор считается расторгнутым в соответствии со ст. 451 ГК РФ в случае </w:t>
      </w:r>
      <w:proofErr w:type="gramStart"/>
      <w:r w:rsidRPr="007D1C11">
        <w:rPr>
          <w:rFonts w:ascii="Arial" w:hAnsi="Arial" w:cs="Arial"/>
          <w:sz w:val="20"/>
          <w:szCs w:val="20"/>
          <w:lang w:val="ru-RU"/>
        </w:rPr>
        <w:t>не получения</w:t>
      </w:r>
      <w:proofErr w:type="gramEnd"/>
      <w:r w:rsidRPr="007D1C11">
        <w:rPr>
          <w:rFonts w:ascii="Arial" w:hAnsi="Arial" w:cs="Arial"/>
          <w:sz w:val="20"/>
          <w:szCs w:val="20"/>
          <w:lang w:val="ru-RU"/>
        </w:rPr>
        <w:t xml:space="preserve"> ЗАКАЗЧИКОМ акцепта ИСПОЛНИТЕЛЯ по истечении 10-ти календарных дней с даты направления ЗАКАЗЧИКОМ оферты (предложения заключить дополнительное соглашение об уменьшении стоимости Работ и/или изменения иных условий) ИСПОЛНИТЕЛЮ. Убытки, подлежащие возмещению ИСПОЛНИТЕЛЮ в связи с расторжением настоящего Договора, возмещаются Заказчиком только после их документального подтверждения ИСПОЛНИТЕЛЕМ. Сумма такого возмещения в любом случае не будет превышать 5 % от разницы между </w:t>
      </w:r>
      <w:r w:rsidRPr="007D1C11">
        <w:rPr>
          <w:rFonts w:ascii="Arial" w:hAnsi="Arial" w:cs="Arial"/>
          <w:sz w:val="20"/>
          <w:szCs w:val="20"/>
          <w:lang w:val="ru-RU"/>
        </w:rPr>
        <w:lastRenderedPageBreak/>
        <w:t>стоимостью, определенной за все Работы по Договору и частью стоимости, выплаченной либо подлежащей выплате за выполненные Работы.</w:t>
      </w:r>
    </w:p>
    <w:p w:rsidR="00843755" w:rsidRPr="007C210C" w:rsidRDefault="00843755" w:rsidP="00843755">
      <w:pPr>
        <w:pStyle w:val="Indent3"/>
        <w:keepLines/>
        <w:tabs>
          <w:tab w:val="left" w:pos="462"/>
        </w:tabs>
        <w:ind w:left="0" w:firstLine="0"/>
        <w:rPr>
          <w:rFonts w:ascii="Arial" w:hAnsi="Arial" w:cs="Arial"/>
          <w:b/>
          <w:lang w:val="ru-RU"/>
        </w:rPr>
      </w:pPr>
    </w:p>
    <w:p w:rsidR="0012411F" w:rsidRPr="007C210C" w:rsidRDefault="0012411F" w:rsidP="00F809BB">
      <w:pPr>
        <w:ind w:left="567"/>
        <w:rPr>
          <w:rFonts w:ascii="Arial" w:hAnsi="Arial" w:cs="Arial"/>
          <w:b/>
          <w:bCs/>
          <w:sz w:val="20"/>
          <w:szCs w:val="20"/>
          <w:lang w:val="ru-RU"/>
        </w:rPr>
      </w:pPr>
      <w:r w:rsidRPr="007C210C">
        <w:rPr>
          <w:rFonts w:ascii="Arial" w:hAnsi="Arial" w:cs="Arial"/>
          <w:b/>
          <w:bCs/>
          <w:sz w:val="20"/>
          <w:szCs w:val="20"/>
          <w:lang w:val="ru-RU"/>
        </w:rPr>
        <w:t xml:space="preserve">Конец РАЗДЕЛА 4. </w:t>
      </w:r>
    </w:p>
    <w:p w:rsidR="0012411F" w:rsidRPr="007C210C" w:rsidRDefault="0012411F" w:rsidP="00F809BB">
      <w:pPr>
        <w:ind w:left="567"/>
        <w:rPr>
          <w:rFonts w:ascii="Arial" w:hAnsi="Arial" w:cs="Arial"/>
          <w:b/>
          <w:sz w:val="20"/>
          <w:szCs w:val="20"/>
          <w:lang w:val="ru-RU"/>
        </w:rPr>
      </w:pPr>
      <w:r w:rsidRPr="007C210C">
        <w:rPr>
          <w:rFonts w:ascii="Arial" w:hAnsi="Arial" w:cs="Arial"/>
          <w:b/>
          <w:bCs/>
          <w:sz w:val="20"/>
          <w:szCs w:val="20"/>
          <w:lang w:val="ru-RU"/>
        </w:rPr>
        <w:t>РАЗДЕЛ 5 начинается со следующей страницы</w:t>
      </w:r>
      <w:r w:rsidRPr="007C210C">
        <w:rPr>
          <w:rFonts w:ascii="Arial" w:hAnsi="Arial" w:cs="Arial"/>
          <w:sz w:val="20"/>
          <w:szCs w:val="20"/>
          <w:lang w:val="ru-RU"/>
        </w:rPr>
        <w:t>.</w:t>
      </w:r>
    </w:p>
    <w:p w:rsidR="0012411F" w:rsidRPr="007C210C" w:rsidRDefault="0012411F" w:rsidP="00843755">
      <w:pPr>
        <w:pStyle w:val="Indent3"/>
        <w:keepLines/>
        <w:tabs>
          <w:tab w:val="left" w:pos="462"/>
        </w:tabs>
        <w:ind w:left="0" w:firstLine="0"/>
        <w:rPr>
          <w:rFonts w:ascii="Arial" w:hAnsi="Arial" w:cs="Arial"/>
          <w:b/>
          <w:lang w:val="ru-RU"/>
        </w:rPr>
      </w:pPr>
    </w:p>
    <w:p w:rsidR="006154B2" w:rsidRPr="007C210C" w:rsidRDefault="006154B2">
      <w:pPr>
        <w:rPr>
          <w:rFonts w:ascii="Arial" w:hAnsi="Arial" w:cs="Arial"/>
          <w:sz w:val="20"/>
          <w:szCs w:val="20"/>
          <w:lang w:val="ru-RU"/>
        </w:rPr>
      </w:pPr>
    </w:p>
    <w:p w:rsidR="006154B2" w:rsidRPr="00DF5C92" w:rsidRDefault="006154B2" w:rsidP="00D409A5">
      <w:pPr>
        <w:pStyle w:val="10"/>
        <w:keepLines/>
        <w:tabs>
          <w:tab w:val="left" w:pos="513"/>
        </w:tabs>
        <w:spacing w:line="240" w:lineRule="auto"/>
        <w:ind w:left="456" w:hanging="513"/>
        <w:rPr>
          <w:rFonts w:ascii="Arial" w:hAnsi="Arial" w:cs="Arial"/>
          <w:b/>
          <w:bCs/>
          <w:color w:val="000000"/>
          <w:lang w:val="ru-RU"/>
        </w:rPr>
        <w:sectPr w:rsidR="006154B2" w:rsidRPr="00DF5C92" w:rsidSect="00676357">
          <w:headerReference w:type="default" r:id="rId15"/>
          <w:pgSz w:w="11906" w:h="16838" w:code="9"/>
          <w:pgMar w:top="570" w:right="1133" w:bottom="568" w:left="1134" w:header="567" w:footer="0" w:gutter="0"/>
          <w:cols w:space="720"/>
          <w:docGrid w:linePitch="360"/>
        </w:sectPr>
      </w:pPr>
    </w:p>
    <w:p w:rsidR="00521053" w:rsidRDefault="006154B2" w:rsidP="001A56D0">
      <w:pPr>
        <w:pStyle w:val="afa"/>
        <w:numPr>
          <w:ilvl w:val="0"/>
          <w:numId w:val="27"/>
        </w:numPr>
        <w:tabs>
          <w:tab w:val="left" w:pos="567"/>
        </w:tabs>
        <w:spacing w:after="120"/>
        <w:ind w:left="567" w:hanging="567"/>
        <w:rPr>
          <w:rFonts w:ascii="Arial" w:hAnsi="Arial" w:cs="Arial"/>
          <w:b/>
          <w:sz w:val="20"/>
          <w:szCs w:val="20"/>
          <w:lang w:val="ru-RU"/>
        </w:rPr>
      </w:pPr>
      <w:r w:rsidRPr="00E2560F">
        <w:rPr>
          <w:rFonts w:ascii="Arial" w:hAnsi="Arial" w:cs="Arial"/>
          <w:b/>
          <w:sz w:val="20"/>
          <w:szCs w:val="20"/>
          <w:lang w:val="ru-RU"/>
        </w:rPr>
        <w:lastRenderedPageBreak/>
        <w:t>ОБЩАЯ ЧАСТЬ</w:t>
      </w:r>
    </w:p>
    <w:p w:rsidR="00521053" w:rsidRDefault="00CB67A1">
      <w:pPr>
        <w:pStyle w:val="afa"/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>ЗАКАЗЧИК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и </w:t>
      </w:r>
      <w:r w:rsidR="008B153F" w:rsidRPr="00E2560F">
        <w:rPr>
          <w:rFonts w:ascii="Arial" w:hAnsi="Arial" w:cs="Arial"/>
          <w:sz w:val="20"/>
          <w:szCs w:val="20"/>
          <w:lang w:val="ru-RU"/>
        </w:rPr>
        <w:t>ИСПОЛНИТЕЛЬ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договорились, что в процессе исполнения договорных обязательств в соответствии с требованиями настоящего РАЗДЕЛА будет применяться система ключевых показателей эффективности (КПЭ), как определено ниже. </w:t>
      </w:r>
    </w:p>
    <w:p w:rsidR="00521053" w:rsidRDefault="006154B2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 xml:space="preserve">В течение срока действия настоящего ДОГОВОРА ежеквартально </w:t>
      </w:r>
      <w:r w:rsidR="008B153F" w:rsidRPr="00E2560F">
        <w:rPr>
          <w:rFonts w:ascii="Arial" w:hAnsi="Arial" w:cs="Arial"/>
          <w:sz w:val="20"/>
          <w:szCs w:val="20"/>
          <w:lang w:val="ru-RU"/>
        </w:rPr>
        <w:t>ИСПОЛНИТЕЛЬ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обязан предоставлять отчёт по выполнению КПЭ.</w:t>
      </w:r>
    </w:p>
    <w:p w:rsidR="00521053" w:rsidRDefault="006154B2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 xml:space="preserve">В течение срока действия настоящего ДОГОВОРА в каждый конкретный период времени (квартал, полугодие или год) </w:t>
      </w:r>
      <w:r w:rsidR="00CB67A1" w:rsidRPr="00E2560F">
        <w:rPr>
          <w:rFonts w:ascii="Arial" w:hAnsi="Arial" w:cs="Arial"/>
          <w:sz w:val="20"/>
          <w:szCs w:val="20"/>
          <w:lang w:val="ru-RU"/>
        </w:rPr>
        <w:t>ЗАКАЗЧИК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будет отслеживать выполнение </w:t>
      </w:r>
      <w:r w:rsidR="001657C9" w:rsidRPr="00E2560F">
        <w:rPr>
          <w:rFonts w:ascii="Arial" w:hAnsi="Arial" w:cs="Arial"/>
          <w:sz w:val="20"/>
          <w:szCs w:val="20"/>
          <w:lang w:val="ru-RU"/>
        </w:rPr>
        <w:t>ИСПОЛНИТЕЛЕМ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определенных КПЭ.</w:t>
      </w:r>
    </w:p>
    <w:p w:rsidR="00521053" w:rsidRDefault="006154B2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>Невыполнение КПЭ считается нарушением существенных условий ДОГОВОРА.</w:t>
      </w:r>
    </w:p>
    <w:p w:rsidR="00521053" w:rsidRDefault="00CB67A1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>ЗАКАЗЧИК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оставляет за собой эксклюзивное право, но не обязательство, пересмотреть КПЭ в сторону уменьшения обязательств </w:t>
      </w:r>
      <w:r w:rsidR="002E78F8" w:rsidRPr="00E2560F">
        <w:rPr>
          <w:rFonts w:ascii="Arial" w:hAnsi="Arial" w:cs="Arial"/>
          <w:sz w:val="20"/>
          <w:szCs w:val="20"/>
          <w:lang w:val="ru-RU"/>
        </w:rPr>
        <w:t>ИСПОЛНИТЕЛЯ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, в случае обоснованного систематического невыполнения КПЭ </w:t>
      </w:r>
      <w:r w:rsidR="001657C9" w:rsidRPr="00E2560F">
        <w:rPr>
          <w:rFonts w:ascii="Arial" w:hAnsi="Arial" w:cs="Arial"/>
          <w:sz w:val="20"/>
          <w:szCs w:val="20"/>
          <w:lang w:val="ru-RU"/>
        </w:rPr>
        <w:t>ИСПОЛНИТЕЛЕМ</w:t>
      </w:r>
      <w:r w:rsidR="006154B2" w:rsidRPr="00E2560F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CB67A1">
      <w:pPr>
        <w:numPr>
          <w:ilvl w:val="1"/>
          <w:numId w:val="27"/>
        </w:numPr>
        <w:autoSpaceDE w:val="0"/>
        <w:autoSpaceDN w:val="0"/>
        <w:adjustRightInd w:val="0"/>
        <w:spacing w:after="120" w:line="240" w:lineRule="atLeast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>ЗАКАЗЧИК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вправе учесть результаты оценки эффективности деятельности </w:t>
      </w:r>
      <w:r w:rsidR="002E78F8" w:rsidRPr="00E2560F">
        <w:rPr>
          <w:rFonts w:ascii="Arial" w:hAnsi="Arial" w:cs="Arial"/>
          <w:sz w:val="20"/>
          <w:szCs w:val="20"/>
          <w:lang w:val="ru-RU"/>
        </w:rPr>
        <w:t>ИСПОЛНИТЕЛЯ</w:t>
      </w:r>
      <w:r w:rsidR="006154B2" w:rsidRPr="00E2560F">
        <w:rPr>
          <w:rFonts w:ascii="Arial" w:hAnsi="Arial" w:cs="Arial"/>
          <w:sz w:val="20"/>
          <w:szCs w:val="20"/>
          <w:lang w:val="ru-RU"/>
        </w:rPr>
        <w:t xml:space="preserve"> при принятии решения об увеличении/уменьшении объемов </w:t>
      </w:r>
      <w:r w:rsidR="001657C9" w:rsidRPr="00E2560F">
        <w:rPr>
          <w:rFonts w:ascii="Arial" w:hAnsi="Arial" w:cs="Arial"/>
          <w:sz w:val="20"/>
          <w:szCs w:val="20"/>
          <w:lang w:val="ru-RU"/>
        </w:rPr>
        <w:t>УСЛУГ</w:t>
      </w:r>
      <w:r w:rsidR="006154B2" w:rsidRPr="00E2560F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6154B2">
      <w:pPr>
        <w:pStyle w:val="afa"/>
        <w:numPr>
          <w:ilvl w:val="0"/>
          <w:numId w:val="27"/>
        </w:numPr>
        <w:tabs>
          <w:tab w:val="left" w:pos="570"/>
        </w:tabs>
        <w:spacing w:after="120"/>
        <w:ind w:left="567" w:hanging="567"/>
        <w:rPr>
          <w:rFonts w:ascii="Arial" w:hAnsi="Arial" w:cs="Arial"/>
          <w:b/>
          <w:sz w:val="20"/>
          <w:szCs w:val="20"/>
          <w:lang w:val="ru-RU"/>
        </w:rPr>
      </w:pPr>
      <w:r w:rsidRPr="00E2560F">
        <w:rPr>
          <w:rFonts w:ascii="Arial" w:hAnsi="Arial" w:cs="Arial"/>
          <w:b/>
          <w:sz w:val="20"/>
          <w:szCs w:val="20"/>
          <w:lang w:val="ru-RU"/>
        </w:rPr>
        <w:t>ГРУППА ПО УПРАВЛЕНИЮ ДОГОВОРОМ</w:t>
      </w:r>
    </w:p>
    <w:p w:rsidR="00521053" w:rsidRDefault="006154B2">
      <w:pPr>
        <w:pStyle w:val="afa"/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 xml:space="preserve">СТОРОНЫ обязались в течение </w:t>
      </w:r>
      <w:bookmarkStart w:id="64" w:name="ТекстовоеПоле863"/>
      <w:r w:rsidR="00E14F8F" w:rsidRPr="00E2560F">
        <w:rPr>
          <w:rFonts w:ascii="Arial" w:hAnsi="Arial" w:cs="Arial"/>
          <w:sz w:val="20"/>
          <w:szCs w:val="20"/>
          <w:lang w:val="ru-RU"/>
        </w:rPr>
        <w:fldChar w:fldCharType="begin">
          <w:ffData>
            <w:name w:val="ТекстовоеПоле863"/>
            <w:enabled/>
            <w:calcOnExit w:val="0"/>
            <w:textInput>
              <w:default w:val="10 (десяти) дней"/>
            </w:textInput>
          </w:ffData>
        </w:fldChar>
      </w:r>
      <w:r w:rsidR="00C31D01" w:rsidRPr="00E2560F">
        <w:rPr>
          <w:rFonts w:ascii="Arial" w:hAnsi="Arial" w:cs="Arial"/>
          <w:sz w:val="20"/>
          <w:szCs w:val="20"/>
          <w:lang w:val="ru-RU"/>
        </w:rPr>
        <w:instrText xml:space="preserve"> FORMTEXT </w:instrText>
      </w:r>
      <w:r w:rsidR="00E14F8F" w:rsidRPr="00E2560F">
        <w:rPr>
          <w:rFonts w:ascii="Arial" w:hAnsi="Arial" w:cs="Arial"/>
          <w:sz w:val="20"/>
          <w:szCs w:val="20"/>
          <w:lang w:val="ru-RU"/>
        </w:rPr>
      </w:r>
      <w:r w:rsidR="00E14F8F" w:rsidRPr="00E2560F">
        <w:rPr>
          <w:rFonts w:ascii="Arial" w:hAnsi="Arial" w:cs="Arial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lang w:val="ru-RU"/>
        </w:rPr>
        <w:t>10 (десяти) дней</w:t>
      </w:r>
      <w:r w:rsidR="00E14F8F" w:rsidRPr="00E2560F">
        <w:rPr>
          <w:rFonts w:ascii="Arial" w:hAnsi="Arial" w:cs="Arial"/>
          <w:sz w:val="20"/>
          <w:szCs w:val="20"/>
          <w:lang w:val="ru-RU"/>
        </w:rPr>
        <w:fldChar w:fldCharType="end"/>
      </w:r>
      <w:bookmarkEnd w:id="64"/>
      <w:r w:rsidRPr="00E2560F">
        <w:rPr>
          <w:rFonts w:ascii="Arial" w:hAnsi="Arial" w:cs="Arial"/>
          <w:sz w:val="20"/>
          <w:szCs w:val="20"/>
          <w:lang w:val="ru-RU"/>
        </w:rPr>
        <w:t xml:space="preserve"> с даты подписания ДОГОВОРА сформировать ГУД, состоящую из сотрудников </w:t>
      </w:r>
      <w:r w:rsidR="00CB67A1" w:rsidRPr="00E2560F">
        <w:rPr>
          <w:rFonts w:ascii="Arial" w:hAnsi="Arial" w:cs="Arial"/>
          <w:sz w:val="20"/>
          <w:szCs w:val="20"/>
          <w:lang w:val="ru-RU"/>
        </w:rPr>
        <w:t>ЗАКАЗЧИКА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и </w:t>
      </w:r>
      <w:r w:rsidR="002E78F8" w:rsidRPr="00E2560F">
        <w:rPr>
          <w:rFonts w:ascii="Arial" w:hAnsi="Arial" w:cs="Arial"/>
          <w:sz w:val="20"/>
          <w:szCs w:val="20"/>
          <w:lang w:val="ru-RU"/>
        </w:rPr>
        <w:t>ИСПОЛНИТЕЛЯ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, которая управляет эффективностью деятельности </w:t>
      </w:r>
      <w:r w:rsidR="002E78F8" w:rsidRPr="00E2560F">
        <w:rPr>
          <w:rFonts w:ascii="Arial" w:hAnsi="Arial" w:cs="Arial"/>
          <w:sz w:val="20"/>
          <w:szCs w:val="20"/>
          <w:lang w:val="ru-RU"/>
        </w:rPr>
        <w:t>ИСПОЛНИТЕЛЯ</w:t>
      </w:r>
      <w:r w:rsidRPr="00E2560F">
        <w:rPr>
          <w:rFonts w:ascii="Arial" w:hAnsi="Arial" w:cs="Arial"/>
          <w:sz w:val="20"/>
          <w:szCs w:val="20"/>
          <w:lang w:val="ru-RU"/>
        </w:rPr>
        <w:t>.</w:t>
      </w:r>
    </w:p>
    <w:p w:rsidR="00521053" w:rsidRDefault="006154B2">
      <w:pPr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2A5357">
        <w:rPr>
          <w:rFonts w:ascii="Arial" w:hAnsi="Arial" w:cs="Arial"/>
          <w:sz w:val="20"/>
          <w:szCs w:val="20"/>
          <w:lang w:val="ru-RU"/>
        </w:rPr>
        <w:t xml:space="preserve">Совещания по Управлению Эффективностью Деятельности Подрядчиков (УЭДП) проводятся каждые </w:t>
      </w:r>
      <w:bookmarkStart w:id="65" w:name="ТекстовоеПоле869"/>
      <w:r w:rsidR="00E14F8F">
        <w:rPr>
          <w:rFonts w:ascii="Arial" w:hAnsi="Arial" w:cs="Arial"/>
          <w:sz w:val="20"/>
          <w:szCs w:val="20"/>
          <w:lang w:val="ru-RU"/>
        </w:rPr>
        <w:fldChar w:fldCharType="begin">
          <w:ffData>
            <w:name w:val="ТекстовоеПоле869"/>
            <w:enabled/>
            <w:calcOnExit w:val="0"/>
            <w:textInput>
              <w:default w:val="3 (три) месяца"/>
            </w:textInput>
          </w:ffData>
        </w:fldChar>
      </w:r>
      <w:r w:rsidR="00C31D01">
        <w:rPr>
          <w:rFonts w:ascii="Arial" w:hAnsi="Arial" w:cs="Arial"/>
          <w:sz w:val="20"/>
          <w:szCs w:val="20"/>
          <w:lang w:val="ru-RU"/>
        </w:rPr>
        <w:instrText xml:space="preserve"> FORMTEXT </w:instrText>
      </w:r>
      <w:r w:rsidR="00E14F8F">
        <w:rPr>
          <w:rFonts w:ascii="Arial" w:hAnsi="Arial" w:cs="Arial"/>
          <w:sz w:val="20"/>
          <w:szCs w:val="20"/>
          <w:lang w:val="ru-RU"/>
        </w:rPr>
      </w:r>
      <w:r w:rsidR="00E14F8F">
        <w:rPr>
          <w:rFonts w:ascii="Arial" w:hAnsi="Arial" w:cs="Arial"/>
          <w:sz w:val="20"/>
          <w:szCs w:val="20"/>
          <w:lang w:val="ru-RU"/>
        </w:rPr>
        <w:fldChar w:fldCharType="separate"/>
      </w:r>
      <w:r w:rsidR="004A0030">
        <w:rPr>
          <w:rFonts w:ascii="Arial" w:hAnsi="Arial" w:cs="Arial"/>
          <w:noProof/>
          <w:sz w:val="20"/>
          <w:szCs w:val="20"/>
          <w:lang w:val="ru-RU"/>
        </w:rPr>
        <w:t>3 (три) месяца</w:t>
      </w:r>
      <w:r w:rsidR="00E14F8F">
        <w:rPr>
          <w:rFonts w:ascii="Arial" w:hAnsi="Arial" w:cs="Arial"/>
          <w:sz w:val="20"/>
          <w:szCs w:val="20"/>
          <w:lang w:val="ru-RU"/>
        </w:rPr>
        <w:fldChar w:fldCharType="end"/>
      </w:r>
      <w:bookmarkEnd w:id="65"/>
      <w:r w:rsidRPr="002A5357">
        <w:rPr>
          <w:rFonts w:ascii="Arial" w:hAnsi="Arial" w:cs="Arial"/>
          <w:sz w:val="20"/>
          <w:szCs w:val="20"/>
          <w:lang w:val="ru-RU"/>
        </w:rPr>
        <w:t xml:space="preserve">. ГУД проводит совещания, на которых рассматриваются и разбираются результаты </w:t>
      </w:r>
      <w:r w:rsidR="001657C9">
        <w:rPr>
          <w:rFonts w:ascii="Arial" w:hAnsi="Arial" w:cs="Arial"/>
          <w:sz w:val="20"/>
          <w:szCs w:val="20"/>
          <w:lang w:val="ru-RU"/>
        </w:rPr>
        <w:t>оказания УСЛУГ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за предыдущий период, выявляются производственные недо</w:t>
      </w:r>
      <w:r w:rsidR="00D70787">
        <w:rPr>
          <w:rFonts w:ascii="Arial" w:hAnsi="Arial" w:cs="Arial"/>
          <w:sz w:val="20"/>
          <w:szCs w:val="20"/>
          <w:lang w:val="ru-RU"/>
        </w:rPr>
        <w:t>работ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ки и определяются планы мероприятий по улучшению производственных показателей. В ходе плановых УЭДП проводится оценка эффективности </w:t>
      </w:r>
      <w:r w:rsidR="002E78F8">
        <w:rPr>
          <w:rFonts w:ascii="Arial" w:hAnsi="Arial" w:cs="Arial"/>
          <w:sz w:val="20"/>
          <w:szCs w:val="20"/>
          <w:lang w:val="ru-RU"/>
        </w:rPr>
        <w:t>ИСПОЛНИТЕЛЯ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на основании представленных отчётов о выполнении КПЭ и обсуждаются и согласуются между СТОРОНАМИ изменения в КПЭ, если таковые потребуются (включая добав</w:t>
      </w:r>
      <w:r w:rsidR="008F4B10">
        <w:rPr>
          <w:rFonts w:ascii="Arial" w:hAnsi="Arial" w:cs="Arial"/>
          <w:sz w:val="20"/>
          <w:szCs w:val="20"/>
          <w:lang w:val="ru-RU"/>
        </w:rPr>
        <w:t>ление/удаление/коррекцию КПЭ).</w:t>
      </w:r>
    </w:p>
    <w:p w:rsidR="00521053" w:rsidRDefault="006154B2">
      <w:pPr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</w:pPr>
      <w:r w:rsidRPr="002A5357">
        <w:rPr>
          <w:rFonts w:ascii="Arial" w:hAnsi="Arial" w:cs="Arial"/>
          <w:sz w:val="20"/>
          <w:szCs w:val="20"/>
          <w:lang w:val="ru-RU"/>
        </w:rPr>
        <w:t xml:space="preserve">Производственные показатели за предыдущий </w:t>
      </w:r>
      <w:r w:rsidR="00913374">
        <w:rPr>
          <w:rFonts w:ascii="Arial" w:hAnsi="Arial" w:cs="Arial"/>
          <w:sz w:val="20"/>
          <w:szCs w:val="20"/>
          <w:lang w:val="ru-RU"/>
        </w:rPr>
        <w:t>период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официально утверждаются на таком совещании и используются для целей ссылок на УЭДП последующих периодов. По результатам УЭДП СТОРОНЫ составляют и подписывают  План действий по улучшению производственных показателей (далее – </w:t>
      </w:r>
      <w:r w:rsidRPr="00616981">
        <w:rPr>
          <w:rFonts w:ascii="Arial" w:hAnsi="Arial" w:cs="Arial"/>
          <w:caps/>
          <w:sz w:val="20"/>
          <w:szCs w:val="20"/>
          <w:lang w:val="ru-RU"/>
        </w:rPr>
        <w:t>Мероприятия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), обязательные к исполнению </w:t>
      </w:r>
      <w:r w:rsidR="001657C9">
        <w:rPr>
          <w:rFonts w:ascii="Arial" w:hAnsi="Arial" w:cs="Arial"/>
          <w:sz w:val="20"/>
          <w:szCs w:val="20"/>
          <w:lang w:val="ru-RU"/>
        </w:rPr>
        <w:t>ИСПОЛНИТЕЛЕМ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в согласованные СТОРОНАМИ сроки в полном объеме. Статус реализации </w:t>
      </w:r>
      <w:r w:rsidRPr="00616981">
        <w:rPr>
          <w:rFonts w:ascii="Arial" w:hAnsi="Arial" w:cs="Arial"/>
          <w:caps/>
          <w:sz w:val="20"/>
          <w:szCs w:val="20"/>
          <w:lang w:val="ru-RU"/>
        </w:rPr>
        <w:t>Мероприятия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отражается в Протоколе аудита, который ведется </w:t>
      </w:r>
      <w:r w:rsidR="00E2560F">
        <w:rPr>
          <w:rFonts w:ascii="Arial" w:hAnsi="Arial" w:cs="Arial"/>
          <w:sz w:val="20"/>
          <w:szCs w:val="20"/>
          <w:lang w:val="ru-RU"/>
        </w:rPr>
        <w:t>ЗАКАЗЧИКОМ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.  При невыполнении </w:t>
      </w:r>
      <w:r w:rsidRPr="00616981">
        <w:rPr>
          <w:rFonts w:ascii="Arial" w:hAnsi="Arial" w:cs="Arial"/>
          <w:caps/>
          <w:sz w:val="20"/>
          <w:szCs w:val="20"/>
          <w:lang w:val="ru-RU"/>
        </w:rPr>
        <w:t>Мероприятий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, </w:t>
      </w:r>
      <w:r w:rsidR="00CB67A1">
        <w:rPr>
          <w:rFonts w:ascii="Arial" w:hAnsi="Arial" w:cs="Arial"/>
          <w:sz w:val="20"/>
          <w:szCs w:val="20"/>
          <w:lang w:val="ru-RU"/>
        </w:rPr>
        <w:t>ЗАКАЗЧИК</w:t>
      </w:r>
      <w:r w:rsidRPr="002A5357">
        <w:rPr>
          <w:rFonts w:ascii="Arial" w:hAnsi="Arial" w:cs="Arial"/>
          <w:sz w:val="20"/>
          <w:szCs w:val="20"/>
          <w:lang w:val="ru-RU"/>
        </w:rPr>
        <w:t xml:space="preserve"> оставляет за собой право применить меры, предусмотренные в</w:t>
      </w:r>
      <w:r w:rsidR="00E2560F">
        <w:rPr>
          <w:rFonts w:ascii="Arial" w:hAnsi="Arial" w:cs="Arial"/>
          <w:sz w:val="20"/>
          <w:szCs w:val="20"/>
          <w:lang w:val="ru-RU"/>
        </w:rPr>
        <w:t xml:space="preserve"> 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п. </w:t>
      </w:r>
      <w:r w:rsidR="00E2560F">
        <w:rPr>
          <w:rFonts w:ascii="Arial" w:hAnsi="Arial" w:cs="Arial"/>
          <w:sz w:val="20"/>
          <w:szCs w:val="20"/>
          <w:lang w:val="ru-RU"/>
        </w:rPr>
        <w:t>22</w:t>
      </w:r>
      <w:r w:rsidRPr="00E2560F">
        <w:rPr>
          <w:rFonts w:ascii="Arial" w:hAnsi="Arial" w:cs="Arial"/>
          <w:sz w:val="20"/>
          <w:szCs w:val="20"/>
          <w:lang w:val="ru-RU"/>
        </w:rPr>
        <w:t>.1. (а) РАЗДЕЛА 2 ДОГОВОРА.</w:t>
      </w:r>
    </w:p>
    <w:p w:rsidR="00E2560F" w:rsidRPr="00E2560F" w:rsidRDefault="00E2560F" w:rsidP="00997294">
      <w:pPr>
        <w:numPr>
          <w:ilvl w:val="1"/>
          <w:numId w:val="2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val="ru-RU"/>
        </w:rPr>
        <w:sectPr w:rsidR="00E2560F" w:rsidRPr="00E2560F" w:rsidSect="009A725E">
          <w:headerReference w:type="default" r:id="rId16"/>
          <w:pgSz w:w="11906" w:h="16838" w:code="9"/>
          <w:pgMar w:top="845" w:right="1133" w:bottom="567" w:left="1134" w:header="567" w:footer="2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-991"/>
        <w:tblW w:w="15451" w:type="dxa"/>
        <w:tblLayout w:type="fixed"/>
        <w:tblLook w:val="04A0" w:firstRow="1" w:lastRow="0" w:firstColumn="1" w:lastColumn="0" w:noHBand="0" w:noVBand="1"/>
      </w:tblPr>
      <w:tblGrid>
        <w:gridCol w:w="1844"/>
        <w:gridCol w:w="2125"/>
        <w:gridCol w:w="3261"/>
        <w:gridCol w:w="2693"/>
        <w:gridCol w:w="1417"/>
        <w:gridCol w:w="1276"/>
        <w:gridCol w:w="1417"/>
        <w:gridCol w:w="1418"/>
      </w:tblGrid>
      <w:tr w:rsidR="00611B16" w:rsidRPr="00E71290" w:rsidTr="00EF2EDB">
        <w:trPr>
          <w:trHeight w:val="31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EDB" w:rsidRPr="00EF2EDB" w:rsidRDefault="00EF2EDB" w:rsidP="00611B16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EF2EDB" w:rsidRPr="00EF2EDB" w:rsidRDefault="00EF2EDB" w:rsidP="00611B16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EF2EDB" w:rsidRPr="00EF2EDB" w:rsidRDefault="00EF2EDB" w:rsidP="00611B16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</w:p>
          <w:p w:rsidR="00EF2EDB" w:rsidRPr="00EF2EDB" w:rsidRDefault="00EF2EDB" w:rsidP="00EF2EDB">
            <w:pPr>
              <w:pStyle w:val="afa"/>
              <w:numPr>
                <w:ilvl w:val="4"/>
                <w:numId w:val="2"/>
              </w:numPr>
              <w:tabs>
                <w:tab w:val="left" w:pos="570"/>
              </w:tabs>
              <w:spacing w:after="120"/>
              <w:ind w:hanging="3316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EF2EDB">
              <w:rPr>
                <w:rFonts w:ascii="Arial" w:hAnsi="Arial" w:cs="Arial"/>
                <w:b/>
                <w:sz w:val="20"/>
                <w:szCs w:val="20"/>
                <w:lang w:val="ru-RU"/>
              </w:rPr>
              <w:t>КЛЮЧЕВЫЕ ПОКАЗАТЕЛИ ЭФФЕКТИВНОСТИ</w:t>
            </w:r>
          </w:p>
          <w:p w:rsidR="00611B16" w:rsidRPr="00EF2EDB" w:rsidRDefault="00611B16" w:rsidP="00611B16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EF2EDB">
              <w:rPr>
                <w:rFonts w:ascii="Arial" w:hAnsi="Arial" w:cs="Arial"/>
                <w:b/>
                <w:bCs/>
                <w:lang w:val="ru-RU"/>
              </w:rPr>
              <w:t>Мониторинг выполнения ключевых показателей эффективности</w:t>
            </w:r>
          </w:p>
        </w:tc>
      </w:tr>
      <w:tr w:rsidR="00611B16" w:rsidRPr="00E71290" w:rsidTr="00EF2EDB">
        <w:trPr>
          <w:trHeight w:val="28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B16" w:rsidRPr="00EF2EDB" w:rsidRDefault="00611B16" w:rsidP="00611B16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EF2EDB">
              <w:rPr>
                <w:rFonts w:ascii="Arial" w:hAnsi="Arial" w:cs="Arial"/>
                <w:b/>
                <w:bCs/>
                <w:lang w:val="ru-RU"/>
              </w:rPr>
              <w:t>по сопровождению буровых растворов при буровых работах (при строительстве скважин)</w:t>
            </w:r>
          </w:p>
        </w:tc>
      </w:tr>
      <w:tr w:rsidR="00611B16" w:rsidTr="00EF2EDB">
        <w:trPr>
          <w:trHeight w:val="96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B16" w:rsidRPr="00EF2EDB" w:rsidRDefault="00611B16" w:rsidP="00611B16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EF2EDB">
              <w:rPr>
                <w:rFonts w:ascii="Arial" w:hAnsi="Arial" w:cs="Arial"/>
                <w:b/>
                <w:bCs/>
              </w:rPr>
              <w:t>подрядной</w:t>
            </w:r>
            <w:proofErr w:type="spellEnd"/>
            <w:r w:rsidRPr="00EF2EDB">
              <w:rPr>
                <w:rFonts w:ascii="Arial" w:hAnsi="Arial" w:cs="Arial"/>
                <w:b/>
                <w:bCs/>
              </w:rPr>
              <w:t xml:space="preserve">  </w:t>
            </w:r>
            <w:proofErr w:type="spellStart"/>
            <w:r w:rsidRPr="00EF2EDB">
              <w:rPr>
                <w:rFonts w:ascii="Arial" w:hAnsi="Arial" w:cs="Arial"/>
                <w:b/>
                <w:bCs/>
              </w:rPr>
              <w:t>организацией</w:t>
            </w:r>
            <w:proofErr w:type="spellEnd"/>
            <w:r w:rsidRPr="00EF2EDB">
              <w:rPr>
                <w:rFonts w:ascii="Arial" w:hAnsi="Arial" w:cs="Arial"/>
                <w:b/>
                <w:bCs/>
              </w:rPr>
              <w:t xml:space="preserve"> ___________________________________</w:t>
            </w:r>
          </w:p>
        </w:tc>
      </w:tr>
      <w:tr w:rsidR="00611B16" w:rsidTr="00EF2EDB">
        <w:trPr>
          <w:trHeight w:val="24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EF2ED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EDB" w:rsidRDefault="00EF2EDB" w:rsidP="00611B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</w:tr>
      <w:tr w:rsidR="00611B16" w:rsidRPr="00E71290" w:rsidTr="00EF2EDB">
        <w:trPr>
          <w:trHeight w:val="1005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Предельно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допустимое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Вес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КПЭ  в %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Фактическое выполнение</w:t>
            </w:r>
            <w:r w:rsidRPr="00611B16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br/>
              <w:t>за отчетный период</w:t>
            </w:r>
          </w:p>
        </w:tc>
      </w:tr>
      <w:tr w:rsidR="00611B16" w:rsidTr="00EF2EDB">
        <w:trPr>
          <w:trHeight w:val="99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скв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нарушений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>баллов</w:t>
            </w:r>
            <w:proofErr w:type="spellEnd"/>
            <w:r w:rsidRPr="00611B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КПЭ</w:t>
            </w: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Непроизводительное время (в том числе аварии, инциденты, брак) </w:t>
            </w:r>
            <w:proofErr w:type="spellStart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допущеное</w:t>
            </w:r>
            <w:proofErr w:type="spellEnd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 по причине ошибочных действий или бездействий со стороны Подрядчика по растворному сервису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- 5%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более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% НПВ от общего времени оказания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3%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5% 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0,85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3%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- 0%   </w:t>
            </w: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35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Нарушения ПБ, ОТ и ОС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- 3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более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Количество нарушений за отчетный период (в случае несчастного случая со смертельным исходом - 0 баллов)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611B16" w:rsidTr="00EF2EDB">
        <w:trPr>
          <w:trHeight w:val="43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3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0,75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3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- 0  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Стабильность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ствола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скважины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Calibri" w:hAnsi="Calibri" w:cs="Arial"/>
                <w:sz w:val="20"/>
                <w:szCs w:val="20"/>
              </w:rPr>
              <w:t>≤</w:t>
            </w:r>
            <w:r>
              <w:rPr>
                <w:rFonts w:ascii="Arial" w:hAnsi="Arial" w:cs="Arial"/>
                <w:sz w:val="20"/>
                <w:szCs w:val="20"/>
              </w:rPr>
              <w:t xml:space="preserve"> 0,85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Отношение кол-ва спусков обсадных колонн без осложнений на общее кол-во спусков обсадных колонн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&gt;0,85 и </w:t>
            </w:r>
            <w:r>
              <w:rPr>
                <w:rFonts w:ascii="Calibri" w:hAnsi="Calibri" w:cs="Arial"/>
                <w:sz w:val="20"/>
                <w:szCs w:val="20"/>
              </w:rPr>
              <w:t>≤</w:t>
            </w:r>
            <w:r>
              <w:rPr>
                <w:rFonts w:ascii="Arial" w:hAnsi="Arial" w:cs="Arial"/>
                <w:sz w:val="20"/>
                <w:szCs w:val="20"/>
              </w:rPr>
              <w:t xml:space="preserve"> 0,95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0,85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&gt;0,95 и ˂ 1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05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= 1 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390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Отклонения от плановых параметров бурового раствора, не согласованные с Заказчиком.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- 3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более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Количество зафиксированных случаев за отчетный период времени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11B16" w:rsidTr="00EF2EDB">
        <w:trPr>
          <w:trHeight w:val="39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39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0,75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39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- 0  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Объем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утилизируемых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отходов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Calibri" w:hAnsi="Calibri" w:cs="Arial"/>
                <w:sz w:val="20"/>
                <w:szCs w:val="20"/>
              </w:rPr>
              <w:t>≥</w:t>
            </w:r>
            <w:r>
              <w:rPr>
                <w:rFonts w:ascii="Arial" w:hAnsi="Arial" w:cs="Arial"/>
                <w:sz w:val="20"/>
                <w:szCs w:val="20"/>
              </w:rPr>
              <w:t xml:space="preserve"> 1,2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Отношение фактического объема утилизируемых отходов бурения к плановому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&gt;1 и ˂ 1,2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0,85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= 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˂ 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Затраты времени на проработки вследствие потери устойчивости ствола </w:t>
            </w:r>
            <w:proofErr w:type="gramStart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скважины,  длительностью</w:t>
            </w:r>
            <w:proofErr w:type="gramEnd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 более 30 минут.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0,25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- 1%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более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% времени на </w:t>
            </w:r>
            <w:proofErr w:type="gramStart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>проработки,  от</w:t>
            </w:r>
            <w:proofErr w:type="gramEnd"/>
            <w:r w:rsidRPr="00611B16">
              <w:rPr>
                <w:rFonts w:ascii="Arial" w:hAnsi="Arial" w:cs="Arial"/>
                <w:sz w:val="20"/>
                <w:szCs w:val="20"/>
                <w:lang w:val="ru-RU"/>
              </w:rPr>
              <w:t xml:space="preserve"> общего времени оказания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0,5%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1%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0,85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0,5%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420"/>
        </w:trPr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балл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- 0%  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1B16" w:rsidTr="00EF2EDB">
        <w:trPr>
          <w:trHeight w:val="600"/>
        </w:trPr>
        <w:tc>
          <w:tcPr>
            <w:tcW w:w="9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Средняя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оценка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подрядчика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611B16" w:rsidTr="00EF2EDB">
        <w:trPr>
          <w:trHeight w:val="46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Примечание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B16" w:rsidRDefault="00611B16" w:rsidP="00611B16">
            <w:pPr>
              <w:rPr>
                <w:sz w:val="20"/>
                <w:szCs w:val="20"/>
              </w:rPr>
            </w:pPr>
          </w:p>
        </w:tc>
      </w:tr>
      <w:tr w:rsidR="00611B16" w:rsidTr="00EF2EDB">
        <w:trPr>
          <w:trHeight w:val="90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2"/>
                <w:szCs w:val="22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1. Информация предоставляется по скважинам, законченным бурением и принятым к оплате в отчетный период. Оценка подрядчика по </w:t>
            </w:r>
            <w:proofErr w:type="spellStart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бурящимся</w:t>
            </w:r>
            <w:proofErr w:type="spellEnd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скважинам производится в последующем месяц, после завершения бурения.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Все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показатели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берутся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исключительно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пробуренным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и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принятым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скважинам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11B16" w:rsidRPr="00E71290" w:rsidTr="00EF2EDB">
        <w:trPr>
          <w:trHeight w:val="57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2. Фактический показатель проставляется по результатам работы Подрядчика в текущем месяце по каждой скважине.</w:t>
            </w:r>
          </w:p>
        </w:tc>
      </w:tr>
      <w:tr w:rsidR="00611B16" w:rsidRPr="00E71290" w:rsidTr="00EF2EDB">
        <w:trPr>
          <w:trHeight w:val="40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3. Форма расчета: Кол-во баллов = 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баллов * Вес КПЭ; Средняя оценка = сумма кол-ва баллов.</w:t>
            </w:r>
          </w:p>
        </w:tc>
      </w:tr>
      <w:tr w:rsidR="00611B16" w:rsidRPr="00100258" w:rsidTr="00EF2EDB">
        <w:trPr>
          <w:trHeight w:val="39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4. </w:t>
            </w:r>
            <w:proofErr w:type="gramStart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Средняя  оценка</w:t>
            </w:r>
            <w:proofErr w:type="gramEnd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  0,76 - 1   -  подрядчик  соблюдает  договорные  обязательства</w:t>
            </w:r>
          </w:p>
        </w:tc>
      </w:tr>
      <w:tr w:rsidR="00611B16" w:rsidRPr="00100258" w:rsidTr="00EF2EDB">
        <w:trPr>
          <w:trHeight w:val="330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   </w:t>
            </w:r>
            <w:proofErr w:type="gramStart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Средняя  оценка</w:t>
            </w:r>
            <w:proofErr w:type="gramEnd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0,5 - 0,75  - необходимо  проведение  корректирующих  мероприятий</w:t>
            </w:r>
          </w:p>
        </w:tc>
      </w:tr>
      <w:tr w:rsidR="00611B16" w:rsidRPr="00100258" w:rsidTr="00EF2EDB">
        <w:trPr>
          <w:trHeight w:val="70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P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   </w:t>
            </w:r>
            <w:proofErr w:type="gramStart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Средняя  оценка</w:t>
            </w:r>
            <w:proofErr w:type="gramEnd"/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 xml:space="preserve">  0 - 0,49  - нарушение  договорных  обязательств, необходимо  принять  решение  о  продолжении  работ  данной  организации  на   объектах  заказчика.</w:t>
            </w:r>
          </w:p>
        </w:tc>
      </w:tr>
      <w:tr w:rsidR="00611B16" w:rsidRPr="00E71290" w:rsidTr="00EF2EDB">
        <w:trPr>
          <w:trHeight w:val="705"/>
        </w:trPr>
        <w:tc>
          <w:tcPr>
            <w:tcW w:w="154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1B16" w:rsidRDefault="00611B16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611B16">
              <w:rPr>
                <w:rFonts w:ascii="Arial" w:hAnsi="Arial" w:cs="Arial"/>
                <w:sz w:val="22"/>
                <w:szCs w:val="22"/>
                <w:lang w:val="ru-RU"/>
              </w:rPr>
              <w:t>* При отклонении фактических условий бурения от проектных, плановый объем отходов бурения подлежит пересчету в соответствии с изменившимися условиями</w:t>
            </w:r>
          </w:p>
          <w:p w:rsidR="00EF2EDB" w:rsidRDefault="00EF2EDB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EF2EDB" w:rsidRDefault="00EF2EDB" w:rsidP="00611B16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EF2EDB" w:rsidRPr="00611B16" w:rsidRDefault="00EF2EDB" w:rsidP="00EF2EDB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1A56D0" w:rsidRDefault="001A56D0" w:rsidP="00D36E0C">
      <w:pPr>
        <w:rPr>
          <w:rFonts w:ascii="Arial" w:hAnsi="Arial" w:cs="Arial"/>
          <w:b/>
          <w:sz w:val="18"/>
          <w:szCs w:val="18"/>
          <w:lang w:val="ru-RU"/>
        </w:rPr>
      </w:pPr>
    </w:p>
    <w:p w:rsidR="00D36E0C" w:rsidRDefault="00D36E0C" w:rsidP="00D36E0C">
      <w:pPr>
        <w:rPr>
          <w:rFonts w:ascii="Arial" w:hAnsi="Arial" w:cs="Arial"/>
          <w:b/>
          <w:sz w:val="18"/>
          <w:szCs w:val="18"/>
          <w:lang w:val="ru-RU"/>
        </w:rPr>
      </w:pPr>
    </w:p>
    <w:tbl>
      <w:tblPr>
        <w:tblW w:w="14465" w:type="dxa"/>
        <w:tblInd w:w="93" w:type="dxa"/>
        <w:tblLook w:val="04A0" w:firstRow="1" w:lastRow="0" w:firstColumn="1" w:lastColumn="0" w:noHBand="0" w:noVBand="1"/>
      </w:tblPr>
      <w:tblGrid>
        <w:gridCol w:w="700"/>
        <w:gridCol w:w="718"/>
        <w:gridCol w:w="850"/>
        <w:gridCol w:w="851"/>
        <w:gridCol w:w="79"/>
        <w:gridCol w:w="771"/>
        <w:gridCol w:w="426"/>
        <w:gridCol w:w="425"/>
        <w:gridCol w:w="850"/>
        <w:gridCol w:w="23"/>
        <w:gridCol w:w="866"/>
        <w:gridCol w:w="783"/>
        <w:gridCol w:w="1589"/>
        <w:gridCol w:w="1399"/>
        <w:gridCol w:w="1309"/>
        <w:gridCol w:w="371"/>
        <w:gridCol w:w="2455"/>
      </w:tblGrid>
      <w:tr w:rsidR="005C0AC9" w:rsidRPr="005C0AC9" w:rsidTr="005C0AC9">
        <w:trPr>
          <w:gridAfter w:val="2"/>
          <w:wAfter w:w="2826" w:type="dxa"/>
          <w:trHeight w:val="300"/>
        </w:trPr>
        <w:tc>
          <w:tcPr>
            <w:tcW w:w="11639" w:type="dxa"/>
            <w:gridSpan w:val="15"/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5C0AC9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lastRenderedPageBreak/>
              <w:t>Лист оценки эффективности деятельности</w:t>
            </w:r>
          </w:p>
        </w:tc>
      </w:tr>
      <w:tr w:rsidR="005C0AC9" w:rsidRPr="005C0AC9" w:rsidTr="005C0AC9">
        <w:trPr>
          <w:trHeight w:val="97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№</w:t>
            </w: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br/>
              <w:t>п-п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Ключевой показатель эффективности (КПЭ)</w:t>
            </w: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Начисление баллов КПЭ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Вес КПЭ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 xml:space="preserve">Фактическое </w:t>
            </w:r>
            <w:proofErr w:type="gramStart"/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значение(</w:t>
            </w:r>
            <w:proofErr w:type="gramEnd"/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%)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Расчёт балла КПЭ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Итоговый балл КПЭ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Комментарии/Методология расчёта</w:t>
            </w:r>
          </w:p>
        </w:tc>
      </w:tr>
      <w:tr w:rsidR="005C0AC9" w:rsidRPr="005C0AC9" w:rsidTr="005C0AC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6"/>
                <w:szCs w:val="16"/>
                <w:lang w:val="ru-RU" w:eastAsia="ru-RU"/>
              </w:rPr>
              <w:t>Балы КПЭ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</w:tr>
      <w:tr w:rsidR="005C0AC9" w:rsidRPr="005C0AC9" w:rsidTr="005C0AC9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0,25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  <w:t>0,75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5C0AC9" w:rsidTr="005C0AC9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595959"/>
                <w:sz w:val="16"/>
                <w:szCs w:val="16"/>
                <w:lang w:val="ru-RU" w:eastAsia="ru-RU"/>
              </w:rPr>
              <w:t>КПЭ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5C0AC9" w:rsidTr="005C0AC9">
        <w:trPr>
          <w:trHeight w:val="240"/>
        </w:trPr>
        <w:tc>
          <w:tcPr>
            <w:tcW w:w="6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ИТОГО: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100%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55" w:type="dxa"/>
            <w:noWrap/>
            <w:vAlign w:val="bottom"/>
            <w:hideMark/>
          </w:tcPr>
          <w:p w:rsidR="005C0AC9" w:rsidRPr="005C0AC9" w:rsidRDefault="005C0AC9" w:rsidP="005C0AC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5C0AC9" w:rsidRPr="00E71290" w:rsidTr="005C0AC9">
        <w:trPr>
          <w:trHeight w:val="97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Уровень ЭД Контрагента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Процент КПЭ/Процент уровня ЭД Контрагента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Индикатор КПЭ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Баллы КПЭ</w:t>
            </w:r>
          </w:p>
        </w:tc>
        <w:tc>
          <w:tcPr>
            <w:tcW w:w="8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FFFFFF"/>
                <w:sz w:val="18"/>
                <w:szCs w:val="18"/>
                <w:lang w:val="ru-RU" w:eastAsia="ru-RU"/>
              </w:rPr>
              <w:t>Рекомендуемая модель взаимодействия с Контрагентом</w:t>
            </w:r>
          </w:p>
        </w:tc>
      </w:tr>
      <w:tr w:rsidR="005C0AC9" w:rsidRPr="00E71290" w:rsidTr="005C0AC9">
        <w:trPr>
          <w:trHeight w:val="30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Низкий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0% -24%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Ниже порога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ind w:left="-251" w:firstLine="251"/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8772" w:type="dxa"/>
            <w:gridSpan w:val="7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1. Проведение технического аудита.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2. Применение ПКМ; 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3. Применение штрафных санкций, в том числе прекращение действия договора (если предусмотрено условиями договора).</w:t>
            </w:r>
          </w:p>
        </w:tc>
      </w:tr>
      <w:tr w:rsidR="005C0AC9" w:rsidRPr="005C0AC9" w:rsidTr="005C0AC9">
        <w:trPr>
          <w:trHeight w:val="27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25%-49%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Порог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0,25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E71290" w:rsidTr="005C0AC9">
        <w:trPr>
          <w:trHeight w:val="24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Средний</w:t>
            </w:r>
          </w:p>
        </w:tc>
        <w:tc>
          <w:tcPr>
            <w:tcW w:w="17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50-75%</w:t>
            </w:r>
          </w:p>
        </w:tc>
        <w:tc>
          <w:tcPr>
            <w:tcW w:w="11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Цель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0,5</w:t>
            </w:r>
          </w:p>
        </w:tc>
        <w:tc>
          <w:tcPr>
            <w:tcW w:w="8772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1. Приложение усилий по стимулированию Контрагента к переходу на более высокий уровень эффективности посредством консультаций и применения ПКМ. 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2. Разработка совместных программ по стимулированию инновационной деятельности;</w:t>
            </w:r>
          </w:p>
        </w:tc>
      </w:tr>
      <w:tr w:rsidR="005C0AC9" w:rsidRPr="005C0AC9" w:rsidTr="005C0AC9">
        <w:trPr>
          <w:trHeight w:val="16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0,75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5C0AC9" w:rsidRPr="005C0AC9" w:rsidTr="005C0AC9">
        <w:trPr>
          <w:trHeight w:val="20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Высокий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76%-100%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ru-RU" w:eastAsia="ru-RU"/>
              </w:rPr>
              <w:t>Максимум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AC9" w:rsidRPr="005C0AC9" w:rsidRDefault="005C0AC9" w:rsidP="005C0AC9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7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1. Возможно присвоение статуса «Постоянный партнер»; 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2. Приоритет при осуществлении выбора Контрагента (при отсутствии противоречий со стратегией контрактования); </w:t>
            </w:r>
          </w:p>
          <w:p w:rsidR="005C0AC9" w:rsidRPr="005C0AC9" w:rsidRDefault="005C0AC9" w:rsidP="005C0AC9">
            <w:pPr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</w:pPr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3. Выплата </w:t>
            </w:r>
            <w:proofErr w:type="gramStart"/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>бонусных вознаграждений</w:t>
            </w:r>
            <w:proofErr w:type="gramEnd"/>
            <w:r w:rsidRPr="005C0AC9">
              <w:rPr>
                <w:rFonts w:ascii="Calibri" w:hAnsi="Calibri"/>
                <w:color w:val="000000"/>
                <w:sz w:val="16"/>
                <w:szCs w:val="16"/>
                <w:lang w:val="ru-RU" w:eastAsia="ru-RU"/>
              </w:rPr>
              <w:t xml:space="preserve"> предусмотренных условиями договора (см. Раздел 9 настоящей инструкции)</w:t>
            </w:r>
          </w:p>
        </w:tc>
      </w:tr>
    </w:tbl>
    <w:p w:rsidR="005C0AC9" w:rsidRDefault="005C0AC9" w:rsidP="00D36E0C">
      <w:pPr>
        <w:rPr>
          <w:rFonts w:ascii="Arial" w:hAnsi="Arial" w:cs="Arial"/>
          <w:b/>
          <w:color w:val="FF0000"/>
          <w:sz w:val="20"/>
          <w:szCs w:val="20"/>
          <w:lang w:val="ru-RU"/>
        </w:rPr>
      </w:pPr>
    </w:p>
    <w:p w:rsidR="00D36E0C" w:rsidRPr="00D36E0C" w:rsidRDefault="00D36E0C" w:rsidP="00D36E0C">
      <w:pPr>
        <w:rPr>
          <w:rFonts w:ascii="Arial" w:hAnsi="Arial" w:cs="Arial"/>
          <w:b/>
          <w:color w:val="FF0000"/>
          <w:sz w:val="20"/>
          <w:szCs w:val="20"/>
          <w:lang w:val="ru-RU"/>
        </w:rPr>
      </w:pPr>
      <w:r w:rsidRPr="00D36E0C">
        <w:rPr>
          <w:rFonts w:ascii="Arial" w:hAnsi="Arial" w:cs="Arial"/>
          <w:b/>
          <w:color w:val="FF0000"/>
          <w:sz w:val="20"/>
          <w:szCs w:val="20"/>
          <w:lang w:val="ru-RU"/>
        </w:rPr>
        <w:t>*Примечание: Если по вине заказчика, контрагент выполнил свои обязательства по договору на низком уровне, то по решению Технической комиссии проводится нормализация КПЭ контрагента до целевого уровня.</w:t>
      </w:r>
    </w:p>
    <w:p w:rsidR="00D36E0C" w:rsidRDefault="00D36E0C" w:rsidP="00D36E0C">
      <w:pPr>
        <w:rPr>
          <w:rFonts w:ascii="Arial" w:hAnsi="Arial" w:cs="Arial"/>
          <w:b/>
          <w:sz w:val="18"/>
          <w:szCs w:val="18"/>
          <w:lang w:val="ru-RU"/>
        </w:rPr>
      </w:pPr>
    </w:p>
    <w:p w:rsidR="001A56D0" w:rsidRPr="001A56D0" w:rsidRDefault="001A56D0" w:rsidP="001A56D0">
      <w:pPr>
        <w:rPr>
          <w:lang w:val="ru-RU"/>
        </w:rPr>
      </w:pPr>
      <w:r w:rsidRPr="00BF336A">
        <w:rPr>
          <w:rFonts w:ascii="Arial" w:hAnsi="Arial" w:cs="Arial"/>
          <w:b/>
          <w:sz w:val="18"/>
          <w:szCs w:val="18"/>
          <w:lang w:val="ru-RU"/>
        </w:rPr>
        <w:t xml:space="preserve">При </w:t>
      </w:r>
      <w:r w:rsidR="00D36E0C">
        <w:rPr>
          <w:rFonts w:ascii="Arial" w:hAnsi="Arial" w:cs="Arial"/>
          <w:b/>
          <w:sz w:val="18"/>
          <w:szCs w:val="18"/>
          <w:lang w:val="ru-RU"/>
        </w:rPr>
        <w:t>средней оценке 0-0,49</w:t>
      </w:r>
      <w:r w:rsidRPr="00BF336A">
        <w:rPr>
          <w:rFonts w:ascii="Arial" w:hAnsi="Arial" w:cs="Arial"/>
          <w:b/>
          <w:sz w:val="18"/>
          <w:szCs w:val="18"/>
          <w:lang w:val="ru-RU"/>
        </w:rPr>
        <w:t xml:space="preserve">, </w:t>
      </w:r>
      <w:r>
        <w:rPr>
          <w:rFonts w:ascii="Arial" w:hAnsi="Arial" w:cs="Arial"/>
          <w:b/>
          <w:caps/>
          <w:sz w:val="18"/>
          <w:szCs w:val="18"/>
          <w:lang w:val="ru-RU"/>
        </w:rPr>
        <w:t>ИСПОЛНИТЕЛЮ</w:t>
      </w:r>
      <w:r w:rsidRPr="00BF336A">
        <w:rPr>
          <w:rFonts w:ascii="Arial" w:hAnsi="Arial" w:cs="Arial"/>
          <w:b/>
          <w:sz w:val="18"/>
          <w:szCs w:val="18"/>
          <w:lang w:val="ru-RU"/>
        </w:rPr>
        <w:t xml:space="preserve"> присуждается оценка «</w:t>
      </w:r>
      <w:r w:rsidRPr="00BF336A">
        <w:rPr>
          <w:rFonts w:ascii="Arial" w:hAnsi="Arial" w:cs="Arial"/>
          <w:b/>
          <w:caps/>
          <w:sz w:val="18"/>
          <w:szCs w:val="18"/>
          <w:lang w:val="ru-RU"/>
        </w:rPr>
        <w:t>Неэффективный</w:t>
      </w:r>
      <w:r w:rsidRPr="00BF336A">
        <w:rPr>
          <w:rFonts w:ascii="Arial" w:hAnsi="Arial" w:cs="Arial"/>
          <w:b/>
          <w:sz w:val="18"/>
          <w:szCs w:val="18"/>
          <w:lang w:val="ru-RU"/>
        </w:rPr>
        <w:t>» за отчетный период</w:t>
      </w:r>
      <w:r>
        <w:rPr>
          <w:rFonts w:ascii="Arial" w:hAnsi="Arial" w:cs="Arial"/>
          <w:b/>
          <w:sz w:val="18"/>
          <w:szCs w:val="18"/>
          <w:lang w:val="ru-RU"/>
        </w:rPr>
        <w:t xml:space="preserve"> и такие действия квалифицируются как существенное ненадлежащее исполнение ДОГОВОРА</w:t>
      </w:r>
      <w:r w:rsidRPr="00BF336A">
        <w:rPr>
          <w:rFonts w:ascii="Arial" w:hAnsi="Arial" w:cs="Arial"/>
          <w:b/>
          <w:sz w:val="18"/>
          <w:szCs w:val="18"/>
          <w:lang w:val="ru-RU"/>
        </w:rPr>
        <w:t>.</w:t>
      </w:r>
    </w:p>
    <w:p w:rsidR="001A56D0" w:rsidRPr="00DF5C92" w:rsidRDefault="001A56D0" w:rsidP="001A56D0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 xml:space="preserve">Конец РАЗДЕЛА 5. </w:t>
      </w:r>
    </w:p>
    <w:p w:rsidR="001A56D0" w:rsidRPr="00C406F9" w:rsidRDefault="001A56D0" w:rsidP="001A56D0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>РАЗДЕЛ 6 начинается со следующей страницы.</w:t>
      </w:r>
    </w:p>
    <w:p w:rsidR="001A56D0" w:rsidRPr="00E2560F" w:rsidRDefault="001A56D0" w:rsidP="001A56D0">
      <w:pPr>
        <w:pStyle w:val="afa"/>
        <w:tabs>
          <w:tab w:val="left" w:pos="570"/>
        </w:tabs>
        <w:spacing w:after="120"/>
        <w:ind w:left="3600"/>
        <w:rPr>
          <w:rFonts w:ascii="Arial" w:hAnsi="Arial" w:cs="Arial"/>
          <w:b/>
          <w:sz w:val="20"/>
          <w:szCs w:val="20"/>
          <w:lang w:val="ru-RU"/>
        </w:rPr>
      </w:pPr>
    </w:p>
    <w:p w:rsidR="006154B2" w:rsidRPr="00DF5C92" w:rsidRDefault="006154B2">
      <w:pPr>
        <w:rPr>
          <w:rFonts w:ascii="Arial" w:hAnsi="Arial" w:cs="Arial"/>
          <w:lang w:val="ru-RU"/>
        </w:rPr>
        <w:sectPr w:rsidR="006154B2" w:rsidRPr="00DF5C92" w:rsidSect="00944A63">
          <w:pgSz w:w="16838" w:h="11906" w:orient="landscape" w:code="9"/>
          <w:pgMar w:top="993" w:right="1103" w:bottom="709" w:left="1134" w:header="567" w:footer="252" w:gutter="0"/>
          <w:cols w:space="720"/>
          <w:docGrid w:linePitch="360"/>
        </w:sectPr>
      </w:pPr>
    </w:p>
    <w:p w:rsidR="003C22DB" w:rsidRPr="00460514" w:rsidRDefault="003C22DB" w:rsidP="00460514">
      <w:pPr>
        <w:pStyle w:val="afa"/>
        <w:widowControl w:val="0"/>
        <w:numPr>
          <w:ilvl w:val="0"/>
          <w:numId w:val="41"/>
        </w:numPr>
        <w:spacing w:after="120"/>
        <w:ind w:left="426" w:hanging="426"/>
        <w:rPr>
          <w:rFonts w:ascii="Arial" w:hAnsi="Arial" w:cs="Arial"/>
          <w:b/>
          <w:caps/>
          <w:sz w:val="20"/>
          <w:szCs w:val="20"/>
          <w:lang w:val="ru-RU"/>
        </w:rPr>
      </w:pPr>
      <w:r w:rsidRPr="00460514">
        <w:rPr>
          <w:rFonts w:ascii="Arial" w:hAnsi="Arial" w:cs="Arial"/>
          <w:b/>
          <w:caps/>
          <w:sz w:val="20"/>
          <w:szCs w:val="20"/>
          <w:lang w:val="ru-RU"/>
        </w:rPr>
        <w:lastRenderedPageBreak/>
        <w:t xml:space="preserve">Обязательства ИСПОЛНИТЕЛЯ в области </w:t>
      </w:r>
      <w:r w:rsidR="00E2560F" w:rsidRPr="00460514">
        <w:rPr>
          <w:rFonts w:ascii="Arial" w:hAnsi="Arial" w:cs="Arial"/>
          <w:b/>
          <w:caps/>
          <w:sz w:val="20"/>
          <w:szCs w:val="20"/>
          <w:lang w:val="ru-RU"/>
        </w:rPr>
        <w:t>пботос</w:t>
      </w:r>
    </w:p>
    <w:p w:rsidR="00E2560F" w:rsidRPr="00E2560F" w:rsidRDefault="00E2560F" w:rsidP="00E2560F">
      <w:pPr>
        <w:spacing w:after="120"/>
        <w:jc w:val="both"/>
        <w:rPr>
          <w:rFonts w:ascii="Arial" w:hAnsi="Arial" w:cs="Arial"/>
          <w:sz w:val="20"/>
          <w:szCs w:val="20"/>
          <w:lang w:val="ru-RU"/>
        </w:rPr>
      </w:pPr>
      <w:r w:rsidRPr="00E2560F">
        <w:rPr>
          <w:rFonts w:ascii="Arial" w:hAnsi="Arial" w:cs="Arial"/>
          <w:sz w:val="20"/>
          <w:szCs w:val="20"/>
          <w:lang w:val="ru-RU"/>
        </w:rPr>
        <w:t xml:space="preserve">50.1   </w:t>
      </w:r>
      <w:proofErr w:type="gramStart"/>
      <w:r w:rsidRPr="00E2560F">
        <w:rPr>
          <w:rFonts w:ascii="Arial" w:hAnsi="Arial" w:cs="Arial"/>
          <w:sz w:val="20"/>
          <w:szCs w:val="20"/>
          <w:lang w:val="ru-RU"/>
        </w:rPr>
        <w:t>В</w:t>
      </w:r>
      <w:proofErr w:type="gramEnd"/>
      <w:r w:rsidRPr="00E2560F">
        <w:rPr>
          <w:rFonts w:ascii="Arial" w:hAnsi="Arial" w:cs="Arial"/>
          <w:sz w:val="20"/>
          <w:szCs w:val="20"/>
          <w:lang w:val="ru-RU"/>
        </w:rPr>
        <w:t xml:space="preserve"> ходе выполнения </w:t>
      </w:r>
      <w:r w:rsidRPr="00E2560F">
        <w:rPr>
          <w:rFonts w:ascii="Arial" w:hAnsi="Arial" w:cs="Arial"/>
          <w:caps/>
          <w:sz w:val="20"/>
          <w:szCs w:val="20"/>
          <w:lang w:val="ru-RU"/>
        </w:rPr>
        <w:t>работ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по </w:t>
      </w:r>
      <w:r w:rsidRPr="00E2560F">
        <w:rPr>
          <w:rFonts w:ascii="Arial" w:hAnsi="Arial" w:cs="Arial"/>
          <w:caps/>
          <w:sz w:val="20"/>
          <w:szCs w:val="20"/>
          <w:lang w:val="ru-RU"/>
        </w:rPr>
        <w:t>Договору ИСПОЛНИТЕЛЬ</w:t>
      </w:r>
      <w:r w:rsidRPr="00E2560F">
        <w:rPr>
          <w:rFonts w:ascii="Arial" w:hAnsi="Arial" w:cs="Arial"/>
          <w:sz w:val="20"/>
          <w:szCs w:val="20"/>
          <w:lang w:val="ru-RU"/>
        </w:rPr>
        <w:t xml:space="preserve"> обязуется:</w:t>
      </w:r>
    </w:p>
    <w:p w:rsidR="00ED760A" w:rsidRPr="00E2560F" w:rsidRDefault="00E2560F" w:rsidP="00E2560F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E2560F">
        <w:rPr>
          <w:rFonts w:ascii="Arial" w:hAnsi="Arial" w:cs="Arial"/>
          <w:lang w:val="ru-RU"/>
        </w:rPr>
        <w:t xml:space="preserve">В ходе выполнения РАБОТ по ДОГОВОРУ ИСПОЛНИТЕЛЬ обязуется </w:t>
      </w:r>
      <w:r w:rsidR="003E6725" w:rsidRPr="00E2560F">
        <w:rPr>
          <w:rFonts w:ascii="Arial" w:hAnsi="Arial" w:cs="Arial"/>
          <w:lang w:val="ru-RU"/>
        </w:rPr>
        <w:t>соблюдать «</w:t>
      </w:r>
      <w:r w:rsidR="003E6725">
        <w:rPr>
          <w:rFonts w:ascii="Arial" w:hAnsi="Arial" w:cs="Arial"/>
          <w:lang w:val="ru-RU"/>
        </w:rPr>
        <w:t>Основные т</w:t>
      </w:r>
      <w:r w:rsidRPr="00E2560F">
        <w:rPr>
          <w:rFonts w:ascii="Arial" w:hAnsi="Arial" w:cs="Arial"/>
          <w:lang w:val="ru-RU"/>
        </w:rPr>
        <w:t>реб</w:t>
      </w:r>
      <w:r w:rsidR="00A84D16">
        <w:rPr>
          <w:rFonts w:ascii="Arial" w:hAnsi="Arial" w:cs="Arial"/>
          <w:lang w:val="ru-RU"/>
        </w:rPr>
        <w:t xml:space="preserve">ования в области промышленной, </w:t>
      </w:r>
      <w:r w:rsidRPr="00E2560F">
        <w:rPr>
          <w:rFonts w:ascii="Arial" w:hAnsi="Arial" w:cs="Arial"/>
          <w:lang w:val="ru-RU"/>
        </w:rPr>
        <w:t xml:space="preserve">пожарной безопасности, охраны труда и окружающей среды </w:t>
      </w:r>
      <w:r w:rsidR="00A84D16">
        <w:rPr>
          <w:rFonts w:ascii="Arial" w:hAnsi="Arial" w:cs="Arial"/>
          <w:lang w:val="ru-RU"/>
        </w:rPr>
        <w:t>и реагирования на чрезвычайную ситуацию</w:t>
      </w:r>
      <w:r w:rsidRPr="00E2560F">
        <w:rPr>
          <w:rFonts w:ascii="Arial" w:hAnsi="Arial" w:cs="Arial"/>
          <w:lang w:val="ru-RU"/>
        </w:rPr>
        <w:t xml:space="preserve">», изложенные </w:t>
      </w:r>
      <w:r w:rsidR="00681D13" w:rsidRPr="00681D13">
        <w:rPr>
          <w:rFonts w:ascii="Arial" w:hAnsi="Arial" w:cs="Arial"/>
          <w:lang w:val="ru-RU"/>
        </w:rPr>
        <w:t>в Приложении 17 к ДОГОВОРУ</w:t>
      </w:r>
      <w:r w:rsidRPr="00E2560F">
        <w:rPr>
          <w:rFonts w:ascii="Arial" w:hAnsi="Arial" w:cs="Arial"/>
          <w:lang w:val="ru-RU"/>
        </w:rPr>
        <w:t xml:space="preserve">. Соблюдение данных требований СТОРОНЫ признают существенным условием ДОГОВОРА, и в случае их неоднократного нарушения ИСПОЛНИТЕЛЕМ, ЗАКАЗЧИК имеет право </w:t>
      </w:r>
      <w:r w:rsidR="003E6725">
        <w:rPr>
          <w:rFonts w:ascii="Arial" w:hAnsi="Arial" w:cs="Arial"/>
          <w:lang w:val="ru-RU"/>
        </w:rPr>
        <w:t>расторгнуть ДОГОВОР в соответствии с пунктом 22.1(а) РАЗДЕЛА 2 ДОГОВОРА</w:t>
      </w:r>
      <w:r w:rsidRPr="00E2560F">
        <w:rPr>
          <w:rFonts w:ascii="Arial" w:hAnsi="Arial" w:cs="Arial"/>
          <w:lang w:val="ru-RU"/>
        </w:rPr>
        <w:t>.</w:t>
      </w:r>
    </w:p>
    <w:p w:rsidR="003C22DB" w:rsidRPr="00DF5C92" w:rsidRDefault="003C22DB" w:rsidP="00465A49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 xml:space="preserve">Конец РАЗДЕЛА </w:t>
      </w:r>
      <w:r w:rsidRPr="003C22DB">
        <w:rPr>
          <w:rFonts w:ascii="Arial" w:hAnsi="Arial" w:cs="Arial"/>
          <w:b/>
          <w:lang w:val="ru-RU"/>
        </w:rPr>
        <w:t>6</w:t>
      </w:r>
      <w:r w:rsidRPr="00DF5C92">
        <w:rPr>
          <w:rFonts w:ascii="Arial" w:hAnsi="Arial" w:cs="Arial"/>
          <w:b/>
          <w:lang w:val="ru-RU"/>
        </w:rPr>
        <w:t xml:space="preserve">. </w:t>
      </w:r>
    </w:p>
    <w:p w:rsidR="003C22DB" w:rsidRPr="00C406F9" w:rsidRDefault="003C22DB" w:rsidP="00465A49">
      <w:pPr>
        <w:pStyle w:val="Indent3"/>
        <w:keepLines/>
        <w:tabs>
          <w:tab w:val="left" w:pos="567"/>
        </w:tabs>
        <w:ind w:left="567" w:firstLine="0"/>
        <w:rPr>
          <w:rFonts w:ascii="Arial" w:hAnsi="Arial" w:cs="Arial"/>
          <w:b/>
          <w:lang w:val="ru-RU"/>
        </w:rPr>
      </w:pPr>
      <w:r w:rsidRPr="00DF5C92">
        <w:rPr>
          <w:rFonts w:ascii="Arial" w:hAnsi="Arial" w:cs="Arial"/>
          <w:b/>
          <w:lang w:val="ru-RU"/>
        </w:rPr>
        <w:t xml:space="preserve">РАЗДЕЛ </w:t>
      </w:r>
      <w:r w:rsidRPr="003C22DB">
        <w:rPr>
          <w:rFonts w:ascii="Arial" w:hAnsi="Arial" w:cs="Arial"/>
          <w:b/>
          <w:lang w:val="ru-RU"/>
        </w:rPr>
        <w:t>7</w:t>
      </w:r>
      <w:r w:rsidRPr="00DF5C92">
        <w:rPr>
          <w:rFonts w:ascii="Arial" w:hAnsi="Arial" w:cs="Arial"/>
          <w:b/>
          <w:lang w:val="ru-RU"/>
        </w:rPr>
        <w:t xml:space="preserve"> начинается со следующей страницы.</w:t>
      </w:r>
    </w:p>
    <w:p w:rsidR="006154B2" w:rsidRDefault="006154B2">
      <w:pPr>
        <w:rPr>
          <w:rFonts w:ascii="Arial" w:hAnsi="Arial" w:cs="Arial"/>
          <w:lang w:val="ru-RU"/>
        </w:rPr>
      </w:pPr>
    </w:p>
    <w:p w:rsidR="009325C2" w:rsidRPr="009325C2" w:rsidRDefault="009325C2" w:rsidP="009325C2">
      <w:pPr>
        <w:keepNext/>
        <w:spacing w:before="240" w:after="240"/>
        <w:jc w:val="center"/>
        <w:outlineLvl w:val="0"/>
        <w:rPr>
          <w:b/>
          <w:bCs/>
          <w:caps/>
          <w:kern w:val="32"/>
          <w:lang w:val="ru-RU"/>
        </w:rPr>
      </w:pPr>
    </w:p>
    <w:p w:rsidR="009325C2" w:rsidRPr="00DF5C92" w:rsidRDefault="009325C2">
      <w:pPr>
        <w:rPr>
          <w:rFonts w:ascii="Arial" w:hAnsi="Arial" w:cs="Arial"/>
          <w:lang w:val="ru-RU"/>
        </w:rPr>
        <w:sectPr w:rsidR="009325C2" w:rsidRPr="00DF5C92" w:rsidSect="000E648B">
          <w:headerReference w:type="default" r:id="rId17"/>
          <w:pgSz w:w="11906" w:h="16838" w:code="9"/>
          <w:pgMar w:top="814" w:right="1133" w:bottom="567" w:left="1134" w:header="567" w:footer="75" w:gutter="0"/>
          <w:cols w:space="720"/>
          <w:docGrid w:linePitch="360"/>
        </w:sectPr>
      </w:pPr>
    </w:p>
    <w:tbl>
      <w:tblPr>
        <w:tblW w:w="5253" w:type="pct"/>
        <w:tblLayout w:type="fixed"/>
        <w:tblLook w:val="01E0" w:firstRow="1" w:lastRow="1" w:firstColumn="1" w:lastColumn="1" w:noHBand="0" w:noVBand="0"/>
      </w:tblPr>
      <w:tblGrid>
        <w:gridCol w:w="4667"/>
        <w:gridCol w:w="5137"/>
      </w:tblGrid>
      <w:tr w:rsidR="006154B2" w:rsidRPr="00822011" w:rsidTr="00465A49">
        <w:trPr>
          <w:trHeight w:val="114"/>
        </w:trPr>
        <w:tc>
          <w:tcPr>
            <w:tcW w:w="5000" w:type="pct"/>
            <w:gridSpan w:val="2"/>
          </w:tcPr>
          <w:p w:rsidR="006154B2" w:rsidRPr="00822011" w:rsidRDefault="00B65DAE" w:rsidP="002859E9">
            <w:pPr>
              <w:keepLines/>
              <w:tabs>
                <w:tab w:val="left" w:pos="456"/>
                <w:tab w:val="right" w:leader="dot" w:pos="8640"/>
              </w:tabs>
              <w:overflowPunct w:val="0"/>
              <w:autoSpaceDE w:val="0"/>
              <w:autoSpaceDN w:val="0"/>
              <w:adjustRightInd w:val="0"/>
              <w:spacing w:after="120" w:line="240" w:lineRule="exact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51 </w:t>
            </w:r>
            <w:r w:rsidR="006154B2" w:rsidRPr="008220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ПЕРЕЧЕНЬ ПРИЛОЖЕНИЙ</w:t>
            </w:r>
          </w:p>
        </w:tc>
      </w:tr>
      <w:tr w:rsidR="006154B2" w:rsidRPr="00E71290" w:rsidTr="00465A49">
        <w:trPr>
          <w:trHeight w:val="538"/>
        </w:trPr>
        <w:tc>
          <w:tcPr>
            <w:tcW w:w="5000" w:type="pct"/>
            <w:gridSpan w:val="2"/>
          </w:tcPr>
          <w:p w:rsidR="00D030BE" w:rsidRDefault="00ED7EF7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Приложение 1 Заявка</w:t>
            </w:r>
          </w:p>
          <w:p w:rsidR="00ED7EF7" w:rsidRPr="00ED7EF7" w:rsidRDefault="00ED7EF7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2 </w:t>
            </w:r>
            <w:r w:rsidR="000A4B1B">
              <w:rPr>
                <w:rFonts w:ascii="Arial" w:hAnsi="Arial" w:cs="Arial"/>
                <w:color w:val="000000"/>
                <w:lang w:val="ru-RU"/>
              </w:rPr>
              <w:t>Форма: НАРЯД-ЗАКАЗ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>Приложе</w:t>
            </w:r>
            <w:r w:rsidR="00394D16" w:rsidRPr="00ED7EF7">
              <w:rPr>
                <w:rFonts w:ascii="Arial" w:hAnsi="Arial" w:cs="Arial"/>
                <w:color w:val="000000"/>
                <w:lang w:val="ru-RU"/>
              </w:rPr>
              <w:t>ние 3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="00394D16" w:rsidRPr="00ED7EF7">
              <w:rPr>
                <w:rFonts w:ascii="Arial" w:hAnsi="Arial" w:cs="Arial"/>
                <w:color w:val="000000"/>
                <w:lang w:val="ru-RU"/>
              </w:rPr>
              <w:t>Матрица ответственности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4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Формат суточного рапорта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5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Список предоставляемого лабораторного оборудования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>6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 Регламент </w:t>
            </w:r>
            <w:r w:rsidR="00B10614" w:rsidRPr="00ED7EF7">
              <w:rPr>
                <w:rFonts w:ascii="Arial" w:hAnsi="Arial" w:cs="Arial"/>
                <w:color w:val="000000"/>
                <w:lang w:val="ru-RU"/>
              </w:rPr>
              <w:t>взаимоотношений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</w:p>
          <w:p w:rsidR="00ED7EF7" w:rsidRDefault="00ED7EF7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 xml:space="preserve">Приложение 7 Список </w:t>
            </w:r>
            <w:proofErr w:type="spellStart"/>
            <w:r>
              <w:rPr>
                <w:rFonts w:ascii="Arial" w:hAnsi="Arial" w:cs="Arial"/>
                <w:bCs/>
                <w:lang w:val="ru-RU"/>
              </w:rPr>
              <w:t>субисполнителей</w:t>
            </w:r>
            <w:proofErr w:type="spellEnd"/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8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Ставки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9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Шкала оценки качества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>10 Ш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трафы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11 </w:t>
            </w:r>
            <w:r w:rsidR="00D2356F" w:rsidRPr="00ED7EF7">
              <w:rPr>
                <w:rFonts w:ascii="Arial" w:hAnsi="Arial" w:cs="Arial"/>
                <w:color w:val="000000"/>
                <w:lang w:val="ru-RU"/>
              </w:rPr>
              <w:t>Форма</w:t>
            </w:r>
            <w:r w:rsidR="00394D16" w:rsidRPr="00ED7EF7">
              <w:rPr>
                <w:rFonts w:ascii="Arial" w:hAnsi="Arial" w:cs="Arial"/>
                <w:color w:val="000000"/>
                <w:lang w:val="ru-RU"/>
              </w:rPr>
              <w:t xml:space="preserve">: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Расчёт максимальной стоимости ДОГОВОРА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12 </w:t>
            </w:r>
            <w:r w:rsidR="00D2356F" w:rsidRPr="00ED7EF7">
              <w:rPr>
                <w:rFonts w:ascii="Arial" w:hAnsi="Arial" w:cs="Arial"/>
                <w:color w:val="000000"/>
                <w:lang w:val="ru-RU"/>
              </w:rPr>
              <w:t xml:space="preserve">Форма: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Расчёт максимальной стоимости по типовым СКВАЖИНАМ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13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Форма</w:t>
            </w:r>
            <w:r w:rsidR="00465A49" w:rsidRPr="00ED7EF7">
              <w:rPr>
                <w:rFonts w:ascii="Arial" w:hAnsi="Arial" w:cs="Arial"/>
                <w:color w:val="000000"/>
                <w:lang w:val="ru-RU"/>
              </w:rPr>
              <w:t>: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="00D030BE" w:rsidRPr="00ED7EF7">
              <w:rPr>
                <w:rFonts w:ascii="Arial" w:hAnsi="Arial" w:cs="Arial"/>
                <w:color w:val="000000"/>
                <w:lang w:val="ru-RU"/>
              </w:rPr>
              <w:t>АКТ О ПРИЕМКЕ ОКАЗАННЫХ УСЛУГ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 xml:space="preserve">14 </w:t>
            </w:r>
            <w:r w:rsidR="00465A49" w:rsidRPr="00ED7EF7">
              <w:rPr>
                <w:rFonts w:ascii="Arial" w:hAnsi="Arial" w:cs="Arial"/>
                <w:color w:val="000000"/>
                <w:lang w:val="ru-RU"/>
              </w:rPr>
              <w:t xml:space="preserve">Форма: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Акт об использовании химических реагентов при бурении</w:t>
            </w: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Приложение </w:t>
            </w:r>
            <w:r w:rsidR="00ED7EF7">
              <w:rPr>
                <w:rFonts w:ascii="Arial" w:hAnsi="Arial" w:cs="Arial"/>
                <w:color w:val="000000"/>
                <w:lang w:val="ru-RU"/>
              </w:rPr>
              <w:t>15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="00465A49" w:rsidRPr="00ED7EF7">
              <w:rPr>
                <w:rFonts w:ascii="Arial" w:hAnsi="Arial" w:cs="Arial"/>
                <w:color w:val="000000"/>
                <w:lang w:val="ru-RU"/>
              </w:rPr>
              <w:t xml:space="preserve">Форма: </w:t>
            </w:r>
            <w:r w:rsidRPr="00ED7EF7">
              <w:rPr>
                <w:rFonts w:ascii="Arial" w:hAnsi="Arial" w:cs="Arial"/>
                <w:color w:val="000000"/>
                <w:lang w:val="ru-RU"/>
              </w:rPr>
              <w:t>Акт о списании сеток вибросит при бурении</w:t>
            </w:r>
          </w:p>
          <w:p w:rsidR="00ED7EF7" w:rsidRDefault="00ED7EF7" w:rsidP="00ED7EF7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i/>
                <w:color w:val="FF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16 План Корректирующих Мероприятий </w:t>
            </w:r>
          </w:p>
          <w:p w:rsidR="000A4B1B" w:rsidRPr="00282FC6" w:rsidRDefault="00ED7EF7" w:rsidP="000A4B1B">
            <w:pPr>
              <w:pStyle w:val="10"/>
              <w:keepLines/>
              <w:tabs>
                <w:tab w:val="left" w:pos="0"/>
              </w:tabs>
              <w:spacing w:line="240" w:lineRule="auto"/>
              <w:ind w:left="0" w:hanging="57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17 </w:t>
            </w:r>
            <w:r w:rsidR="000A4B1B">
              <w:rPr>
                <w:rFonts w:ascii="Arial" w:hAnsi="Arial" w:cs="Arial"/>
                <w:color w:val="000000"/>
                <w:lang w:val="ru-RU"/>
              </w:rPr>
              <w:t>Основные т</w:t>
            </w:r>
            <w:r w:rsidR="000A4B1B" w:rsidRPr="000A4B1B">
              <w:rPr>
                <w:rFonts w:ascii="Arial" w:hAnsi="Arial" w:cs="Arial"/>
                <w:color w:val="000000"/>
                <w:lang w:val="ru-RU"/>
              </w:rPr>
              <w:t>ребования в области промышленной, пожарной безопасности, охраны труда, окружающей среды и реагирования на чрезвычайную ситуацию</w:t>
            </w:r>
          </w:p>
          <w:p w:rsidR="00ED7EF7" w:rsidRPr="00282FC6" w:rsidRDefault="00ED7EF7" w:rsidP="00ED7EF7">
            <w:pPr>
              <w:pStyle w:val="10"/>
              <w:keepLines/>
              <w:tabs>
                <w:tab w:val="left" w:pos="0"/>
              </w:tabs>
              <w:spacing w:line="240" w:lineRule="auto"/>
              <w:ind w:left="0" w:hanging="57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18 Форма: </w:t>
            </w:r>
            <w:r w:rsidRPr="00282FC6">
              <w:rPr>
                <w:rFonts w:ascii="Arial" w:hAnsi="Arial" w:cs="Arial"/>
                <w:lang w:val="ru-RU"/>
              </w:rPr>
              <w:t>А</w:t>
            </w:r>
            <w:r>
              <w:rPr>
                <w:rFonts w:ascii="Arial" w:hAnsi="Arial" w:cs="Arial"/>
                <w:lang w:val="ru-RU"/>
              </w:rPr>
              <w:t>кт</w:t>
            </w:r>
            <w:r w:rsidRPr="00282FC6">
              <w:rPr>
                <w:rFonts w:ascii="Arial" w:hAnsi="Arial" w:cs="Arial"/>
                <w:lang w:val="ru-RU"/>
              </w:rPr>
              <w:t xml:space="preserve"> о состоянии работника, отстраненного от работы</w:t>
            </w:r>
          </w:p>
          <w:p w:rsidR="00ED7EF7" w:rsidRDefault="00ED7EF7" w:rsidP="00ED7EF7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Приложение 19 </w:t>
            </w:r>
            <w:r w:rsidRPr="00282FC6">
              <w:rPr>
                <w:rFonts w:ascii="Arial" w:hAnsi="Arial" w:cs="Arial"/>
                <w:color w:val="000000"/>
                <w:lang w:val="ru-RU"/>
              </w:rPr>
              <w:t>ИНФОРМАЦИЯ</w:t>
            </w:r>
            <w:r w:rsidRPr="00282FC6">
              <w:rPr>
                <w:rFonts w:ascii="Arial" w:hAnsi="Arial" w:cs="Arial"/>
                <w:lang w:val="ru-RU"/>
              </w:rPr>
              <w:t xml:space="preserve"> о цепочке собственников </w:t>
            </w:r>
            <w:r>
              <w:rPr>
                <w:rFonts w:ascii="Arial" w:hAnsi="Arial" w:cs="Arial"/>
                <w:lang w:val="ru-RU"/>
              </w:rPr>
              <w:t>ИСПОЛНИТЕЛЯ</w:t>
            </w:r>
          </w:p>
          <w:p w:rsidR="005D6944" w:rsidRDefault="005D6944" w:rsidP="00ED7EF7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Приложение 20 Регламент приемки выполненных работ</w:t>
            </w:r>
          </w:p>
          <w:p w:rsidR="00C03FAE" w:rsidRDefault="00C03FAE" w:rsidP="00C03FAE">
            <w:pPr>
              <w:pStyle w:val="10"/>
              <w:keepLines/>
              <w:tabs>
                <w:tab w:val="left" w:pos="0"/>
              </w:tabs>
              <w:spacing w:line="240" w:lineRule="auto"/>
              <w:ind w:left="-108" w:firstLine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Приложение 21 Положение о пропускном и внутриобъектовом режиме на объектах ООО «Славнефть-   Красноярскнефтегаз»</w:t>
            </w:r>
          </w:p>
          <w:p w:rsidR="00BD1FCA" w:rsidRDefault="00BD1FCA" w:rsidP="00C03FAE">
            <w:pPr>
              <w:pStyle w:val="10"/>
              <w:keepLines/>
              <w:tabs>
                <w:tab w:val="left" w:pos="0"/>
              </w:tabs>
              <w:spacing w:line="240" w:lineRule="auto"/>
              <w:ind w:left="-108" w:firstLine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Приложение 22 Регламент по безаварийному ведению </w:t>
            </w:r>
            <w:r w:rsidR="00BD2609">
              <w:rPr>
                <w:rFonts w:ascii="Arial" w:hAnsi="Arial" w:cs="Arial"/>
                <w:lang w:val="ru-RU"/>
              </w:rPr>
              <w:t xml:space="preserve">буровых </w:t>
            </w:r>
            <w:r>
              <w:rPr>
                <w:rFonts w:ascii="Arial" w:hAnsi="Arial" w:cs="Arial"/>
                <w:lang w:val="ru-RU"/>
              </w:rPr>
              <w:t xml:space="preserve">работ на месторождениях ООО </w:t>
            </w:r>
            <w:r w:rsidR="00BD2609">
              <w:rPr>
                <w:rFonts w:ascii="Arial" w:hAnsi="Arial" w:cs="Arial"/>
                <w:lang w:val="ru-RU"/>
              </w:rPr>
              <w:t>«Славнефть-</w:t>
            </w:r>
            <w:r>
              <w:rPr>
                <w:rFonts w:ascii="Arial" w:hAnsi="Arial" w:cs="Arial"/>
                <w:lang w:val="ru-RU"/>
              </w:rPr>
              <w:t>Красноярскнефтегаз»</w:t>
            </w:r>
          </w:p>
          <w:p w:rsidR="00793D1A" w:rsidRPr="00793D1A" w:rsidRDefault="007E388C" w:rsidP="00793D1A">
            <w:pPr>
              <w:pStyle w:val="10"/>
              <w:keepLines/>
              <w:tabs>
                <w:tab w:val="left" w:pos="0"/>
              </w:tabs>
              <w:spacing w:line="240" w:lineRule="auto"/>
              <w:ind w:left="-108" w:firstLine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Приложение 23 Памятка по охране труда</w:t>
            </w:r>
            <w:r w:rsidR="00793D1A" w:rsidRPr="00793D1A">
              <w:rPr>
                <w:rFonts w:ascii="Arial" w:hAnsi="Arial" w:cs="Arial"/>
                <w:lang w:val="ru-RU"/>
              </w:rPr>
              <w:t xml:space="preserve">, </w:t>
            </w:r>
            <w:r>
              <w:rPr>
                <w:rFonts w:ascii="Arial" w:hAnsi="Arial" w:cs="Arial"/>
                <w:lang w:val="ru-RU"/>
              </w:rPr>
              <w:t>промышленной и экологической безопасности</w:t>
            </w:r>
          </w:p>
          <w:p w:rsidR="00793D1A" w:rsidRPr="00ED7EF7" w:rsidRDefault="00793D1A" w:rsidP="00C03FAE">
            <w:pPr>
              <w:pStyle w:val="10"/>
              <w:keepLines/>
              <w:tabs>
                <w:tab w:val="left" w:pos="0"/>
              </w:tabs>
              <w:spacing w:line="240" w:lineRule="auto"/>
              <w:ind w:left="-108" w:firstLine="0"/>
              <w:rPr>
                <w:rFonts w:ascii="Arial" w:hAnsi="Arial" w:cs="Arial"/>
                <w:color w:val="000000"/>
                <w:lang w:val="ru-RU"/>
              </w:rPr>
            </w:pPr>
          </w:p>
          <w:p w:rsidR="004574D4" w:rsidRPr="00ED7EF7" w:rsidRDefault="004574D4" w:rsidP="004574D4">
            <w:pPr>
              <w:pStyle w:val="10"/>
              <w:keepLines/>
              <w:tabs>
                <w:tab w:val="left" w:pos="513"/>
              </w:tabs>
              <w:spacing w:line="240" w:lineRule="auto"/>
              <w:ind w:left="456" w:hanging="513"/>
              <w:rPr>
                <w:rFonts w:ascii="Arial" w:hAnsi="Arial" w:cs="Arial"/>
                <w:color w:val="000000"/>
                <w:lang w:val="ru-RU"/>
              </w:rPr>
            </w:pPr>
          </w:p>
          <w:p w:rsidR="003704C4" w:rsidRPr="003704C4" w:rsidRDefault="003704C4" w:rsidP="00D459A7">
            <w:pPr>
              <w:pStyle w:val="10"/>
              <w:keepLines/>
              <w:tabs>
                <w:tab w:val="left" w:pos="1596"/>
              </w:tabs>
              <w:spacing w:after="120" w:line="240" w:lineRule="auto"/>
              <w:ind w:left="1536" w:hanging="1593"/>
              <w:rPr>
                <w:rStyle w:val="af0"/>
                <w:rFonts w:ascii="Arial" w:hAnsi="Arial" w:cs="Arial"/>
                <w:color w:val="000000"/>
                <w:lang w:val="ru-RU"/>
              </w:rPr>
            </w:pPr>
          </w:p>
        </w:tc>
      </w:tr>
      <w:tr w:rsidR="006154B2" w:rsidRPr="00E71290" w:rsidTr="00465A49">
        <w:trPr>
          <w:trHeight w:val="258"/>
        </w:trPr>
        <w:tc>
          <w:tcPr>
            <w:tcW w:w="5000" w:type="pct"/>
            <w:gridSpan w:val="2"/>
          </w:tcPr>
          <w:p w:rsidR="006154B2" w:rsidRPr="00822011" w:rsidRDefault="006154B2" w:rsidP="002859E9">
            <w:pPr>
              <w:keepLines/>
              <w:tabs>
                <w:tab w:val="left" w:pos="456"/>
                <w:tab w:val="right" w:leader="dot" w:pos="8640"/>
              </w:tabs>
              <w:overflowPunct w:val="0"/>
              <w:autoSpaceDE w:val="0"/>
              <w:autoSpaceDN w:val="0"/>
              <w:adjustRightInd w:val="0"/>
              <w:spacing w:after="120" w:line="240" w:lineRule="exact"/>
              <w:jc w:val="both"/>
              <w:textAlignment w:val="baseline"/>
              <w:rPr>
                <w:rStyle w:val="af0"/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6154B2" w:rsidRPr="00FB0B60" w:rsidTr="00465A49">
        <w:trPr>
          <w:trHeight w:val="309"/>
        </w:trPr>
        <w:tc>
          <w:tcPr>
            <w:tcW w:w="2380" w:type="pct"/>
          </w:tcPr>
          <w:p w:rsidR="006154B2" w:rsidRPr="00FB0B60" w:rsidRDefault="00CB67A1" w:rsidP="00014E34">
            <w:pPr>
              <w:pStyle w:val="10"/>
              <w:keepLines/>
              <w:widowControl w:val="0"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Arial" w:hAnsi="Arial"/>
                <w:b/>
                <w:lang w:val="ru-RU"/>
              </w:rPr>
            </w:pPr>
            <w:r>
              <w:rPr>
                <w:rFonts w:ascii="Arial" w:hAnsi="Arial" w:cs="Arial"/>
                <w:b/>
              </w:rPr>
              <w:t>ЗАКАЗЧИК</w:t>
            </w:r>
          </w:p>
        </w:tc>
        <w:tc>
          <w:tcPr>
            <w:tcW w:w="2620" w:type="pct"/>
          </w:tcPr>
          <w:p w:rsidR="006154B2" w:rsidRPr="00FB0B60" w:rsidRDefault="008B153F" w:rsidP="00014E34">
            <w:pPr>
              <w:pStyle w:val="10"/>
              <w:keepLines/>
              <w:widowControl w:val="0"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ИСПОЛНИТЕЛЬ</w:t>
            </w:r>
          </w:p>
        </w:tc>
      </w:tr>
      <w:tr w:rsidR="006154B2" w:rsidRPr="00EE63CE" w:rsidTr="00465A49">
        <w:trPr>
          <w:trHeight w:val="360"/>
        </w:trPr>
        <w:tc>
          <w:tcPr>
            <w:tcW w:w="2380" w:type="pct"/>
          </w:tcPr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Зарегистрированный адрес: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Почтовый адрес: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ИНН: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КПП: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Банковские реквизиты: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Расчетный счет: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Банк: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Кор. счет: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БИК: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ОКПО: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</w:rPr>
              <w:t xml:space="preserve">ОКАТО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2620" w:type="pct"/>
          </w:tcPr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Зарегистрированный адрес: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Почтовый адрес: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ИНН: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КПП: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Банковские реквизиты: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Расчетный счет: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Банк: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Кор. счет: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БИК: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Default="006154B2" w:rsidP="00014E34">
            <w:pPr>
              <w:pStyle w:val="BodyText21"/>
              <w:spacing w:line="360" w:lineRule="auto"/>
              <w:rPr>
                <w:rFonts w:ascii="Arial" w:hAnsi="Arial" w:cs="Arial"/>
                <w:bCs/>
              </w:rPr>
            </w:pPr>
            <w:r w:rsidRPr="00EE471D">
              <w:rPr>
                <w:rFonts w:ascii="Arial" w:hAnsi="Arial" w:cs="Arial"/>
                <w:bCs/>
              </w:rPr>
              <w:t xml:space="preserve">ОКПО: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  <w:p w:rsidR="006154B2" w:rsidRPr="00EE471D" w:rsidRDefault="006154B2" w:rsidP="00014E34">
            <w:pPr>
              <w:pStyle w:val="BodyText2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</w:rPr>
              <w:t xml:space="preserve">ОКАТО </w:t>
            </w:r>
            <w:r w:rsidR="00E14F8F" w:rsidRPr="00EE471D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EE471D">
              <w:rPr>
                <w:rFonts w:ascii="Arial" w:hAnsi="Arial" w:cs="Arial"/>
                <w:bCs/>
              </w:rPr>
              <w:instrText xml:space="preserve"> FORMTEXT </w:instrText>
            </w:r>
            <w:r w:rsidR="00E14F8F" w:rsidRPr="00EE471D">
              <w:rPr>
                <w:rFonts w:ascii="Arial" w:hAnsi="Arial" w:cs="Arial"/>
                <w:bCs/>
              </w:rPr>
            </w:r>
            <w:r w:rsidR="00E14F8F" w:rsidRPr="00EE471D">
              <w:rPr>
                <w:rFonts w:ascii="Arial" w:hAnsi="Arial" w:cs="Arial"/>
                <w:bCs/>
              </w:rPr>
              <w:fldChar w:fldCharType="separate"/>
            </w:r>
            <w:r w:rsidR="004A0030">
              <w:rPr>
                <w:rFonts w:ascii="Arial" w:hAnsi="Arial" w:cs="Arial"/>
                <w:bCs/>
                <w:noProof/>
              </w:rPr>
              <w:t>_______________</w:t>
            </w:r>
            <w:r w:rsidR="00E14F8F" w:rsidRPr="00EE471D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:rsidR="006154B2" w:rsidRPr="00EE63CE" w:rsidRDefault="006154B2" w:rsidP="00810738">
      <w:pPr>
        <w:pStyle w:val="10"/>
        <w:spacing w:line="240" w:lineRule="auto"/>
        <w:ind w:left="0" w:firstLine="360"/>
        <w:rPr>
          <w:rFonts w:ascii="Arial" w:hAnsi="Arial" w:cs="Arial"/>
          <w:color w:val="000000"/>
          <w:lang w:val="ru-RU"/>
        </w:rPr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295030" w:rsidRPr="00DD62DF" w:rsidTr="0083434D">
        <w:tc>
          <w:tcPr>
            <w:tcW w:w="4820" w:type="dxa"/>
          </w:tcPr>
          <w:p w:rsidR="00295030" w:rsidRPr="00295030" w:rsidRDefault="003E6725" w:rsidP="007C4CC2">
            <w:pPr>
              <w:pStyle w:val="10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t>От ЗАКАЗЧИКА</w:t>
            </w:r>
          </w:p>
        </w:tc>
        <w:bookmarkStart w:id="66" w:name="ТекстовоеПоле99"/>
        <w:tc>
          <w:tcPr>
            <w:tcW w:w="504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ИСПОЛНИТЕЛЯ"/>
                  </w:textInput>
                </w:ffData>
              </w:fldChar>
            </w:r>
            <w:r w:rsid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От ИСПОЛНИТЕЛЯ</w:t>
            </w:r>
            <w:r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66"/>
          </w:p>
        </w:tc>
      </w:tr>
      <w:bookmarkStart w:id="67" w:name="ТекстовоеПоле93"/>
      <w:tr w:rsidR="00295030" w:rsidRPr="00DD62DF" w:rsidTr="0083434D">
        <w:tc>
          <w:tcPr>
            <w:tcW w:w="482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295030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bookmarkEnd w:id="67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68" w:name="ТекстовоеПоле107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68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  <w:bookmarkStart w:id="69" w:name="ТекстовоеПоле101"/>
        <w:tc>
          <w:tcPr>
            <w:tcW w:w="504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="00295030" w:rsidRPr="00295030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Ф.И.О: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69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0" w:name="ТекстовоеПоле113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0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</w:tr>
      <w:bookmarkStart w:id="71" w:name="ТекстовоеПоле95"/>
      <w:tr w:rsidR="00295030" w:rsidRPr="00DD62DF" w:rsidTr="0083434D">
        <w:tc>
          <w:tcPr>
            <w:tcW w:w="482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1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2" w:name="ТекстовоеПоле109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2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  <w:bookmarkStart w:id="73" w:name="ТекстовоеПоле103"/>
        <w:tc>
          <w:tcPr>
            <w:tcW w:w="504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3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4" w:name="ТекстовоеПоле115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4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Start w:id="75" w:name="ТекстовоеПоле97"/>
      <w:tr w:rsidR="00295030" w:rsidRPr="000C5486" w:rsidTr="0083434D">
        <w:tc>
          <w:tcPr>
            <w:tcW w:w="4820" w:type="dxa"/>
          </w:tcPr>
          <w:p w:rsidR="00295030" w:rsidRPr="00295030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5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6" w:name="ТекстовоеПоле111"/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6"/>
          </w:p>
        </w:tc>
        <w:bookmarkStart w:id="77" w:name="ТекстовоеПоле105"/>
        <w:tc>
          <w:tcPr>
            <w:tcW w:w="5040" w:type="dxa"/>
          </w:tcPr>
          <w:p w:rsidR="00295030" w:rsidRPr="000C5486" w:rsidRDefault="00E14F8F" w:rsidP="007C4CC2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77"/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295030"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A0030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295030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</w:tbl>
    <w:p w:rsidR="006154B2" w:rsidRPr="00DF5C92" w:rsidRDefault="006154B2" w:rsidP="00810738">
      <w:pPr>
        <w:pStyle w:val="10"/>
        <w:spacing w:line="240" w:lineRule="auto"/>
        <w:ind w:left="0" w:firstLine="360"/>
      </w:pPr>
    </w:p>
    <w:sectPr w:rsidR="006154B2" w:rsidRPr="00DF5C92" w:rsidSect="00A41C61">
      <w:headerReference w:type="default" r:id="rId18"/>
      <w:pgSz w:w="11906" w:h="16838" w:code="9"/>
      <w:pgMar w:top="1025" w:right="1440" w:bottom="709" w:left="1134" w:header="567" w:footer="2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798" w:rsidRDefault="00C63798">
      <w:r>
        <w:separator/>
      </w:r>
    </w:p>
  </w:endnote>
  <w:endnote w:type="continuationSeparator" w:id="0">
    <w:p w:rsidR="00C63798" w:rsidRDefault="00C6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58" w:rsidRDefault="00100258" w:rsidP="00F60AE5">
    <w:pPr>
      <w:pStyle w:val="a7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100258">
      <w:tc>
        <w:tcPr>
          <w:tcW w:w="2000" w:type="pct"/>
          <w:vAlign w:val="bottom"/>
        </w:tcPr>
        <w:p w:rsidR="00100258" w:rsidRDefault="00100258" w:rsidP="00F60AE5">
          <w:pPr>
            <w:pStyle w:val="a7"/>
          </w:pPr>
          <w:r>
            <w:t xml:space="preserve">22.12.2005 </w:t>
          </w:r>
          <w:smartTag w:uri="urn:schemas-microsoft-com:office:smarttags" w:element="time">
            <w:smartTagPr>
              <w:attr w:name="Minute" w:val="26"/>
              <w:attr w:name="Hour" w:val="23"/>
            </w:smartTagPr>
            <w:r>
              <w:t>23:26</w:t>
            </w:r>
          </w:smartTag>
          <w:r>
            <w:t xml:space="preserve"> (2K)</w:t>
          </w:r>
        </w:p>
        <w:p w:rsidR="00100258" w:rsidRDefault="00100258" w:rsidP="00F60AE5">
          <w:pPr>
            <w:pStyle w:val="a7"/>
          </w:pPr>
          <w:smartTag w:uri="urn:schemas-microsoft-com:office:smarttags" w:element="place">
            <w:smartTag w:uri="urn:schemas-microsoft-com:office:smarttags" w:element="City">
              <w:r>
                <w:t>MOSCOW</w:t>
              </w:r>
            </w:smartTag>
          </w:smartTag>
          <w:r>
            <w:t xml:space="preserve"> 259618 v3</w:t>
          </w:r>
        </w:p>
      </w:tc>
      <w:tc>
        <w:tcPr>
          <w:tcW w:w="1000" w:type="pct"/>
        </w:tcPr>
        <w:p w:rsidR="00100258" w:rsidRDefault="00100258" w:rsidP="00F60AE5">
          <w:pPr>
            <w:pStyle w:val="WCPageNumber"/>
          </w:pPr>
          <w:r>
            <w:fldChar w:fldCharType="begin"/>
          </w:r>
          <w:r>
            <w:instrText xml:space="preserve"> Page \* Mergeformat </w:instrText>
          </w:r>
          <w:r>
            <w:fldChar w:fldCharType="separate"/>
          </w:r>
          <w:r>
            <w:rPr>
              <w:noProof/>
            </w:rPr>
            <w:t>liii</w:t>
          </w:r>
          <w:r>
            <w:rPr>
              <w:noProof/>
            </w:rPr>
            <w:fldChar w:fldCharType="end"/>
          </w:r>
        </w:p>
      </w:tc>
      <w:tc>
        <w:tcPr>
          <w:tcW w:w="2000" w:type="pct"/>
        </w:tcPr>
        <w:p w:rsidR="00100258" w:rsidRDefault="00100258" w:rsidP="00F60AE5">
          <w:pPr>
            <w:pStyle w:val="a7"/>
            <w:jc w:val="right"/>
          </w:pPr>
        </w:p>
      </w:tc>
    </w:tr>
  </w:tbl>
  <w:p w:rsidR="00100258" w:rsidRPr="00A0396B" w:rsidRDefault="00100258" w:rsidP="00F60AE5">
    <w:pPr>
      <w:pStyle w:val="a7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367603"/>
      <w:docPartObj>
        <w:docPartGallery w:val="Page Numbers (Bottom of Page)"/>
        <w:docPartUnique/>
      </w:docPartObj>
    </w:sdtPr>
    <w:sdtContent>
      <w:p w:rsidR="00100258" w:rsidRDefault="001002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290" w:rsidRPr="00E71290">
          <w:rPr>
            <w:noProof/>
            <w:lang w:val="ru-RU"/>
          </w:rPr>
          <w:t>3</w:t>
        </w:r>
        <w:r>
          <w:fldChar w:fldCharType="end"/>
        </w:r>
      </w:p>
    </w:sdtContent>
  </w:sdt>
  <w:p w:rsidR="00100258" w:rsidRDefault="0010025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1356715"/>
      <w:docPartObj>
        <w:docPartGallery w:val="Page Numbers (Bottom of Page)"/>
        <w:docPartUnique/>
      </w:docPartObj>
    </w:sdtPr>
    <w:sdtContent>
      <w:p w:rsidR="00100258" w:rsidRDefault="001002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290" w:rsidRPr="00E71290">
          <w:rPr>
            <w:noProof/>
            <w:lang w:val="ru-RU"/>
          </w:rPr>
          <w:t>4</w:t>
        </w:r>
        <w:r>
          <w:fldChar w:fldCharType="end"/>
        </w:r>
      </w:p>
    </w:sdtContent>
  </w:sdt>
  <w:p w:rsidR="00100258" w:rsidRDefault="00100258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9898508"/>
      <w:docPartObj>
        <w:docPartGallery w:val="Page Numbers (Bottom of Page)"/>
        <w:docPartUnique/>
      </w:docPartObj>
    </w:sdtPr>
    <w:sdtContent>
      <w:p w:rsidR="00100258" w:rsidRDefault="001002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290" w:rsidRPr="00E71290">
          <w:rPr>
            <w:noProof/>
            <w:lang w:val="ru-RU"/>
          </w:rPr>
          <w:t>44</w:t>
        </w:r>
        <w:r>
          <w:fldChar w:fldCharType="end"/>
        </w:r>
      </w:p>
    </w:sdtContent>
  </w:sdt>
  <w:p w:rsidR="00100258" w:rsidRPr="003E7EF2" w:rsidRDefault="00100258" w:rsidP="00F60AE5">
    <w:pPr>
      <w:pStyle w:val="a7"/>
      <w:ind w:right="-94"/>
      <w:jc w:val="right"/>
      <w:rPr>
        <w:rFonts w:ascii="Arial" w:hAnsi="Arial" w:cs="Arial"/>
        <w:b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798" w:rsidRDefault="00C63798">
      <w:r>
        <w:separator/>
      </w:r>
    </w:p>
  </w:footnote>
  <w:footnote w:type="continuationSeparator" w:id="0">
    <w:p w:rsidR="00C63798" w:rsidRDefault="00C63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58" w:rsidRPr="00577FFE" w:rsidRDefault="00100258" w:rsidP="00D147B5">
    <w:pPr>
      <w:pStyle w:val="10"/>
      <w:keepLines/>
      <w:tabs>
        <w:tab w:val="left" w:pos="456"/>
      </w:tabs>
      <w:spacing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F23F0C">
      <w:rPr>
        <w:rFonts w:ascii="Arial" w:hAnsi="Arial" w:cs="Arial"/>
        <w:b/>
        <w:bCs/>
        <w:color w:val="000000"/>
        <w:lang w:val="ru-RU"/>
      </w:rPr>
      <w:t xml:space="preserve"> </w:t>
    </w:r>
    <w:r w:rsidRPr="00577FFE">
      <w:rPr>
        <w:rFonts w:ascii="Arial" w:hAnsi="Arial" w:cs="Arial"/>
        <w:b/>
        <w:bCs/>
        <w:color w:val="000000"/>
        <w:lang w:val="ru-RU"/>
      </w:rPr>
      <w:t>РАЗДЕЛ 1 – ОСНОВНЫЕ УСЛОВИЯ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58" w:rsidRPr="00577FFE" w:rsidRDefault="00100258" w:rsidP="00676357">
    <w:pPr>
      <w:pStyle w:val="10"/>
      <w:keepLines/>
      <w:tabs>
        <w:tab w:val="left" w:pos="456"/>
      </w:tabs>
      <w:spacing w:after="120"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F23F0C">
      <w:rPr>
        <w:rFonts w:ascii="Arial" w:hAnsi="Arial" w:cs="Arial"/>
        <w:b/>
        <w:bCs/>
        <w:color w:val="000000"/>
        <w:lang w:val="ru-RU"/>
      </w:rPr>
      <w:t xml:space="preserve"> </w:t>
    </w: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2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ОБЩИЕ УСЛОВИЯ ДОГОВОРА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58" w:rsidRPr="00577FFE" w:rsidRDefault="00100258" w:rsidP="000D5006">
    <w:pPr>
      <w:pStyle w:val="10"/>
      <w:keepLines/>
      <w:tabs>
        <w:tab w:val="left" w:pos="0"/>
      </w:tabs>
      <w:spacing w:after="120" w:line="240" w:lineRule="auto"/>
      <w:ind w:left="0" w:firstLine="0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3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СОСТАВ УСЛУГ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58" w:rsidRPr="00577FFE" w:rsidRDefault="00100258" w:rsidP="00EA57F7">
    <w:pPr>
      <w:pStyle w:val="10"/>
      <w:keepLines/>
      <w:tabs>
        <w:tab w:val="left" w:pos="456"/>
      </w:tabs>
      <w:spacing w:after="120"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>РАЗДЕЛ 4 УСЛОВИЯ ПРИЕМКИ И ОПЛАТЫ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58" w:rsidRPr="00577FFE" w:rsidRDefault="00100258" w:rsidP="00EA57F7">
    <w:pPr>
      <w:pStyle w:val="10"/>
      <w:keepLines/>
      <w:tabs>
        <w:tab w:val="left" w:pos="456"/>
      </w:tabs>
      <w:spacing w:after="120"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5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УПРАВЛЕНИЕ ЭФФЕКТИВНОСТЬЮ ДЕЯТЕЛЬНОСТИ ИСПОЛНИТЕЛЯ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58" w:rsidRPr="00577FFE" w:rsidRDefault="00100258" w:rsidP="00EA57F7">
    <w:pPr>
      <w:pStyle w:val="10"/>
      <w:keepLines/>
      <w:tabs>
        <w:tab w:val="left" w:pos="456"/>
      </w:tabs>
      <w:spacing w:after="120"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6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ТРЕБОВАНИЯ В ОБЛАСТИ ПБОТОС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58" w:rsidRPr="00577FFE" w:rsidRDefault="00100258" w:rsidP="00EA57F7">
    <w:pPr>
      <w:pStyle w:val="10"/>
      <w:keepLines/>
      <w:tabs>
        <w:tab w:val="left" w:pos="456"/>
      </w:tabs>
      <w:spacing w:line="240" w:lineRule="auto"/>
      <w:ind w:left="456" w:hanging="456"/>
      <w:rPr>
        <w:rFonts w:ascii="Arial" w:hAnsi="Arial" w:cs="Arial"/>
        <w:b/>
        <w:bCs/>
        <w:color w:val="000000"/>
        <w:lang w:val="ru-RU"/>
      </w:rPr>
    </w:pPr>
    <w:r w:rsidRPr="00577FFE">
      <w:rPr>
        <w:rFonts w:ascii="Arial" w:hAnsi="Arial" w:cs="Arial"/>
        <w:b/>
        <w:bCs/>
        <w:color w:val="000000"/>
        <w:lang w:val="ru-RU"/>
      </w:rPr>
      <w:t xml:space="preserve">РАЗДЕЛ </w:t>
    </w:r>
    <w:r>
      <w:rPr>
        <w:rFonts w:ascii="Arial" w:hAnsi="Arial" w:cs="Arial"/>
        <w:b/>
        <w:bCs/>
        <w:color w:val="000000"/>
        <w:lang w:val="ru-RU"/>
      </w:rPr>
      <w:t>7</w:t>
    </w:r>
    <w:r w:rsidRPr="00577FFE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ПЕРЕЧЕНЬ ПРИЛОЖЕНИЙ, РЕКВИЗИТЫ И ПОДПИСИ СТОРОН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E465D5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883AB2B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00"/>
        </w:tabs>
        <w:ind w:left="800" w:hanging="7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067"/>
        </w:tabs>
        <w:ind w:left="1067" w:hanging="7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7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5"/>
        </w:tabs>
        <w:ind w:left="11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70"/>
        </w:tabs>
        <w:ind w:left="14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75"/>
        </w:tabs>
        <w:ind w:left="14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0"/>
        </w:tabs>
        <w:ind w:left="1840" w:hanging="1800"/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3AF09A8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61509230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0000006"/>
    <w:multiLevelType w:val="multilevel"/>
    <w:tmpl w:val="150A876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663"/>
        </w:tabs>
        <w:ind w:left="663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u w:val="single"/>
      </w:rPr>
    </w:lvl>
  </w:abstractNum>
  <w:abstractNum w:abstractNumId="12" w15:restartNumberingAfterBreak="0">
    <w:nsid w:val="0000000F"/>
    <w:multiLevelType w:val="multilevel"/>
    <w:tmpl w:val="0000000F"/>
    <w:name w:val="WW8Num17"/>
    <w:lvl w:ilvl="0">
      <w:start w:val="8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86"/>
        </w:tabs>
        <w:ind w:left="786" w:hanging="7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22"/>
        </w:tabs>
        <w:ind w:left="822" w:hanging="7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88"/>
        </w:tabs>
        <w:ind w:left="118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224"/>
        </w:tabs>
        <w:ind w:left="122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52"/>
        </w:tabs>
        <w:ind w:left="205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088"/>
        </w:tabs>
        <w:ind w:left="2088" w:hanging="1800"/>
      </w:pPr>
      <w:rPr>
        <w:rFonts w:cs="Times New Roman"/>
      </w:rPr>
    </w:lvl>
  </w:abstractNum>
  <w:abstractNum w:abstractNumId="13" w15:restartNumberingAfterBreak="0">
    <w:nsid w:val="0AAE6804"/>
    <w:multiLevelType w:val="multilevel"/>
    <w:tmpl w:val="401A8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0BE20466"/>
    <w:multiLevelType w:val="multilevel"/>
    <w:tmpl w:val="958A6030"/>
    <w:lvl w:ilvl="0">
      <w:start w:val="6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rial" w:eastAsia="Times New Roman" w:hAnsi="Arial"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49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71626B"/>
    <w:multiLevelType w:val="multilevel"/>
    <w:tmpl w:val="DD187550"/>
    <w:lvl w:ilvl="0">
      <w:start w:val="6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rial" w:eastAsia="Times New Roman" w:hAnsi="Arial"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013"/>
        </w:tabs>
        <w:ind w:left="2013" w:hanging="360"/>
      </w:pPr>
      <w:rPr>
        <w:rFonts w:cs="Times New Roman" w:hint="default"/>
        <w:b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8256F2"/>
    <w:multiLevelType w:val="hybridMultilevel"/>
    <w:tmpl w:val="798AFEDE"/>
    <w:lvl w:ilvl="0" w:tplc="9B56D416">
      <w:start w:val="1"/>
      <w:numFmt w:val="lowerLetter"/>
      <w:lvlText w:val="(%1)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106D5806"/>
    <w:multiLevelType w:val="multilevel"/>
    <w:tmpl w:val="4678EBCC"/>
    <w:name w:val="WW8Num5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6086DC4"/>
    <w:multiLevelType w:val="hybridMultilevel"/>
    <w:tmpl w:val="A3602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6842FB"/>
    <w:multiLevelType w:val="hybridMultilevel"/>
    <w:tmpl w:val="31F868B0"/>
    <w:lvl w:ilvl="0" w:tplc="9B8CB01A">
      <w:start w:val="1"/>
      <w:numFmt w:val="bullet"/>
      <w:lvlText w:val="–"/>
      <w:lvlJc w:val="left"/>
      <w:pPr>
        <w:tabs>
          <w:tab w:val="num" w:pos="1182"/>
        </w:tabs>
        <w:ind w:left="1182" w:hanging="360"/>
      </w:pPr>
      <w:rPr>
        <w:rFonts w:ascii="Times New Roman" w:hAnsi="Times New Roman" w:hint="default"/>
      </w:rPr>
    </w:lvl>
    <w:lvl w:ilvl="1" w:tplc="988EFDA8">
      <w:start w:val="1"/>
      <w:numFmt w:val="decimal"/>
      <w:lvlText w:val="%2."/>
      <w:lvlJc w:val="left"/>
      <w:pPr>
        <w:tabs>
          <w:tab w:val="num" w:pos="2052"/>
        </w:tabs>
        <w:ind w:left="2052" w:hanging="51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Wingdings" w:hAnsi="Wingdings" w:hint="default"/>
      </w:rPr>
    </w:lvl>
    <w:lvl w:ilvl="3" w:tplc="9B56D416">
      <w:start w:val="1"/>
      <w:numFmt w:val="lowerLetter"/>
      <w:lvlText w:val="(%4)"/>
      <w:lvlJc w:val="left"/>
      <w:pPr>
        <w:tabs>
          <w:tab w:val="num" w:pos="3342"/>
        </w:tabs>
        <w:ind w:left="3342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1FAC4D2C"/>
    <w:multiLevelType w:val="multilevel"/>
    <w:tmpl w:val="55089E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606"/>
        </w:tabs>
        <w:ind w:left="6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49"/>
        </w:tabs>
        <w:ind w:left="54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95"/>
        </w:tabs>
        <w:ind w:left="7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1"/>
        </w:tabs>
        <w:ind w:left="104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44"/>
        </w:tabs>
        <w:ind w:left="1344" w:hanging="1800"/>
      </w:pPr>
      <w:rPr>
        <w:rFonts w:cs="Times New Roman" w:hint="default"/>
      </w:rPr>
    </w:lvl>
  </w:abstractNum>
  <w:abstractNum w:abstractNumId="21" w15:restartNumberingAfterBreak="0">
    <w:nsid w:val="1FCE592F"/>
    <w:multiLevelType w:val="multilevel"/>
    <w:tmpl w:val="A49676A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211F63A9"/>
    <w:multiLevelType w:val="hybridMultilevel"/>
    <w:tmpl w:val="59628CDA"/>
    <w:lvl w:ilvl="0" w:tplc="04190005">
      <w:start w:val="1"/>
      <w:numFmt w:val="bullet"/>
      <w:lvlText w:val=""/>
      <w:lvlJc w:val="left"/>
      <w:pPr>
        <w:tabs>
          <w:tab w:val="num" w:pos="726"/>
        </w:tabs>
        <w:ind w:left="72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hint="default"/>
      </w:rPr>
    </w:lvl>
    <w:lvl w:ilvl="2" w:tplc="9B8CB01A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23" w15:restartNumberingAfterBreak="0">
    <w:nsid w:val="23010786"/>
    <w:multiLevelType w:val="hybridMultilevel"/>
    <w:tmpl w:val="FAF4FE38"/>
    <w:lvl w:ilvl="0" w:tplc="A87085AE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4" w15:restartNumberingAfterBreak="0">
    <w:nsid w:val="2B3E353D"/>
    <w:multiLevelType w:val="multilevel"/>
    <w:tmpl w:val="456498B6"/>
    <w:lvl w:ilvl="0">
      <w:start w:val="3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1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800"/>
      </w:pPr>
      <w:rPr>
        <w:rFonts w:hint="default"/>
      </w:rPr>
    </w:lvl>
  </w:abstractNum>
  <w:abstractNum w:abstractNumId="25" w15:restartNumberingAfterBreak="0">
    <w:nsid w:val="326D4E15"/>
    <w:multiLevelType w:val="multilevel"/>
    <w:tmpl w:val="68307172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6" w15:restartNumberingAfterBreak="0">
    <w:nsid w:val="342959C4"/>
    <w:multiLevelType w:val="hybridMultilevel"/>
    <w:tmpl w:val="E0AE11B4"/>
    <w:lvl w:ilvl="0" w:tplc="D14CC970">
      <w:start w:val="1"/>
      <w:numFmt w:val="bullet"/>
      <w:lvlText w:val="─"/>
      <w:lvlJc w:val="left"/>
      <w:pPr>
        <w:tabs>
          <w:tab w:val="num" w:pos="2052"/>
        </w:tabs>
        <w:ind w:left="20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370B5752"/>
    <w:multiLevelType w:val="multilevel"/>
    <w:tmpl w:val="00B21260"/>
    <w:lvl w:ilvl="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40FB15E6"/>
    <w:multiLevelType w:val="multilevel"/>
    <w:tmpl w:val="B0A09384"/>
    <w:lvl w:ilvl="0">
      <w:start w:val="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"/>
        </w:tabs>
        <w:ind w:left="453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06"/>
        </w:tabs>
        <w:ind w:left="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9"/>
        </w:tabs>
        <w:ind w:left="5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5"/>
        </w:tabs>
        <w:ind w:left="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1"/>
        </w:tabs>
        <w:ind w:left="10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44"/>
        </w:tabs>
        <w:ind w:left="1344" w:hanging="1800"/>
      </w:pPr>
      <w:rPr>
        <w:rFonts w:hint="default"/>
      </w:rPr>
    </w:lvl>
  </w:abstractNum>
  <w:abstractNum w:abstractNumId="29" w15:restartNumberingAfterBreak="0">
    <w:nsid w:val="44007A3A"/>
    <w:multiLevelType w:val="hybridMultilevel"/>
    <w:tmpl w:val="C34A85B0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0" w15:restartNumberingAfterBreak="0">
    <w:nsid w:val="459B0EB4"/>
    <w:multiLevelType w:val="hybridMultilevel"/>
    <w:tmpl w:val="619873A4"/>
    <w:lvl w:ilvl="0" w:tplc="9B8CB01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F90069E"/>
    <w:multiLevelType w:val="hybridMultilevel"/>
    <w:tmpl w:val="E8B87CF4"/>
    <w:lvl w:ilvl="0" w:tplc="EEA4B32A">
      <w:start w:val="50"/>
      <w:numFmt w:val="decimal"/>
      <w:lvlText w:val="%1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2" w15:restartNumberingAfterBreak="0">
    <w:nsid w:val="52E140C4"/>
    <w:multiLevelType w:val="hybridMultilevel"/>
    <w:tmpl w:val="EF1CA55A"/>
    <w:lvl w:ilvl="0" w:tplc="DAE4E71C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EEA49538">
      <w:start w:val="1"/>
      <w:numFmt w:val="lowerLetter"/>
      <w:lvlText w:val="(%2)"/>
      <w:lvlJc w:val="left"/>
      <w:pPr>
        <w:ind w:left="102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33" w15:restartNumberingAfterBreak="0">
    <w:nsid w:val="568D2632"/>
    <w:multiLevelType w:val="hybridMultilevel"/>
    <w:tmpl w:val="01B83A56"/>
    <w:lvl w:ilvl="0" w:tplc="9B8CB01A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hint="default"/>
      </w:rPr>
    </w:lvl>
    <w:lvl w:ilvl="1" w:tplc="9B56D416">
      <w:start w:val="1"/>
      <w:numFmt w:val="lowerLetter"/>
      <w:lvlText w:val="(%2)"/>
      <w:lvlJc w:val="left"/>
      <w:pPr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4" w15:restartNumberingAfterBreak="0">
    <w:nsid w:val="57D30D19"/>
    <w:multiLevelType w:val="hybridMultilevel"/>
    <w:tmpl w:val="D1040EF8"/>
    <w:lvl w:ilvl="0" w:tplc="D14CC970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14CC970">
      <w:start w:val="1"/>
      <w:numFmt w:val="bullet"/>
      <w:lvlText w:val="─"/>
      <w:lvlJc w:val="left"/>
      <w:pPr>
        <w:ind w:left="3447" w:hanging="360"/>
      </w:pPr>
      <w:rPr>
        <w:rFonts w:ascii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9866FE"/>
    <w:multiLevelType w:val="multilevel"/>
    <w:tmpl w:val="B0B0DA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03"/>
        </w:tabs>
        <w:ind w:left="303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606"/>
        </w:tabs>
        <w:ind w:left="606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549"/>
        </w:tabs>
        <w:ind w:left="549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852"/>
        </w:tabs>
        <w:ind w:left="852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795"/>
        </w:tabs>
        <w:ind w:left="79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98"/>
        </w:tabs>
        <w:ind w:left="1098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41"/>
        </w:tabs>
        <w:ind w:left="1041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344"/>
        </w:tabs>
        <w:ind w:left="1344" w:hanging="1800"/>
      </w:pPr>
      <w:rPr>
        <w:rFonts w:cs="Times New Roman" w:hint="default"/>
        <w:color w:val="000000"/>
      </w:rPr>
    </w:lvl>
  </w:abstractNum>
  <w:abstractNum w:abstractNumId="36" w15:restartNumberingAfterBreak="0">
    <w:nsid w:val="5EB5081D"/>
    <w:multiLevelType w:val="hybridMultilevel"/>
    <w:tmpl w:val="D97C01F8"/>
    <w:lvl w:ilvl="0" w:tplc="8E92107E">
      <w:start w:val="1"/>
      <w:numFmt w:val="lowerLetter"/>
      <w:lvlText w:val="(%1)"/>
      <w:lvlJc w:val="left"/>
      <w:pPr>
        <w:tabs>
          <w:tab w:val="num" w:pos="1563"/>
        </w:tabs>
        <w:ind w:left="1563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37" w15:restartNumberingAfterBreak="0">
    <w:nsid w:val="5FC44019"/>
    <w:multiLevelType w:val="hybridMultilevel"/>
    <w:tmpl w:val="7936A6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26991"/>
    <w:multiLevelType w:val="hybridMultilevel"/>
    <w:tmpl w:val="A5AC2D04"/>
    <w:lvl w:ilvl="0" w:tplc="D79C0C64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39" w15:restartNumberingAfterBreak="0">
    <w:nsid w:val="67463CF1"/>
    <w:multiLevelType w:val="hybridMultilevel"/>
    <w:tmpl w:val="4576386A"/>
    <w:lvl w:ilvl="0" w:tplc="43B01AC2">
      <w:start w:val="1"/>
      <w:numFmt w:val="lowerLetter"/>
      <w:lvlText w:val="(%1)"/>
      <w:lvlJc w:val="left"/>
      <w:pPr>
        <w:tabs>
          <w:tab w:val="num" w:pos="759"/>
        </w:tabs>
        <w:ind w:left="75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40" w15:restartNumberingAfterBreak="0">
    <w:nsid w:val="698449E8"/>
    <w:multiLevelType w:val="hybridMultilevel"/>
    <w:tmpl w:val="66CE67B6"/>
    <w:lvl w:ilvl="0" w:tplc="43B01AC2">
      <w:start w:val="1"/>
      <w:numFmt w:val="lowerLetter"/>
      <w:lvlText w:val="(%1)"/>
      <w:lvlJc w:val="left"/>
      <w:pPr>
        <w:tabs>
          <w:tab w:val="num" w:pos="816"/>
        </w:tabs>
        <w:ind w:left="816" w:hanging="360"/>
      </w:pPr>
      <w:rPr>
        <w:rFonts w:ascii="Arial" w:eastAsia="Times New Roman" w:hAnsi="Arial" w:cs="Arial"/>
      </w:rPr>
    </w:lvl>
    <w:lvl w:ilvl="1" w:tplc="04190019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  <w:rPr>
        <w:rFonts w:cs="Times New Roman"/>
      </w:rPr>
    </w:lvl>
  </w:abstractNum>
  <w:abstractNum w:abstractNumId="41" w15:restartNumberingAfterBreak="0">
    <w:nsid w:val="71230F59"/>
    <w:multiLevelType w:val="multilevel"/>
    <w:tmpl w:val="961075E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4373614"/>
    <w:multiLevelType w:val="hybridMultilevel"/>
    <w:tmpl w:val="1C2062DE"/>
    <w:lvl w:ilvl="0" w:tplc="2BCA6820">
      <w:start w:val="1"/>
      <w:numFmt w:val="lowerLetter"/>
      <w:lvlText w:val="(%1)"/>
      <w:lvlJc w:val="left"/>
      <w:pPr>
        <w:tabs>
          <w:tab w:val="num" w:pos="1417"/>
        </w:tabs>
        <w:ind w:left="141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7"/>
        </w:tabs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7"/>
        </w:tabs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7"/>
        </w:tabs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7"/>
        </w:tabs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7"/>
        </w:tabs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7"/>
        </w:tabs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7"/>
        </w:tabs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7"/>
        </w:tabs>
        <w:ind w:left="6637" w:hanging="180"/>
      </w:pPr>
    </w:lvl>
  </w:abstractNum>
  <w:abstractNum w:abstractNumId="43" w15:restartNumberingAfterBreak="0">
    <w:nsid w:val="79603051"/>
    <w:multiLevelType w:val="multilevel"/>
    <w:tmpl w:val="999A33A8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BA65AF7"/>
    <w:multiLevelType w:val="hybridMultilevel"/>
    <w:tmpl w:val="94EA80A8"/>
    <w:lvl w:ilvl="0" w:tplc="1B02659C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45" w15:restartNumberingAfterBreak="0">
    <w:nsid w:val="7F7460A0"/>
    <w:multiLevelType w:val="hybridMultilevel"/>
    <w:tmpl w:val="0A1C1ACC"/>
    <w:lvl w:ilvl="0" w:tplc="977C0ADC">
      <w:start w:val="1"/>
      <w:numFmt w:val="lowerLetter"/>
      <w:lvlText w:val="(%1)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num w:numId="1">
    <w:abstractNumId w:val="35"/>
  </w:num>
  <w:num w:numId="2">
    <w:abstractNumId w:val="14"/>
  </w:num>
  <w:num w:numId="3">
    <w:abstractNumId w:val="20"/>
  </w:num>
  <w:num w:numId="4">
    <w:abstractNumId w:val="19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sz w:val="20"/>
          <w:szCs w:val="20"/>
        </w:rPr>
      </w:lvl>
    </w:lvlOverride>
  </w:num>
  <w:num w:numId="6">
    <w:abstractNumId w:val="40"/>
  </w:num>
  <w:num w:numId="7">
    <w:abstractNumId w:val="26"/>
  </w:num>
  <w:num w:numId="8">
    <w:abstractNumId w:val="41"/>
  </w:num>
  <w:num w:numId="9">
    <w:abstractNumId w:val="44"/>
  </w:num>
  <w:num w:numId="10">
    <w:abstractNumId w:val="38"/>
  </w:num>
  <w:num w:numId="11">
    <w:abstractNumId w:val="23"/>
  </w:num>
  <w:num w:numId="12">
    <w:abstractNumId w:val="32"/>
  </w:num>
  <w:num w:numId="13">
    <w:abstractNumId w:val="42"/>
  </w:num>
  <w:num w:numId="14">
    <w:abstractNumId w:val="39"/>
  </w:num>
  <w:num w:numId="15">
    <w:abstractNumId w:val="45"/>
  </w:num>
  <w:num w:numId="16">
    <w:abstractNumId w:val="36"/>
  </w:num>
  <w:num w:numId="17">
    <w:abstractNumId w:val="16"/>
  </w:num>
  <w:num w:numId="18">
    <w:abstractNumId w:val="33"/>
  </w:num>
  <w:num w:numId="19">
    <w:abstractNumId w:val="18"/>
  </w:num>
  <w:num w:numId="20">
    <w:abstractNumId w:val="22"/>
  </w:num>
  <w:num w:numId="21">
    <w:abstractNumId w:val="15"/>
  </w:num>
  <w:num w:numId="22">
    <w:abstractNumId w:val="34"/>
  </w:num>
  <w:num w:numId="23">
    <w:abstractNumId w:val="30"/>
  </w:num>
  <w:num w:numId="24">
    <w:abstractNumId w:val="27"/>
  </w:num>
  <w:num w:numId="25">
    <w:abstractNumId w:val="37"/>
  </w:num>
  <w:num w:numId="26">
    <w:abstractNumId w:val="24"/>
  </w:num>
  <w:num w:numId="27">
    <w:abstractNumId w:val="25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31"/>
  </w:num>
  <w:num w:numId="42">
    <w:abstractNumId w:val="21"/>
  </w:num>
  <w:num w:numId="43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AE5"/>
    <w:rsid w:val="00000EA5"/>
    <w:rsid w:val="00001C91"/>
    <w:rsid w:val="00001CE1"/>
    <w:rsid w:val="00001DD8"/>
    <w:rsid w:val="00002657"/>
    <w:rsid w:val="00002C07"/>
    <w:rsid w:val="00002C30"/>
    <w:rsid w:val="00003193"/>
    <w:rsid w:val="00003590"/>
    <w:rsid w:val="000039C9"/>
    <w:rsid w:val="000040A5"/>
    <w:rsid w:val="00005A5F"/>
    <w:rsid w:val="0000617E"/>
    <w:rsid w:val="0000627A"/>
    <w:rsid w:val="0000769A"/>
    <w:rsid w:val="00007CC3"/>
    <w:rsid w:val="0001002A"/>
    <w:rsid w:val="00010259"/>
    <w:rsid w:val="00011108"/>
    <w:rsid w:val="000117FD"/>
    <w:rsid w:val="0001192A"/>
    <w:rsid w:val="0001258A"/>
    <w:rsid w:val="00012915"/>
    <w:rsid w:val="0001353E"/>
    <w:rsid w:val="0001355D"/>
    <w:rsid w:val="00013D77"/>
    <w:rsid w:val="00014304"/>
    <w:rsid w:val="000144D9"/>
    <w:rsid w:val="00014E34"/>
    <w:rsid w:val="00015150"/>
    <w:rsid w:val="00015530"/>
    <w:rsid w:val="00015DFE"/>
    <w:rsid w:val="00016AFA"/>
    <w:rsid w:val="00016E7F"/>
    <w:rsid w:val="00016E9E"/>
    <w:rsid w:val="00017242"/>
    <w:rsid w:val="0001751F"/>
    <w:rsid w:val="000179A8"/>
    <w:rsid w:val="0002112A"/>
    <w:rsid w:val="000216F8"/>
    <w:rsid w:val="0002173F"/>
    <w:rsid w:val="000223DD"/>
    <w:rsid w:val="00022A03"/>
    <w:rsid w:val="0002359A"/>
    <w:rsid w:val="000244A3"/>
    <w:rsid w:val="000250D5"/>
    <w:rsid w:val="00025B79"/>
    <w:rsid w:val="00025DE9"/>
    <w:rsid w:val="0002602C"/>
    <w:rsid w:val="0002637A"/>
    <w:rsid w:val="0002642F"/>
    <w:rsid w:val="0002685D"/>
    <w:rsid w:val="00026A2F"/>
    <w:rsid w:val="00026C9F"/>
    <w:rsid w:val="00026DE7"/>
    <w:rsid w:val="000271B0"/>
    <w:rsid w:val="0002794D"/>
    <w:rsid w:val="000279EB"/>
    <w:rsid w:val="0003096A"/>
    <w:rsid w:val="00030C41"/>
    <w:rsid w:val="00030DBF"/>
    <w:rsid w:val="00030FF7"/>
    <w:rsid w:val="00031170"/>
    <w:rsid w:val="00031A83"/>
    <w:rsid w:val="00031F14"/>
    <w:rsid w:val="00031F83"/>
    <w:rsid w:val="00031F87"/>
    <w:rsid w:val="000322CA"/>
    <w:rsid w:val="000339E1"/>
    <w:rsid w:val="00033E1B"/>
    <w:rsid w:val="00033E87"/>
    <w:rsid w:val="0003443A"/>
    <w:rsid w:val="00034D94"/>
    <w:rsid w:val="00035697"/>
    <w:rsid w:val="0003664F"/>
    <w:rsid w:val="00036EEE"/>
    <w:rsid w:val="0003703B"/>
    <w:rsid w:val="000374A9"/>
    <w:rsid w:val="000374C0"/>
    <w:rsid w:val="00037897"/>
    <w:rsid w:val="000379C3"/>
    <w:rsid w:val="00037D6C"/>
    <w:rsid w:val="000406E6"/>
    <w:rsid w:val="0004092B"/>
    <w:rsid w:val="00041B81"/>
    <w:rsid w:val="00041E74"/>
    <w:rsid w:val="0004215D"/>
    <w:rsid w:val="0004242E"/>
    <w:rsid w:val="000428EC"/>
    <w:rsid w:val="00043AE7"/>
    <w:rsid w:val="00044361"/>
    <w:rsid w:val="000443D3"/>
    <w:rsid w:val="00044DE4"/>
    <w:rsid w:val="00045828"/>
    <w:rsid w:val="000458CC"/>
    <w:rsid w:val="0004623C"/>
    <w:rsid w:val="00046624"/>
    <w:rsid w:val="00046B2C"/>
    <w:rsid w:val="000473B4"/>
    <w:rsid w:val="00050343"/>
    <w:rsid w:val="00050C61"/>
    <w:rsid w:val="0005294D"/>
    <w:rsid w:val="000532DF"/>
    <w:rsid w:val="00053FE7"/>
    <w:rsid w:val="000551EE"/>
    <w:rsid w:val="00055926"/>
    <w:rsid w:val="00056762"/>
    <w:rsid w:val="00056FD8"/>
    <w:rsid w:val="00057C64"/>
    <w:rsid w:val="000600D2"/>
    <w:rsid w:val="00060E1D"/>
    <w:rsid w:val="00061317"/>
    <w:rsid w:val="00061681"/>
    <w:rsid w:val="00061A73"/>
    <w:rsid w:val="00061A9D"/>
    <w:rsid w:val="0006250A"/>
    <w:rsid w:val="00062848"/>
    <w:rsid w:val="00062DF0"/>
    <w:rsid w:val="00063168"/>
    <w:rsid w:val="0006342A"/>
    <w:rsid w:val="000644E9"/>
    <w:rsid w:val="000645FB"/>
    <w:rsid w:val="000646C9"/>
    <w:rsid w:val="000647FC"/>
    <w:rsid w:val="0006487B"/>
    <w:rsid w:val="00064F81"/>
    <w:rsid w:val="00065142"/>
    <w:rsid w:val="000655C4"/>
    <w:rsid w:val="00065E2B"/>
    <w:rsid w:val="000660E5"/>
    <w:rsid w:val="00066DEE"/>
    <w:rsid w:val="000672F4"/>
    <w:rsid w:val="00067945"/>
    <w:rsid w:val="0007067A"/>
    <w:rsid w:val="0007068C"/>
    <w:rsid w:val="00070B7C"/>
    <w:rsid w:val="00070EEB"/>
    <w:rsid w:val="00071278"/>
    <w:rsid w:val="000712F6"/>
    <w:rsid w:val="0007141A"/>
    <w:rsid w:val="0007204A"/>
    <w:rsid w:val="0007205D"/>
    <w:rsid w:val="00072128"/>
    <w:rsid w:val="00072ADB"/>
    <w:rsid w:val="00073346"/>
    <w:rsid w:val="000735B2"/>
    <w:rsid w:val="000737B2"/>
    <w:rsid w:val="00073952"/>
    <w:rsid w:val="00073C7B"/>
    <w:rsid w:val="00074074"/>
    <w:rsid w:val="0007462E"/>
    <w:rsid w:val="00075446"/>
    <w:rsid w:val="00075718"/>
    <w:rsid w:val="000758AC"/>
    <w:rsid w:val="000763B3"/>
    <w:rsid w:val="00076889"/>
    <w:rsid w:val="00076AAD"/>
    <w:rsid w:val="00076E0A"/>
    <w:rsid w:val="000772D5"/>
    <w:rsid w:val="00080046"/>
    <w:rsid w:val="000804FC"/>
    <w:rsid w:val="00080549"/>
    <w:rsid w:val="0008067F"/>
    <w:rsid w:val="00082A77"/>
    <w:rsid w:val="00083737"/>
    <w:rsid w:val="00083A22"/>
    <w:rsid w:val="00083BF9"/>
    <w:rsid w:val="00084F92"/>
    <w:rsid w:val="00085456"/>
    <w:rsid w:val="00085763"/>
    <w:rsid w:val="00085AAD"/>
    <w:rsid w:val="00085E3C"/>
    <w:rsid w:val="00085EB6"/>
    <w:rsid w:val="000865E0"/>
    <w:rsid w:val="0008662E"/>
    <w:rsid w:val="00086B21"/>
    <w:rsid w:val="000872C4"/>
    <w:rsid w:val="00090612"/>
    <w:rsid w:val="000911D0"/>
    <w:rsid w:val="000923FE"/>
    <w:rsid w:val="00092571"/>
    <w:rsid w:val="00092756"/>
    <w:rsid w:val="000930D8"/>
    <w:rsid w:val="00093116"/>
    <w:rsid w:val="0009325F"/>
    <w:rsid w:val="00093847"/>
    <w:rsid w:val="00093D79"/>
    <w:rsid w:val="00094E37"/>
    <w:rsid w:val="00096379"/>
    <w:rsid w:val="000963FC"/>
    <w:rsid w:val="00096564"/>
    <w:rsid w:val="00096BC1"/>
    <w:rsid w:val="000979E5"/>
    <w:rsid w:val="00097C57"/>
    <w:rsid w:val="000A0E06"/>
    <w:rsid w:val="000A19A5"/>
    <w:rsid w:val="000A1C3C"/>
    <w:rsid w:val="000A20BD"/>
    <w:rsid w:val="000A23C0"/>
    <w:rsid w:val="000A34E5"/>
    <w:rsid w:val="000A3954"/>
    <w:rsid w:val="000A3962"/>
    <w:rsid w:val="000A3BC3"/>
    <w:rsid w:val="000A3D62"/>
    <w:rsid w:val="000A4B1B"/>
    <w:rsid w:val="000A4D6D"/>
    <w:rsid w:val="000A54E7"/>
    <w:rsid w:val="000A5F03"/>
    <w:rsid w:val="000A668F"/>
    <w:rsid w:val="000A7842"/>
    <w:rsid w:val="000A7C44"/>
    <w:rsid w:val="000A7EF6"/>
    <w:rsid w:val="000B0BCB"/>
    <w:rsid w:val="000B0D18"/>
    <w:rsid w:val="000B12E0"/>
    <w:rsid w:val="000B1378"/>
    <w:rsid w:val="000B14B1"/>
    <w:rsid w:val="000B2396"/>
    <w:rsid w:val="000B331E"/>
    <w:rsid w:val="000B35A7"/>
    <w:rsid w:val="000B3757"/>
    <w:rsid w:val="000B375F"/>
    <w:rsid w:val="000B3C38"/>
    <w:rsid w:val="000B4F80"/>
    <w:rsid w:val="000B528E"/>
    <w:rsid w:val="000B5B88"/>
    <w:rsid w:val="000B622A"/>
    <w:rsid w:val="000B68E6"/>
    <w:rsid w:val="000B72DE"/>
    <w:rsid w:val="000B7F9D"/>
    <w:rsid w:val="000C072C"/>
    <w:rsid w:val="000C164F"/>
    <w:rsid w:val="000C1669"/>
    <w:rsid w:val="000C28EC"/>
    <w:rsid w:val="000C2B18"/>
    <w:rsid w:val="000C2FA2"/>
    <w:rsid w:val="000C3DDF"/>
    <w:rsid w:val="000C3ED1"/>
    <w:rsid w:val="000C49C5"/>
    <w:rsid w:val="000C4DE2"/>
    <w:rsid w:val="000C4FF6"/>
    <w:rsid w:val="000C6426"/>
    <w:rsid w:val="000C6570"/>
    <w:rsid w:val="000C6D40"/>
    <w:rsid w:val="000C70B1"/>
    <w:rsid w:val="000C7D2F"/>
    <w:rsid w:val="000D09A7"/>
    <w:rsid w:val="000D2305"/>
    <w:rsid w:val="000D2331"/>
    <w:rsid w:val="000D29DF"/>
    <w:rsid w:val="000D3CBE"/>
    <w:rsid w:val="000D3ED3"/>
    <w:rsid w:val="000D44C2"/>
    <w:rsid w:val="000D4A14"/>
    <w:rsid w:val="000D4DB1"/>
    <w:rsid w:val="000D5006"/>
    <w:rsid w:val="000D5E52"/>
    <w:rsid w:val="000D625D"/>
    <w:rsid w:val="000D6D7C"/>
    <w:rsid w:val="000D6EF1"/>
    <w:rsid w:val="000D71C9"/>
    <w:rsid w:val="000D73EA"/>
    <w:rsid w:val="000E1243"/>
    <w:rsid w:val="000E146E"/>
    <w:rsid w:val="000E1B65"/>
    <w:rsid w:val="000E1BEF"/>
    <w:rsid w:val="000E2FFF"/>
    <w:rsid w:val="000E37B7"/>
    <w:rsid w:val="000E39E1"/>
    <w:rsid w:val="000E3B41"/>
    <w:rsid w:val="000E4798"/>
    <w:rsid w:val="000E4BE2"/>
    <w:rsid w:val="000E4C50"/>
    <w:rsid w:val="000E540E"/>
    <w:rsid w:val="000E55EF"/>
    <w:rsid w:val="000E5A52"/>
    <w:rsid w:val="000E648B"/>
    <w:rsid w:val="000E6988"/>
    <w:rsid w:val="000E6BD5"/>
    <w:rsid w:val="000E6C3E"/>
    <w:rsid w:val="000E7011"/>
    <w:rsid w:val="000E7B46"/>
    <w:rsid w:val="000E7E40"/>
    <w:rsid w:val="000E7F75"/>
    <w:rsid w:val="000F0C70"/>
    <w:rsid w:val="000F114B"/>
    <w:rsid w:val="000F1895"/>
    <w:rsid w:val="000F2509"/>
    <w:rsid w:val="000F2553"/>
    <w:rsid w:val="000F2A1D"/>
    <w:rsid w:val="000F3457"/>
    <w:rsid w:val="000F36EE"/>
    <w:rsid w:val="000F3806"/>
    <w:rsid w:val="000F3902"/>
    <w:rsid w:val="000F3AD0"/>
    <w:rsid w:val="000F3C49"/>
    <w:rsid w:val="000F476D"/>
    <w:rsid w:val="000F62A2"/>
    <w:rsid w:val="000F7255"/>
    <w:rsid w:val="000F78F2"/>
    <w:rsid w:val="000F79E4"/>
    <w:rsid w:val="00100258"/>
    <w:rsid w:val="001008A4"/>
    <w:rsid w:val="00101CF7"/>
    <w:rsid w:val="00101F34"/>
    <w:rsid w:val="00101F57"/>
    <w:rsid w:val="00102207"/>
    <w:rsid w:val="0010437A"/>
    <w:rsid w:val="0010526D"/>
    <w:rsid w:val="001055E7"/>
    <w:rsid w:val="00105D1D"/>
    <w:rsid w:val="0010602A"/>
    <w:rsid w:val="00106287"/>
    <w:rsid w:val="00106356"/>
    <w:rsid w:val="001063A6"/>
    <w:rsid w:val="00106572"/>
    <w:rsid w:val="00106818"/>
    <w:rsid w:val="0010707C"/>
    <w:rsid w:val="001074D5"/>
    <w:rsid w:val="001075BD"/>
    <w:rsid w:val="001075E6"/>
    <w:rsid w:val="00107F41"/>
    <w:rsid w:val="00110608"/>
    <w:rsid w:val="00111119"/>
    <w:rsid w:val="00111388"/>
    <w:rsid w:val="0011156A"/>
    <w:rsid w:val="001116F9"/>
    <w:rsid w:val="00112769"/>
    <w:rsid w:val="001127EE"/>
    <w:rsid w:val="0011286F"/>
    <w:rsid w:val="00112A84"/>
    <w:rsid w:val="00112D35"/>
    <w:rsid w:val="001133F0"/>
    <w:rsid w:val="00113480"/>
    <w:rsid w:val="00113F86"/>
    <w:rsid w:val="00113FC6"/>
    <w:rsid w:val="00114335"/>
    <w:rsid w:val="0011469D"/>
    <w:rsid w:val="00114D05"/>
    <w:rsid w:val="00114E6C"/>
    <w:rsid w:val="001150A5"/>
    <w:rsid w:val="00115170"/>
    <w:rsid w:val="00115321"/>
    <w:rsid w:val="0011535F"/>
    <w:rsid w:val="001153EE"/>
    <w:rsid w:val="00115ED6"/>
    <w:rsid w:val="001162BB"/>
    <w:rsid w:val="001174D9"/>
    <w:rsid w:val="0011769A"/>
    <w:rsid w:val="001176DD"/>
    <w:rsid w:val="00120261"/>
    <w:rsid w:val="00120F70"/>
    <w:rsid w:val="001210C8"/>
    <w:rsid w:val="00121474"/>
    <w:rsid w:val="00122205"/>
    <w:rsid w:val="0012233C"/>
    <w:rsid w:val="00122FB4"/>
    <w:rsid w:val="00123AD9"/>
    <w:rsid w:val="00123C60"/>
    <w:rsid w:val="00123EA1"/>
    <w:rsid w:val="0012411F"/>
    <w:rsid w:val="001254FB"/>
    <w:rsid w:val="0012577C"/>
    <w:rsid w:val="001261D2"/>
    <w:rsid w:val="00126426"/>
    <w:rsid w:val="0012739D"/>
    <w:rsid w:val="001274EA"/>
    <w:rsid w:val="001277D8"/>
    <w:rsid w:val="00130244"/>
    <w:rsid w:val="0013060E"/>
    <w:rsid w:val="00130F6E"/>
    <w:rsid w:val="00131AC9"/>
    <w:rsid w:val="00131E57"/>
    <w:rsid w:val="0013396C"/>
    <w:rsid w:val="00133D16"/>
    <w:rsid w:val="00134E8C"/>
    <w:rsid w:val="001351E3"/>
    <w:rsid w:val="00135E00"/>
    <w:rsid w:val="001364D4"/>
    <w:rsid w:val="0013696C"/>
    <w:rsid w:val="00136ACC"/>
    <w:rsid w:val="00136B65"/>
    <w:rsid w:val="0014158F"/>
    <w:rsid w:val="001417B3"/>
    <w:rsid w:val="001421FD"/>
    <w:rsid w:val="00142A18"/>
    <w:rsid w:val="00142E47"/>
    <w:rsid w:val="00144933"/>
    <w:rsid w:val="00144E7F"/>
    <w:rsid w:val="00144EBA"/>
    <w:rsid w:val="00145055"/>
    <w:rsid w:val="00146845"/>
    <w:rsid w:val="001472CB"/>
    <w:rsid w:val="00147774"/>
    <w:rsid w:val="00147C5C"/>
    <w:rsid w:val="00151015"/>
    <w:rsid w:val="00151DA5"/>
    <w:rsid w:val="001533C2"/>
    <w:rsid w:val="00153534"/>
    <w:rsid w:val="00154846"/>
    <w:rsid w:val="00155320"/>
    <w:rsid w:val="0015544B"/>
    <w:rsid w:val="0015569C"/>
    <w:rsid w:val="001557D3"/>
    <w:rsid w:val="00155A0B"/>
    <w:rsid w:val="00155C1F"/>
    <w:rsid w:val="00156796"/>
    <w:rsid w:val="001569F2"/>
    <w:rsid w:val="0015738B"/>
    <w:rsid w:val="001601F2"/>
    <w:rsid w:val="00160AF1"/>
    <w:rsid w:val="001616F9"/>
    <w:rsid w:val="00162152"/>
    <w:rsid w:val="001621DC"/>
    <w:rsid w:val="00162309"/>
    <w:rsid w:val="00162A77"/>
    <w:rsid w:val="00162AE1"/>
    <w:rsid w:val="00162C88"/>
    <w:rsid w:val="00162CA8"/>
    <w:rsid w:val="001636BC"/>
    <w:rsid w:val="00164247"/>
    <w:rsid w:val="00164692"/>
    <w:rsid w:val="001650D6"/>
    <w:rsid w:val="001650EE"/>
    <w:rsid w:val="00165550"/>
    <w:rsid w:val="001657C9"/>
    <w:rsid w:val="00165D8B"/>
    <w:rsid w:val="00165E5C"/>
    <w:rsid w:val="00165FDA"/>
    <w:rsid w:val="0016605B"/>
    <w:rsid w:val="00166474"/>
    <w:rsid w:val="00166B52"/>
    <w:rsid w:val="00166E7D"/>
    <w:rsid w:val="001673CF"/>
    <w:rsid w:val="00167462"/>
    <w:rsid w:val="001674C0"/>
    <w:rsid w:val="001701E4"/>
    <w:rsid w:val="00170270"/>
    <w:rsid w:val="0017030B"/>
    <w:rsid w:val="00170453"/>
    <w:rsid w:val="00170701"/>
    <w:rsid w:val="00171173"/>
    <w:rsid w:val="00171D83"/>
    <w:rsid w:val="0017215C"/>
    <w:rsid w:val="001723A3"/>
    <w:rsid w:val="00172CC7"/>
    <w:rsid w:val="00173289"/>
    <w:rsid w:val="00173C36"/>
    <w:rsid w:val="00174A96"/>
    <w:rsid w:val="00174C69"/>
    <w:rsid w:val="00174F34"/>
    <w:rsid w:val="001760DB"/>
    <w:rsid w:val="0017739D"/>
    <w:rsid w:val="0017753A"/>
    <w:rsid w:val="00177AC2"/>
    <w:rsid w:val="00177BD5"/>
    <w:rsid w:val="00177BE0"/>
    <w:rsid w:val="00180247"/>
    <w:rsid w:val="00180435"/>
    <w:rsid w:val="0018045F"/>
    <w:rsid w:val="0018091E"/>
    <w:rsid w:val="00180992"/>
    <w:rsid w:val="001812ED"/>
    <w:rsid w:val="0018150A"/>
    <w:rsid w:val="00181DFE"/>
    <w:rsid w:val="0018283D"/>
    <w:rsid w:val="00182844"/>
    <w:rsid w:val="00182877"/>
    <w:rsid w:val="0018313E"/>
    <w:rsid w:val="001836AB"/>
    <w:rsid w:val="00183DD3"/>
    <w:rsid w:val="00184300"/>
    <w:rsid w:val="0018450F"/>
    <w:rsid w:val="00186366"/>
    <w:rsid w:val="001868F7"/>
    <w:rsid w:val="00186CFD"/>
    <w:rsid w:val="001879BD"/>
    <w:rsid w:val="00187E29"/>
    <w:rsid w:val="00190DAE"/>
    <w:rsid w:val="00191260"/>
    <w:rsid w:val="00191BCC"/>
    <w:rsid w:val="00193469"/>
    <w:rsid w:val="00193C25"/>
    <w:rsid w:val="001945D3"/>
    <w:rsid w:val="00194865"/>
    <w:rsid w:val="0019496F"/>
    <w:rsid w:val="00194E5C"/>
    <w:rsid w:val="00194FEF"/>
    <w:rsid w:val="001954A4"/>
    <w:rsid w:val="001956FC"/>
    <w:rsid w:val="00196014"/>
    <w:rsid w:val="001970F2"/>
    <w:rsid w:val="001A0A5E"/>
    <w:rsid w:val="001A0FF8"/>
    <w:rsid w:val="001A1743"/>
    <w:rsid w:val="001A2161"/>
    <w:rsid w:val="001A288A"/>
    <w:rsid w:val="001A2A79"/>
    <w:rsid w:val="001A3617"/>
    <w:rsid w:val="001A3C15"/>
    <w:rsid w:val="001A40D8"/>
    <w:rsid w:val="001A4608"/>
    <w:rsid w:val="001A56D0"/>
    <w:rsid w:val="001A6726"/>
    <w:rsid w:val="001A6A99"/>
    <w:rsid w:val="001A6C34"/>
    <w:rsid w:val="001A7050"/>
    <w:rsid w:val="001A7539"/>
    <w:rsid w:val="001A7808"/>
    <w:rsid w:val="001A7D88"/>
    <w:rsid w:val="001B01F9"/>
    <w:rsid w:val="001B0571"/>
    <w:rsid w:val="001B28BA"/>
    <w:rsid w:val="001B2C45"/>
    <w:rsid w:val="001B3352"/>
    <w:rsid w:val="001B34C3"/>
    <w:rsid w:val="001B366D"/>
    <w:rsid w:val="001B396A"/>
    <w:rsid w:val="001B3C9F"/>
    <w:rsid w:val="001B4557"/>
    <w:rsid w:val="001B4921"/>
    <w:rsid w:val="001B5AB1"/>
    <w:rsid w:val="001B643D"/>
    <w:rsid w:val="001B6B3D"/>
    <w:rsid w:val="001B7D12"/>
    <w:rsid w:val="001B7F5A"/>
    <w:rsid w:val="001C000D"/>
    <w:rsid w:val="001C049A"/>
    <w:rsid w:val="001C0C57"/>
    <w:rsid w:val="001C0CC8"/>
    <w:rsid w:val="001C0DA4"/>
    <w:rsid w:val="001C1A73"/>
    <w:rsid w:val="001C1BAD"/>
    <w:rsid w:val="001C2029"/>
    <w:rsid w:val="001C203E"/>
    <w:rsid w:val="001C2121"/>
    <w:rsid w:val="001C2E0D"/>
    <w:rsid w:val="001C3258"/>
    <w:rsid w:val="001C3507"/>
    <w:rsid w:val="001C3951"/>
    <w:rsid w:val="001C3D44"/>
    <w:rsid w:val="001C3EAF"/>
    <w:rsid w:val="001C43DA"/>
    <w:rsid w:val="001C4663"/>
    <w:rsid w:val="001C4B99"/>
    <w:rsid w:val="001C5273"/>
    <w:rsid w:val="001C5C9A"/>
    <w:rsid w:val="001C60FE"/>
    <w:rsid w:val="001C6A5F"/>
    <w:rsid w:val="001C7526"/>
    <w:rsid w:val="001C7EBD"/>
    <w:rsid w:val="001D04E2"/>
    <w:rsid w:val="001D04E7"/>
    <w:rsid w:val="001D09DD"/>
    <w:rsid w:val="001D0AFD"/>
    <w:rsid w:val="001D0C2D"/>
    <w:rsid w:val="001D20FE"/>
    <w:rsid w:val="001D2454"/>
    <w:rsid w:val="001D269D"/>
    <w:rsid w:val="001D298E"/>
    <w:rsid w:val="001D3362"/>
    <w:rsid w:val="001D38C3"/>
    <w:rsid w:val="001D3D22"/>
    <w:rsid w:val="001D3FAA"/>
    <w:rsid w:val="001D41D4"/>
    <w:rsid w:val="001D43E1"/>
    <w:rsid w:val="001D5E57"/>
    <w:rsid w:val="001D5F52"/>
    <w:rsid w:val="001D6758"/>
    <w:rsid w:val="001D6AB6"/>
    <w:rsid w:val="001D6B33"/>
    <w:rsid w:val="001D6DAF"/>
    <w:rsid w:val="001D6F5F"/>
    <w:rsid w:val="001D6FD8"/>
    <w:rsid w:val="001D7701"/>
    <w:rsid w:val="001D7B71"/>
    <w:rsid w:val="001E048F"/>
    <w:rsid w:val="001E04D0"/>
    <w:rsid w:val="001E0647"/>
    <w:rsid w:val="001E0CB4"/>
    <w:rsid w:val="001E0D0B"/>
    <w:rsid w:val="001E0EC8"/>
    <w:rsid w:val="001E2DAC"/>
    <w:rsid w:val="001E3349"/>
    <w:rsid w:val="001E368F"/>
    <w:rsid w:val="001E45E4"/>
    <w:rsid w:val="001E5939"/>
    <w:rsid w:val="001E5ADF"/>
    <w:rsid w:val="001E6309"/>
    <w:rsid w:val="001E6464"/>
    <w:rsid w:val="001E6922"/>
    <w:rsid w:val="001E6F34"/>
    <w:rsid w:val="001E70C0"/>
    <w:rsid w:val="001E759B"/>
    <w:rsid w:val="001E7DC0"/>
    <w:rsid w:val="001F0448"/>
    <w:rsid w:val="001F062C"/>
    <w:rsid w:val="001F0839"/>
    <w:rsid w:val="001F09A6"/>
    <w:rsid w:val="001F0D96"/>
    <w:rsid w:val="001F197D"/>
    <w:rsid w:val="001F1A36"/>
    <w:rsid w:val="001F1DA7"/>
    <w:rsid w:val="001F1ECE"/>
    <w:rsid w:val="001F1F9C"/>
    <w:rsid w:val="001F223F"/>
    <w:rsid w:val="001F2300"/>
    <w:rsid w:val="001F2830"/>
    <w:rsid w:val="001F2848"/>
    <w:rsid w:val="001F298F"/>
    <w:rsid w:val="001F2E67"/>
    <w:rsid w:val="001F31B0"/>
    <w:rsid w:val="001F4529"/>
    <w:rsid w:val="001F47ED"/>
    <w:rsid w:val="001F4910"/>
    <w:rsid w:val="001F4E67"/>
    <w:rsid w:val="001F5E2E"/>
    <w:rsid w:val="001F675A"/>
    <w:rsid w:val="001F6927"/>
    <w:rsid w:val="001F6EAD"/>
    <w:rsid w:val="001F74A5"/>
    <w:rsid w:val="0020031E"/>
    <w:rsid w:val="0020154D"/>
    <w:rsid w:val="0020223C"/>
    <w:rsid w:val="00203767"/>
    <w:rsid w:val="0020453C"/>
    <w:rsid w:val="00204C09"/>
    <w:rsid w:val="002050EE"/>
    <w:rsid w:val="002053BD"/>
    <w:rsid w:val="00205422"/>
    <w:rsid w:val="002056D0"/>
    <w:rsid w:val="002061FC"/>
    <w:rsid w:val="002062B5"/>
    <w:rsid w:val="00206783"/>
    <w:rsid w:val="002069C0"/>
    <w:rsid w:val="00206D97"/>
    <w:rsid w:val="00206E57"/>
    <w:rsid w:val="0020750F"/>
    <w:rsid w:val="00207796"/>
    <w:rsid w:val="00207895"/>
    <w:rsid w:val="00207941"/>
    <w:rsid w:val="00210597"/>
    <w:rsid w:val="00210616"/>
    <w:rsid w:val="00210ED0"/>
    <w:rsid w:val="00210F54"/>
    <w:rsid w:val="00211360"/>
    <w:rsid w:val="002113D3"/>
    <w:rsid w:val="00211DB2"/>
    <w:rsid w:val="00211DC9"/>
    <w:rsid w:val="002120A1"/>
    <w:rsid w:val="00212397"/>
    <w:rsid w:val="00212632"/>
    <w:rsid w:val="0021266B"/>
    <w:rsid w:val="00212757"/>
    <w:rsid w:val="00213BB8"/>
    <w:rsid w:val="00214626"/>
    <w:rsid w:val="00216467"/>
    <w:rsid w:val="00216486"/>
    <w:rsid w:val="0021665C"/>
    <w:rsid w:val="002169C4"/>
    <w:rsid w:val="00216EE1"/>
    <w:rsid w:val="00217F7B"/>
    <w:rsid w:val="002204E7"/>
    <w:rsid w:val="002209D9"/>
    <w:rsid w:val="00220DF8"/>
    <w:rsid w:val="00221B91"/>
    <w:rsid w:val="002229BE"/>
    <w:rsid w:val="00222D18"/>
    <w:rsid w:val="00223F5C"/>
    <w:rsid w:val="00224BA3"/>
    <w:rsid w:val="00224FC9"/>
    <w:rsid w:val="00225808"/>
    <w:rsid w:val="00225EA3"/>
    <w:rsid w:val="0022620D"/>
    <w:rsid w:val="002266D8"/>
    <w:rsid w:val="00226C30"/>
    <w:rsid w:val="0022708F"/>
    <w:rsid w:val="002275C1"/>
    <w:rsid w:val="0022782A"/>
    <w:rsid w:val="00227A0E"/>
    <w:rsid w:val="00227A6F"/>
    <w:rsid w:val="002301B9"/>
    <w:rsid w:val="0023085E"/>
    <w:rsid w:val="00231CDC"/>
    <w:rsid w:val="00231D76"/>
    <w:rsid w:val="00233056"/>
    <w:rsid w:val="00233887"/>
    <w:rsid w:val="00233BAE"/>
    <w:rsid w:val="00234F20"/>
    <w:rsid w:val="00235661"/>
    <w:rsid w:val="00235A65"/>
    <w:rsid w:val="00236039"/>
    <w:rsid w:val="002360D7"/>
    <w:rsid w:val="002373E8"/>
    <w:rsid w:val="002400A6"/>
    <w:rsid w:val="0024152C"/>
    <w:rsid w:val="002421F2"/>
    <w:rsid w:val="0024220F"/>
    <w:rsid w:val="0024255D"/>
    <w:rsid w:val="00242694"/>
    <w:rsid w:val="00243442"/>
    <w:rsid w:val="0024385D"/>
    <w:rsid w:val="00243A13"/>
    <w:rsid w:val="00243ACC"/>
    <w:rsid w:val="0024445B"/>
    <w:rsid w:val="002445DF"/>
    <w:rsid w:val="00245F97"/>
    <w:rsid w:val="002461F8"/>
    <w:rsid w:val="002465AD"/>
    <w:rsid w:val="0024793E"/>
    <w:rsid w:val="002506F4"/>
    <w:rsid w:val="002507E8"/>
    <w:rsid w:val="002510A0"/>
    <w:rsid w:val="00251DEA"/>
    <w:rsid w:val="00252347"/>
    <w:rsid w:val="00252732"/>
    <w:rsid w:val="00253392"/>
    <w:rsid w:val="0025354C"/>
    <w:rsid w:val="00253B7D"/>
    <w:rsid w:val="00253E21"/>
    <w:rsid w:val="002547DC"/>
    <w:rsid w:val="002548CE"/>
    <w:rsid w:val="00254EB7"/>
    <w:rsid w:val="002551D1"/>
    <w:rsid w:val="00255653"/>
    <w:rsid w:val="002557C3"/>
    <w:rsid w:val="00255CB5"/>
    <w:rsid w:val="00256443"/>
    <w:rsid w:val="002564DC"/>
    <w:rsid w:val="0025776D"/>
    <w:rsid w:val="00257A3E"/>
    <w:rsid w:val="00257C2B"/>
    <w:rsid w:val="00257D5D"/>
    <w:rsid w:val="002611B3"/>
    <w:rsid w:val="0026202B"/>
    <w:rsid w:val="0026288B"/>
    <w:rsid w:val="00262B27"/>
    <w:rsid w:val="00262E5F"/>
    <w:rsid w:val="002649D5"/>
    <w:rsid w:val="0026527F"/>
    <w:rsid w:val="002656C7"/>
    <w:rsid w:val="00265F2D"/>
    <w:rsid w:val="00266275"/>
    <w:rsid w:val="002669D6"/>
    <w:rsid w:val="0026714C"/>
    <w:rsid w:val="00270130"/>
    <w:rsid w:val="002701FB"/>
    <w:rsid w:val="00270F58"/>
    <w:rsid w:val="002710D9"/>
    <w:rsid w:val="00271DD3"/>
    <w:rsid w:val="0027230D"/>
    <w:rsid w:val="002723E8"/>
    <w:rsid w:val="00272635"/>
    <w:rsid w:val="00272832"/>
    <w:rsid w:val="00272CCD"/>
    <w:rsid w:val="00272F85"/>
    <w:rsid w:val="0027405B"/>
    <w:rsid w:val="0027434D"/>
    <w:rsid w:val="002749EF"/>
    <w:rsid w:val="002750AF"/>
    <w:rsid w:val="00275DBF"/>
    <w:rsid w:val="002767BC"/>
    <w:rsid w:val="002767E9"/>
    <w:rsid w:val="00276A4C"/>
    <w:rsid w:val="00276C08"/>
    <w:rsid w:val="0027724F"/>
    <w:rsid w:val="00277C8F"/>
    <w:rsid w:val="00277D13"/>
    <w:rsid w:val="002807F4"/>
    <w:rsid w:val="00280A1B"/>
    <w:rsid w:val="00280C44"/>
    <w:rsid w:val="00280F62"/>
    <w:rsid w:val="00281361"/>
    <w:rsid w:val="00281855"/>
    <w:rsid w:val="00281C71"/>
    <w:rsid w:val="00281FCE"/>
    <w:rsid w:val="002825ED"/>
    <w:rsid w:val="00282737"/>
    <w:rsid w:val="00282C55"/>
    <w:rsid w:val="00283F98"/>
    <w:rsid w:val="00284CBA"/>
    <w:rsid w:val="00285146"/>
    <w:rsid w:val="00285231"/>
    <w:rsid w:val="002859E9"/>
    <w:rsid w:val="002860B6"/>
    <w:rsid w:val="00286628"/>
    <w:rsid w:val="00286C44"/>
    <w:rsid w:val="00286D72"/>
    <w:rsid w:val="00286E51"/>
    <w:rsid w:val="00287FA4"/>
    <w:rsid w:val="002906FA"/>
    <w:rsid w:val="00290861"/>
    <w:rsid w:val="00290AFE"/>
    <w:rsid w:val="00291501"/>
    <w:rsid w:val="00292276"/>
    <w:rsid w:val="002934E7"/>
    <w:rsid w:val="002938D5"/>
    <w:rsid w:val="002943D4"/>
    <w:rsid w:val="00294D97"/>
    <w:rsid w:val="00295030"/>
    <w:rsid w:val="002959D9"/>
    <w:rsid w:val="00296B96"/>
    <w:rsid w:val="0029768B"/>
    <w:rsid w:val="00297E02"/>
    <w:rsid w:val="002A0439"/>
    <w:rsid w:val="002A0E1E"/>
    <w:rsid w:val="002A2DDA"/>
    <w:rsid w:val="002A2FFC"/>
    <w:rsid w:val="002A3A5D"/>
    <w:rsid w:val="002A3CB6"/>
    <w:rsid w:val="002A4FCC"/>
    <w:rsid w:val="002A50FE"/>
    <w:rsid w:val="002A510B"/>
    <w:rsid w:val="002A5180"/>
    <w:rsid w:val="002A5357"/>
    <w:rsid w:val="002A5465"/>
    <w:rsid w:val="002A5FFD"/>
    <w:rsid w:val="002A60DD"/>
    <w:rsid w:val="002A6834"/>
    <w:rsid w:val="002A6F4C"/>
    <w:rsid w:val="002A7A37"/>
    <w:rsid w:val="002A7ABD"/>
    <w:rsid w:val="002B003D"/>
    <w:rsid w:val="002B031A"/>
    <w:rsid w:val="002B0AA0"/>
    <w:rsid w:val="002B0D39"/>
    <w:rsid w:val="002B0F97"/>
    <w:rsid w:val="002B2470"/>
    <w:rsid w:val="002B25A7"/>
    <w:rsid w:val="002B2D31"/>
    <w:rsid w:val="002B3541"/>
    <w:rsid w:val="002B3FD4"/>
    <w:rsid w:val="002B41F6"/>
    <w:rsid w:val="002B4207"/>
    <w:rsid w:val="002B4711"/>
    <w:rsid w:val="002B4E5C"/>
    <w:rsid w:val="002B5177"/>
    <w:rsid w:val="002B55DC"/>
    <w:rsid w:val="002B64F3"/>
    <w:rsid w:val="002B66F0"/>
    <w:rsid w:val="002B725E"/>
    <w:rsid w:val="002B7876"/>
    <w:rsid w:val="002B7FFD"/>
    <w:rsid w:val="002C0233"/>
    <w:rsid w:val="002C2139"/>
    <w:rsid w:val="002C246E"/>
    <w:rsid w:val="002C2A47"/>
    <w:rsid w:val="002C2B28"/>
    <w:rsid w:val="002C336F"/>
    <w:rsid w:val="002C3D65"/>
    <w:rsid w:val="002C44CB"/>
    <w:rsid w:val="002C4D13"/>
    <w:rsid w:val="002C60AA"/>
    <w:rsid w:val="002C632E"/>
    <w:rsid w:val="002C63A2"/>
    <w:rsid w:val="002C6B15"/>
    <w:rsid w:val="002C6C93"/>
    <w:rsid w:val="002C6F1E"/>
    <w:rsid w:val="002C7E1E"/>
    <w:rsid w:val="002D06F5"/>
    <w:rsid w:val="002D13BC"/>
    <w:rsid w:val="002D1748"/>
    <w:rsid w:val="002D19A3"/>
    <w:rsid w:val="002D1B5D"/>
    <w:rsid w:val="002D1E81"/>
    <w:rsid w:val="002D1ECE"/>
    <w:rsid w:val="002D2A1B"/>
    <w:rsid w:val="002D2B58"/>
    <w:rsid w:val="002D36BD"/>
    <w:rsid w:val="002D3B45"/>
    <w:rsid w:val="002D4BD9"/>
    <w:rsid w:val="002D4E6F"/>
    <w:rsid w:val="002D543F"/>
    <w:rsid w:val="002D66D2"/>
    <w:rsid w:val="002D6A7B"/>
    <w:rsid w:val="002D73C0"/>
    <w:rsid w:val="002D78D7"/>
    <w:rsid w:val="002E01E5"/>
    <w:rsid w:val="002E1FE7"/>
    <w:rsid w:val="002E2779"/>
    <w:rsid w:val="002E2DCB"/>
    <w:rsid w:val="002E327C"/>
    <w:rsid w:val="002E36F2"/>
    <w:rsid w:val="002E3C97"/>
    <w:rsid w:val="002E49D7"/>
    <w:rsid w:val="002E4FDD"/>
    <w:rsid w:val="002E536A"/>
    <w:rsid w:val="002E5697"/>
    <w:rsid w:val="002E5E7C"/>
    <w:rsid w:val="002E6203"/>
    <w:rsid w:val="002E626E"/>
    <w:rsid w:val="002E6E9E"/>
    <w:rsid w:val="002E6EDF"/>
    <w:rsid w:val="002E78F8"/>
    <w:rsid w:val="002F0069"/>
    <w:rsid w:val="002F032F"/>
    <w:rsid w:val="002F0425"/>
    <w:rsid w:val="002F0470"/>
    <w:rsid w:val="002F100B"/>
    <w:rsid w:val="002F1378"/>
    <w:rsid w:val="002F1432"/>
    <w:rsid w:val="002F185C"/>
    <w:rsid w:val="002F1AB9"/>
    <w:rsid w:val="002F1DA0"/>
    <w:rsid w:val="002F1E97"/>
    <w:rsid w:val="002F2FD4"/>
    <w:rsid w:val="002F2FF1"/>
    <w:rsid w:val="002F3451"/>
    <w:rsid w:val="002F356D"/>
    <w:rsid w:val="002F3D97"/>
    <w:rsid w:val="002F3F7F"/>
    <w:rsid w:val="002F4E8B"/>
    <w:rsid w:val="002F5390"/>
    <w:rsid w:val="002F654E"/>
    <w:rsid w:val="002F6B81"/>
    <w:rsid w:val="002F7225"/>
    <w:rsid w:val="002F76C8"/>
    <w:rsid w:val="0030013F"/>
    <w:rsid w:val="00300714"/>
    <w:rsid w:val="00300909"/>
    <w:rsid w:val="0030094A"/>
    <w:rsid w:val="003010CF"/>
    <w:rsid w:val="00301296"/>
    <w:rsid w:val="00303117"/>
    <w:rsid w:val="0030373F"/>
    <w:rsid w:val="00303D4E"/>
    <w:rsid w:val="003047B6"/>
    <w:rsid w:val="00304AC4"/>
    <w:rsid w:val="00304C6B"/>
    <w:rsid w:val="003058AE"/>
    <w:rsid w:val="00305C9B"/>
    <w:rsid w:val="00306163"/>
    <w:rsid w:val="0030622B"/>
    <w:rsid w:val="00306621"/>
    <w:rsid w:val="00306894"/>
    <w:rsid w:val="00306C2F"/>
    <w:rsid w:val="0030796C"/>
    <w:rsid w:val="003101CE"/>
    <w:rsid w:val="003109D3"/>
    <w:rsid w:val="00311260"/>
    <w:rsid w:val="003129A0"/>
    <w:rsid w:val="00312ED2"/>
    <w:rsid w:val="003137D3"/>
    <w:rsid w:val="00313844"/>
    <w:rsid w:val="00313E82"/>
    <w:rsid w:val="00314425"/>
    <w:rsid w:val="00314BDE"/>
    <w:rsid w:val="00314CF5"/>
    <w:rsid w:val="00315484"/>
    <w:rsid w:val="003154D2"/>
    <w:rsid w:val="00315535"/>
    <w:rsid w:val="003157FB"/>
    <w:rsid w:val="00315BA8"/>
    <w:rsid w:val="00315D39"/>
    <w:rsid w:val="003162A3"/>
    <w:rsid w:val="00316AAB"/>
    <w:rsid w:val="00316B83"/>
    <w:rsid w:val="00316E19"/>
    <w:rsid w:val="00317D61"/>
    <w:rsid w:val="003201B2"/>
    <w:rsid w:val="0032084D"/>
    <w:rsid w:val="00320DF7"/>
    <w:rsid w:val="0032102D"/>
    <w:rsid w:val="0032130D"/>
    <w:rsid w:val="003214D9"/>
    <w:rsid w:val="00321865"/>
    <w:rsid w:val="00321915"/>
    <w:rsid w:val="0032237E"/>
    <w:rsid w:val="003223EB"/>
    <w:rsid w:val="0032245A"/>
    <w:rsid w:val="00322B4A"/>
    <w:rsid w:val="00323016"/>
    <w:rsid w:val="003230B3"/>
    <w:rsid w:val="00323A7F"/>
    <w:rsid w:val="0032413F"/>
    <w:rsid w:val="00324ACD"/>
    <w:rsid w:val="00324CEC"/>
    <w:rsid w:val="0032583E"/>
    <w:rsid w:val="00325B3A"/>
    <w:rsid w:val="00325E84"/>
    <w:rsid w:val="0032671A"/>
    <w:rsid w:val="003304B3"/>
    <w:rsid w:val="0033050B"/>
    <w:rsid w:val="003308EA"/>
    <w:rsid w:val="00330B75"/>
    <w:rsid w:val="00331497"/>
    <w:rsid w:val="00331558"/>
    <w:rsid w:val="003315A9"/>
    <w:rsid w:val="0033291F"/>
    <w:rsid w:val="003330E0"/>
    <w:rsid w:val="00334020"/>
    <w:rsid w:val="00334DBF"/>
    <w:rsid w:val="003362B1"/>
    <w:rsid w:val="003365F0"/>
    <w:rsid w:val="00340062"/>
    <w:rsid w:val="00341535"/>
    <w:rsid w:val="003415A8"/>
    <w:rsid w:val="00341B49"/>
    <w:rsid w:val="00344013"/>
    <w:rsid w:val="0034480A"/>
    <w:rsid w:val="00344A79"/>
    <w:rsid w:val="003451C5"/>
    <w:rsid w:val="003455FA"/>
    <w:rsid w:val="00346D60"/>
    <w:rsid w:val="0034773B"/>
    <w:rsid w:val="00350493"/>
    <w:rsid w:val="0035087D"/>
    <w:rsid w:val="0035127E"/>
    <w:rsid w:val="0035141F"/>
    <w:rsid w:val="00351516"/>
    <w:rsid w:val="003521AD"/>
    <w:rsid w:val="00352863"/>
    <w:rsid w:val="003531B1"/>
    <w:rsid w:val="00353269"/>
    <w:rsid w:val="003539AD"/>
    <w:rsid w:val="00354048"/>
    <w:rsid w:val="003542A1"/>
    <w:rsid w:val="00354995"/>
    <w:rsid w:val="003549C9"/>
    <w:rsid w:val="00354F62"/>
    <w:rsid w:val="003557BF"/>
    <w:rsid w:val="00355833"/>
    <w:rsid w:val="00355D4F"/>
    <w:rsid w:val="003566D6"/>
    <w:rsid w:val="00356EEB"/>
    <w:rsid w:val="00360A8D"/>
    <w:rsid w:val="003611E8"/>
    <w:rsid w:val="00361384"/>
    <w:rsid w:val="0036180A"/>
    <w:rsid w:val="00361849"/>
    <w:rsid w:val="00361BE4"/>
    <w:rsid w:val="00362748"/>
    <w:rsid w:val="0036322F"/>
    <w:rsid w:val="00363785"/>
    <w:rsid w:val="003652B5"/>
    <w:rsid w:val="0036551D"/>
    <w:rsid w:val="003655BE"/>
    <w:rsid w:val="003655C3"/>
    <w:rsid w:val="00365AC2"/>
    <w:rsid w:val="00365E6B"/>
    <w:rsid w:val="00365E7F"/>
    <w:rsid w:val="003667BD"/>
    <w:rsid w:val="00366CD5"/>
    <w:rsid w:val="003701AB"/>
    <w:rsid w:val="003704C4"/>
    <w:rsid w:val="0037196D"/>
    <w:rsid w:val="00371976"/>
    <w:rsid w:val="00371A5B"/>
    <w:rsid w:val="00371C83"/>
    <w:rsid w:val="00371F9A"/>
    <w:rsid w:val="00372045"/>
    <w:rsid w:val="003734D4"/>
    <w:rsid w:val="00373CBD"/>
    <w:rsid w:val="0037415A"/>
    <w:rsid w:val="00374610"/>
    <w:rsid w:val="00374749"/>
    <w:rsid w:val="00375316"/>
    <w:rsid w:val="00375BBB"/>
    <w:rsid w:val="003767EF"/>
    <w:rsid w:val="0037764B"/>
    <w:rsid w:val="00377887"/>
    <w:rsid w:val="00377C55"/>
    <w:rsid w:val="00377D83"/>
    <w:rsid w:val="00377DB4"/>
    <w:rsid w:val="00377FBE"/>
    <w:rsid w:val="003802FE"/>
    <w:rsid w:val="0038073F"/>
    <w:rsid w:val="00381098"/>
    <w:rsid w:val="00381837"/>
    <w:rsid w:val="00382968"/>
    <w:rsid w:val="00383A89"/>
    <w:rsid w:val="00383FF7"/>
    <w:rsid w:val="003845D2"/>
    <w:rsid w:val="00384C45"/>
    <w:rsid w:val="00384CBE"/>
    <w:rsid w:val="00384CEA"/>
    <w:rsid w:val="003867E4"/>
    <w:rsid w:val="00386AD1"/>
    <w:rsid w:val="003874EB"/>
    <w:rsid w:val="00387FA7"/>
    <w:rsid w:val="00390493"/>
    <w:rsid w:val="00391B70"/>
    <w:rsid w:val="00392665"/>
    <w:rsid w:val="003927E5"/>
    <w:rsid w:val="00393BDE"/>
    <w:rsid w:val="003944E6"/>
    <w:rsid w:val="00394920"/>
    <w:rsid w:val="00394D16"/>
    <w:rsid w:val="00394FEE"/>
    <w:rsid w:val="003960E8"/>
    <w:rsid w:val="00397071"/>
    <w:rsid w:val="003971CB"/>
    <w:rsid w:val="003976F4"/>
    <w:rsid w:val="00397797"/>
    <w:rsid w:val="003A02E3"/>
    <w:rsid w:val="003A056B"/>
    <w:rsid w:val="003A0A6C"/>
    <w:rsid w:val="003A0C9E"/>
    <w:rsid w:val="003A0F10"/>
    <w:rsid w:val="003A2256"/>
    <w:rsid w:val="003A3A68"/>
    <w:rsid w:val="003A419A"/>
    <w:rsid w:val="003A4712"/>
    <w:rsid w:val="003A4FCE"/>
    <w:rsid w:val="003A5011"/>
    <w:rsid w:val="003A5123"/>
    <w:rsid w:val="003A51FD"/>
    <w:rsid w:val="003A5760"/>
    <w:rsid w:val="003A5E83"/>
    <w:rsid w:val="003A5F2D"/>
    <w:rsid w:val="003A5FF6"/>
    <w:rsid w:val="003A7078"/>
    <w:rsid w:val="003A794D"/>
    <w:rsid w:val="003A7C0F"/>
    <w:rsid w:val="003A7D3B"/>
    <w:rsid w:val="003A7FBE"/>
    <w:rsid w:val="003B0ACC"/>
    <w:rsid w:val="003B0AD8"/>
    <w:rsid w:val="003B0B23"/>
    <w:rsid w:val="003B0D3B"/>
    <w:rsid w:val="003B0DF4"/>
    <w:rsid w:val="003B1270"/>
    <w:rsid w:val="003B1385"/>
    <w:rsid w:val="003B1ED0"/>
    <w:rsid w:val="003B4103"/>
    <w:rsid w:val="003B469C"/>
    <w:rsid w:val="003B4B3E"/>
    <w:rsid w:val="003B4EF1"/>
    <w:rsid w:val="003B4EF9"/>
    <w:rsid w:val="003B5357"/>
    <w:rsid w:val="003B5D1C"/>
    <w:rsid w:val="003B626C"/>
    <w:rsid w:val="003B77A1"/>
    <w:rsid w:val="003B7F50"/>
    <w:rsid w:val="003C0D38"/>
    <w:rsid w:val="003C14B1"/>
    <w:rsid w:val="003C1F82"/>
    <w:rsid w:val="003C22DB"/>
    <w:rsid w:val="003C2457"/>
    <w:rsid w:val="003C2737"/>
    <w:rsid w:val="003C2769"/>
    <w:rsid w:val="003C290B"/>
    <w:rsid w:val="003C31C9"/>
    <w:rsid w:val="003C3557"/>
    <w:rsid w:val="003C3925"/>
    <w:rsid w:val="003C44CF"/>
    <w:rsid w:val="003C45F4"/>
    <w:rsid w:val="003C47CC"/>
    <w:rsid w:val="003C62E5"/>
    <w:rsid w:val="003C7079"/>
    <w:rsid w:val="003C7484"/>
    <w:rsid w:val="003D2B8E"/>
    <w:rsid w:val="003D3142"/>
    <w:rsid w:val="003D33C0"/>
    <w:rsid w:val="003D38AD"/>
    <w:rsid w:val="003D3B98"/>
    <w:rsid w:val="003D3E1C"/>
    <w:rsid w:val="003D4528"/>
    <w:rsid w:val="003D4F9D"/>
    <w:rsid w:val="003D50AD"/>
    <w:rsid w:val="003D544B"/>
    <w:rsid w:val="003D5A88"/>
    <w:rsid w:val="003D5AFB"/>
    <w:rsid w:val="003D5E0C"/>
    <w:rsid w:val="003D62F1"/>
    <w:rsid w:val="003D6D03"/>
    <w:rsid w:val="003D73B3"/>
    <w:rsid w:val="003E0029"/>
    <w:rsid w:val="003E0079"/>
    <w:rsid w:val="003E0181"/>
    <w:rsid w:val="003E0DE8"/>
    <w:rsid w:val="003E1048"/>
    <w:rsid w:val="003E1208"/>
    <w:rsid w:val="003E2121"/>
    <w:rsid w:val="003E28A2"/>
    <w:rsid w:val="003E2E90"/>
    <w:rsid w:val="003E319D"/>
    <w:rsid w:val="003E33B0"/>
    <w:rsid w:val="003E3A1F"/>
    <w:rsid w:val="003E3F29"/>
    <w:rsid w:val="003E4167"/>
    <w:rsid w:val="003E423B"/>
    <w:rsid w:val="003E42AB"/>
    <w:rsid w:val="003E4D47"/>
    <w:rsid w:val="003E4F9F"/>
    <w:rsid w:val="003E5056"/>
    <w:rsid w:val="003E511A"/>
    <w:rsid w:val="003E61F5"/>
    <w:rsid w:val="003E64D7"/>
    <w:rsid w:val="003E6725"/>
    <w:rsid w:val="003E6AB3"/>
    <w:rsid w:val="003E6D0D"/>
    <w:rsid w:val="003E755A"/>
    <w:rsid w:val="003E7ECC"/>
    <w:rsid w:val="003E7EF2"/>
    <w:rsid w:val="003F0368"/>
    <w:rsid w:val="003F042B"/>
    <w:rsid w:val="003F0908"/>
    <w:rsid w:val="003F0B64"/>
    <w:rsid w:val="003F10C2"/>
    <w:rsid w:val="003F1352"/>
    <w:rsid w:val="003F2F6B"/>
    <w:rsid w:val="003F31DB"/>
    <w:rsid w:val="003F40A0"/>
    <w:rsid w:val="003F4898"/>
    <w:rsid w:val="003F49C7"/>
    <w:rsid w:val="003F4C4E"/>
    <w:rsid w:val="003F5274"/>
    <w:rsid w:val="003F6335"/>
    <w:rsid w:val="003F6628"/>
    <w:rsid w:val="003F6E9B"/>
    <w:rsid w:val="003F6FBC"/>
    <w:rsid w:val="003F7048"/>
    <w:rsid w:val="00400166"/>
    <w:rsid w:val="00400A9A"/>
    <w:rsid w:val="004014CC"/>
    <w:rsid w:val="004015D1"/>
    <w:rsid w:val="00401C4D"/>
    <w:rsid w:val="00401CB0"/>
    <w:rsid w:val="00401CCE"/>
    <w:rsid w:val="00402BFF"/>
    <w:rsid w:val="00402CF7"/>
    <w:rsid w:val="0040301B"/>
    <w:rsid w:val="004030FA"/>
    <w:rsid w:val="00403CB4"/>
    <w:rsid w:val="0040423D"/>
    <w:rsid w:val="004043A3"/>
    <w:rsid w:val="00404FBD"/>
    <w:rsid w:val="00405FF8"/>
    <w:rsid w:val="00406B3B"/>
    <w:rsid w:val="00407E2F"/>
    <w:rsid w:val="0041014D"/>
    <w:rsid w:val="00411238"/>
    <w:rsid w:val="0041235A"/>
    <w:rsid w:val="00412C2C"/>
    <w:rsid w:val="00412E9C"/>
    <w:rsid w:val="004131BD"/>
    <w:rsid w:val="00413EE1"/>
    <w:rsid w:val="00414657"/>
    <w:rsid w:val="00414B1C"/>
    <w:rsid w:val="0041562E"/>
    <w:rsid w:val="00415BBF"/>
    <w:rsid w:val="004161A8"/>
    <w:rsid w:val="0041628B"/>
    <w:rsid w:val="00416809"/>
    <w:rsid w:val="00416ABF"/>
    <w:rsid w:val="00416CE6"/>
    <w:rsid w:val="0041719D"/>
    <w:rsid w:val="00417B25"/>
    <w:rsid w:val="004200BF"/>
    <w:rsid w:val="004205A4"/>
    <w:rsid w:val="0042142D"/>
    <w:rsid w:val="004220DF"/>
    <w:rsid w:val="00422442"/>
    <w:rsid w:val="00422B73"/>
    <w:rsid w:val="00422DFE"/>
    <w:rsid w:val="00423163"/>
    <w:rsid w:val="00423FC4"/>
    <w:rsid w:val="00424790"/>
    <w:rsid w:val="00426159"/>
    <w:rsid w:val="004261D3"/>
    <w:rsid w:val="0042684D"/>
    <w:rsid w:val="00426C6A"/>
    <w:rsid w:val="004276CF"/>
    <w:rsid w:val="00427D72"/>
    <w:rsid w:val="00430503"/>
    <w:rsid w:val="00430B17"/>
    <w:rsid w:val="00430D27"/>
    <w:rsid w:val="00430F67"/>
    <w:rsid w:val="004312F1"/>
    <w:rsid w:val="00431593"/>
    <w:rsid w:val="0043201D"/>
    <w:rsid w:val="0043217F"/>
    <w:rsid w:val="00432676"/>
    <w:rsid w:val="00433358"/>
    <w:rsid w:val="00434089"/>
    <w:rsid w:val="00434126"/>
    <w:rsid w:val="004344F8"/>
    <w:rsid w:val="00434794"/>
    <w:rsid w:val="00434BEC"/>
    <w:rsid w:val="00434C2D"/>
    <w:rsid w:val="00435168"/>
    <w:rsid w:val="00435217"/>
    <w:rsid w:val="004359FB"/>
    <w:rsid w:val="0043696E"/>
    <w:rsid w:val="00436B5D"/>
    <w:rsid w:val="00437766"/>
    <w:rsid w:val="00437DC2"/>
    <w:rsid w:val="00437FE2"/>
    <w:rsid w:val="004415AB"/>
    <w:rsid w:val="00441A99"/>
    <w:rsid w:val="00441B6B"/>
    <w:rsid w:val="00441C27"/>
    <w:rsid w:val="00441F20"/>
    <w:rsid w:val="00442FF5"/>
    <w:rsid w:val="00443101"/>
    <w:rsid w:val="00443DA1"/>
    <w:rsid w:val="004445C5"/>
    <w:rsid w:val="00444B5E"/>
    <w:rsid w:val="00444DA5"/>
    <w:rsid w:val="004456B9"/>
    <w:rsid w:val="00445958"/>
    <w:rsid w:val="00445A2C"/>
    <w:rsid w:val="00445B82"/>
    <w:rsid w:val="00446EA4"/>
    <w:rsid w:val="00446FED"/>
    <w:rsid w:val="00447113"/>
    <w:rsid w:val="00447A76"/>
    <w:rsid w:val="00447E12"/>
    <w:rsid w:val="004502AB"/>
    <w:rsid w:val="004504C2"/>
    <w:rsid w:val="00451515"/>
    <w:rsid w:val="00451AE5"/>
    <w:rsid w:val="00451DA8"/>
    <w:rsid w:val="00452377"/>
    <w:rsid w:val="004529E8"/>
    <w:rsid w:val="00452B17"/>
    <w:rsid w:val="00452C36"/>
    <w:rsid w:val="00452E9E"/>
    <w:rsid w:val="00452EE1"/>
    <w:rsid w:val="00454EAC"/>
    <w:rsid w:val="0045503F"/>
    <w:rsid w:val="0045573D"/>
    <w:rsid w:val="004559E1"/>
    <w:rsid w:val="00455CF4"/>
    <w:rsid w:val="00456C55"/>
    <w:rsid w:val="004574D4"/>
    <w:rsid w:val="00457C6E"/>
    <w:rsid w:val="00460514"/>
    <w:rsid w:val="00460713"/>
    <w:rsid w:val="004609F1"/>
    <w:rsid w:val="00460AFC"/>
    <w:rsid w:val="00460CAC"/>
    <w:rsid w:val="00460CB7"/>
    <w:rsid w:val="00461163"/>
    <w:rsid w:val="0046281B"/>
    <w:rsid w:val="0046286D"/>
    <w:rsid w:val="00464468"/>
    <w:rsid w:val="0046462B"/>
    <w:rsid w:val="0046468D"/>
    <w:rsid w:val="00464E29"/>
    <w:rsid w:val="00465A49"/>
    <w:rsid w:val="00465C41"/>
    <w:rsid w:val="004661FA"/>
    <w:rsid w:val="004711E7"/>
    <w:rsid w:val="00471D0E"/>
    <w:rsid w:val="00471D5C"/>
    <w:rsid w:val="00471E74"/>
    <w:rsid w:val="004728FE"/>
    <w:rsid w:val="00472C5C"/>
    <w:rsid w:val="00472D5E"/>
    <w:rsid w:val="00473E76"/>
    <w:rsid w:val="0047637D"/>
    <w:rsid w:val="004767B9"/>
    <w:rsid w:val="00476A82"/>
    <w:rsid w:val="00476DF8"/>
    <w:rsid w:val="00476FD5"/>
    <w:rsid w:val="00477F4E"/>
    <w:rsid w:val="00477FBC"/>
    <w:rsid w:val="0048024A"/>
    <w:rsid w:val="00480A5A"/>
    <w:rsid w:val="00480CE4"/>
    <w:rsid w:val="0048120B"/>
    <w:rsid w:val="00481743"/>
    <w:rsid w:val="0048237C"/>
    <w:rsid w:val="00482CB2"/>
    <w:rsid w:val="004838F5"/>
    <w:rsid w:val="00484379"/>
    <w:rsid w:val="00485106"/>
    <w:rsid w:val="00485312"/>
    <w:rsid w:val="00485FD9"/>
    <w:rsid w:val="0048614E"/>
    <w:rsid w:val="00486DD6"/>
    <w:rsid w:val="00487664"/>
    <w:rsid w:val="00487721"/>
    <w:rsid w:val="0048772E"/>
    <w:rsid w:val="00487A2F"/>
    <w:rsid w:val="00490758"/>
    <w:rsid w:val="00491F3F"/>
    <w:rsid w:val="00492F7A"/>
    <w:rsid w:val="00493103"/>
    <w:rsid w:val="004932B9"/>
    <w:rsid w:val="00493316"/>
    <w:rsid w:val="00493CC4"/>
    <w:rsid w:val="00494818"/>
    <w:rsid w:val="0049559B"/>
    <w:rsid w:val="00495DBB"/>
    <w:rsid w:val="00496260"/>
    <w:rsid w:val="00496381"/>
    <w:rsid w:val="00496466"/>
    <w:rsid w:val="00496653"/>
    <w:rsid w:val="00496A53"/>
    <w:rsid w:val="00496A79"/>
    <w:rsid w:val="00496C6C"/>
    <w:rsid w:val="00496C73"/>
    <w:rsid w:val="00496E06"/>
    <w:rsid w:val="00497569"/>
    <w:rsid w:val="00497FCB"/>
    <w:rsid w:val="004A0030"/>
    <w:rsid w:val="004A1269"/>
    <w:rsid w:val="004A1BEB"/>
    <w:rsid w:val="004A25C7"/>
    <w:rsid w:val="004A2E39"/>
    <w:rsid w:val="004A2FC5"/>
    <w:rsid w:val="004A34D9"/>
    <w:rsid w:val="004A4013"/>
    <w:rsid w:val="004A422F"/>
    <w:rsid w:val="004A49B0"/>
    <w:rsid w:val="004A535B"/>
    <w:rsid w:val="004A57C2"/>
    <w:rsid w:val="004A65A4"/>
    <w:rsid w:val="004A7731"/>
    <w:rsid w:val="004A7AD6"/>
    <w:rsid w:val="004A7E08"/>
    <w:rsid w:val="004B0941"/>
    <w:rsid w:val="004B0AAB"/>
    <w:rsid w:val="004B2B42"/>
    <w:rsid w:val="004B2D2A"/>
    <w:rsid w:val="004B2D32"/>
    <w:rsid w:val="004B2F67"/>
    <w:rsid w:val="004B3024"/>
    <w:rsid w:val="004B311C"/>
    <w:rsid w:val="004B31B7"/>
    <w:rsid w:val="004B3374"/>
    <w:rsid w:val="004B3C47"/>
    <w:rsid w:val="004B441B"/>
    <w:rsid w:val="004B4B02"/>
    <w:rsid w:val="004B5B5C"/>
    <w:rsid w:val="004B5E7C"/>
    <w:rsid w:val="004B6204"/>
    <w:rsid w:val="004B6706"/>
    <w:rsid w:val="004B79EA"/>
    <w:rsid w:val="004C03CF"/>
    <w:rsid w:val="004C077D"/>
    <w:rsid w:val="004C0959"/>
    <w:rsid w:val="004C10CB"/>
    <w:rsid w:val="004C10DB"/>
    <w:rsid w:val="004C16ED"/>
    <w:rsid w:val="004C1A80"/>
    <w:rsid w:val="004C218B"/>
    <w:rsid w:val="004C335A"/>
    <w:rsid w:val="004C354B"/>
    <w:rsid w:val="004C374A"/>
    <w:rsid w:val="004C3E34"/>
    <w:rsid w:val="004C40AB"/>
    <w:rsid w:val="004C4AB5"/>
    <w:rsid w:val="004C4C5B"/>
    <w:rsid w:val="004C66E1"/>
    <w:rsid w:val="004C6DD2"/>
    <w:rsid w:val="004C6E80"/>
    <w:rsid w:val="004C6F84"/>
    <w:rsid w:val="004C77E8"/>
    <w:rsid w:val="004C7BC3"/>
    <w:rsid w:val="004D00D6"/>
    <w:rsid w:val="004D02CB"/>
    <w:rsid w:val="004D05A5"/>
    <w:rsid w:val="004D07B1"/>
    <w:rsid w:val="004D0F8C"/>
    <w:rsid w:val="004D29CB"/>
    <w:rsid w:val="004D2FBF"/>
    <w:rsid w:val="004D316E"/>
    <w:rsid w:val="004D36FB"/>
    <w:rsid w:val="004D3932"/>
    <w:rsid w:val="004D39A4"/>
    <w:rsid w:val="004D3A27"/>
    <w:rsid w:val="004D45EE"/>
    <w:rsid w:val="004D4697"/>
    <w:rsid w:val="004D5832"/>
    <w:rsid w:val="004D6AFE"/>
    <w:rsid w:val="004D6F1A"/>
    <w:rsid w:val="004D7040"/>
    <w:rsid w:val="004D708F"/>
    <w:rsid w:val="004D7FE3"/>
    <w:rsid w:val="004E129D"/>
    <w:rsid w:val="004E13FA"/>
    <w:rsid w:val="004E1DD1"/>
    <w:rsid w:val="004E3015"/>
    <w:rsid w:val="004E38FB"/>
    <w:rsid w:val="004E39D3"/>
    <w:rsid w:val="004E3A36"/>
    <w:rsid w:val="004E3A6E"/>
    <w:rsid w:val="004E4E52"/>
    <w:rsid w:val="004E51A1"/>
    <w:rsid w:val="004E585C"/>
    <w:rsid w:val="004E5E02"/>
    <w:rsid w:val="004E6779"/>
    <w:rsid w:val="004F1944"/>
    <w:rsid w:val="004F1DD1"/>
    <w:rsid w:val="004F1F09"/>
    <w:rsid w:val="004F2819"/>
    <w:rsid w:val="004F2AD0"/>
    <w:rsid w:val="004F2AE5"/>
    <w:rsid w:val="004F31A9"/>
    <w:rsid w:val="004F412A"/>
    <w:rsid w:val="004F45ED"/>
    <w:rsid w:val="004F5A7C"/>
    <w:rsid w:val="004F5AD5"/>
    <w:rsid w:val="004F5F4D"/>
    <w:rsid w:val="004F6447"/>
    <w:rsid w:val="004F6546"/>
    <w:rsid w:val="00500245"/>
    <w:rsid w:val="005002F9"/>
    <w:rsid w:val="00500C41"/>
    <w:rsid w:val="00501061"/>
    <w:rsid w:val="00501190"/>
    <w:rsid w:val="00501C5E"/>
    <w:rsid w:val="0050227D"/>
    <w:rsid w:val="0050406F"/>
    <w:rsid w:val="005042C0"/>
    <w:rsid w:val="0050463F"/>
    <w:rsid w:val="005055A9"/>
    <w:rsid w:val="00506656"/>
    <w:rsid w:val="00506663"/>
    <w:rsid w:val="00506775"/>
    <w:rsid w:val="00506DBD"/>
    <w:rsid w:val="00507090"/>
    <w:rsid w:val="00507095"/>
    <w:rsid w:val="005073BC"/>
    <w:rsid w:val="00507A12"/>
    <w:rsid w:val="00507DD7"/>
    <w:rsid w:val="005103CA"/>
    <w:rsid w:val="0051084C"/>
    <w:rsid w:val="00510A85"/>
    <w:rsid w:val="00511053"/>
    <w:rsid w:val="00511A8D"/>
    <w:rsid w:val="00511C65"/>
    <w:rsid w:val="005120CB"/>
    <w:rsid w:val="0051272A"/>
    <w:rsid w:val="00513369"/>
    <w:rsid w:val="0051338B"/>
    <w:rsid w:val="005139D2"/>
    <w:rsid w:val="00513E2C"/>
    <w:rsid w:val="00513FCB"/>
    <w:rsid w:val="00514955"/>
    <w:rsid w:val="00516125"/>
    <w:rsid w:val="0051713E"/>
    <w:rsid w:val="00517A7A"/>
    <w:rsid w:val="00517E52"/>
    <w:rsid w:val="0052016E"/>
    <w:rsid w:val="0052092C"/>
    <w:rsid w:val="00521053"/>
    <w:rsid w:val="0052180D"/>
    <w:rsid w:val="00522326"/>
    <w:rsid w:val="00522692"/>
    <w:rsid w:val="00523A5C"/>
    <w:rsid w:val="00523D4D"/>
    <w:rsid w:val="00524055"/>
    <w:rsid w:val="005240DE"/>
    <w:rsid w:val="00524B39"/>
    <w:rsid w:val="00525004"/>
    <w:rsid w:val="005261AB"/>
    <w:rsid w:val="005262B4"/>
    <w:rsid w:val="0052658D"/>
    <w:rsid w:val="00526CC2"/>
    <w:rsid w:val="00526F8A"/>
    <w:rsid w:val="00527659"/>
    <w:rsid w:val="00527B47"/>
    <w:rsid w:val="00527E60"/>
    <w:rsid w:val="005301BF"/>
    <w:rsid w:val="0053066C"/>
    <w:rsid w:val="0053129D"/>
    <w:rsid w:val="005317C8"/>
    <w:rsid w:val="00531B5B"/>
    <w:rsid w:val="0053282D"/>
    <w:rsid w:val="00532EB9"/>
    <w:rsid w:val="005333DF"/>
    <w:rsid w:val="00534917"/>
    <w:rsid w:val="00536134"/>
    <w:rsid w:val="00536378"/>
    <w:rsid w:val="00536AD9"/>
    <w:rsid w:val="00536B92"/>
    <w:rsid w:val="00536BF0"/>
    <w:rsid w:val="0053780E"/>
    <w:rsid w:val="00540A05"/>
    <w:rsid w:val="00540A5E"/>
    <w:rsid w:val="00540ABD"/>
    <w:rsid w:val="00540C51"/>
    <w:rsid w:val="00540E5C"/>
    <w:rsid w:val="00541854"/>
    <w:rsid w:val="005421A6"/>
    <w:rsid w:val="00542741"/>
    <w:rsid w:val="00542C01"/>
    <w:rsid w:val="00543C60"/>
    <w:rsid w:val="005452F5"/>
    <w:rsid w:val="00545746"/>
    <w:rsid w:val="005460A9"/>
    <w:rsid w:val="00546640"/>
    <w:rsid w:val="00546947"/>
    <w:rsid w:val="0054697F"/>
    <w:rsid w:val="00546B74"/>
    <w:rsid w:val="00547EB3"/>
    <w:rsid w:val="00550F5A"/>
    <w:rsid w:val="00551475"/>
    <w:rsid w:val="00552800"/>
    <w:rsid w:val="00552C9F"/>
    <w:rsid w:val="0055449C"/>
    <w:rsid w:val="005545F9"/>
    <w:rsid w:val="005549D1"/>
    <w:rsid w:val="00554EFF"/>
    <w:rsid w:val="00555926"/>
    <w:rsid w:val="00555B9E"/>
    <w:rsid w:val="00555D39"/>
    <w:rsid w:val="00556115"/>
    <w:rsid w:val="005562D4"/>
    <w:rsid w:val="005563CA"/>
    <w:rsid w:val="00556607"/>
    <w:rsid w:val="00560AD6"/>
    <w:rsid w:val="00560C3E"/>
    <w:rsid w:val="005613DF"/>
    <w:rsid w:val="00561A27"/>
    <w:rsid w:val="00562A8E"/>
    <w:rsid w:val="00562CDE"/>
    <w:rsid w:val="00562E6E"/>
    <w:rsid w:val="00563251"/>
    <w:rsid w:val="00563642"/>
    <w:rsid w:val="0056369E"/>
    <w:rsid w:val="0056402D"/>
    <w:rsid w:val="005640C3"/>
    <w:rsid w:val="00564755"/>
    <w:rsid w:val="00565305"/>
    <w:rsid w:val="0056678F"/>
    <w:rsid w:val="00572363"/>
    <w:rsid w:val="005723AD"/>
    <w:rsid w:val="00572530"/>
    <w:rsid w:val="005727FD"/>
    <w:rsid w:val="0057292E"/>
    <w:rsid w:val="005730B6"/>
    <w:rsid w:val="0057341E"/>
    <w:rsid w:val="00573DC8"/>
    <w:rsid w:val="005744C3"/>
    <w:rsid w:val="005747CF"/>
    <w:rsid w:val="005755A8"/>
    <w:rsid w:val="00575815"/>
    <w:rsid w:val="00575C27"/>
    <w:rsid w:val="005760DF"/>
    <w:rsid w:val="0057617B"/>
    <w:rsid w:val="00576587"/>
    <w:rsid w:val="0057670C"/>
    <w:rsid w:val="0057671A"/>
    <w:rsid w:val="005774FD"/>
    <w:rsid w:val="00577E41"/>
    <w:rsid w:val="00577E5B"/>
    <w:rsid w:val="00577FFE"/>
    <w:rsid w:val="00580AA4"/>
    <w:rsid w:val="00582264"/>
    <w:rsid w:val="005824EC"/>
    <w:rsid w:val="00582681"/>
    <w:rsid w:val="00582950"/>
    <w:rsid w:val="005832B0"/>
    <w:rsid w:val="00584584"/>
    <w:rsid w:val="00584731"/>
    <w:rsid w:val="0058483E"/>
    <w:rsid w:val="00584E2E"/>
    <w:rsid w:val="00585585"/>
    <w:rsid w:val="00585FA7"/>
    <w:rsid w:val="0058663D"/>
    <w:rsid w:val="00586665"/>
    <w:rsid w:val="00586CD1"/>
    <w:rsid w:val="00586FDC"/>
    <w:rsid w:val="005874D8"/>
    <w:rsid w:val="00587CEA"/>
    <w:rsid w:val="00590027"/>
    <w:rsid w:val="0059098B"/>
    <w:rsid w:val="005912DA"/>
    <w:rsid w:val="00591BCA"/>
    <w:rsid w:val="00591CEC"/>
    <w:rsid w:val="005921C4"/>
    <w:rsid w:val="005929C6"/>
    <w:rsid w:val="00592DE0"/>
    <w:rsid w:val="00592FFE"/>
    <w:rsid w:val="0059304E"/>
    <w:rsid w:val="005934EF"/>
    <w:rsid w:val="00593B11"/>
    <w:rsid w:val="005955FC"/>
    <w:rsid w:val="00595FBC"/>
    <w:rsid w:val="0059630E"/>
    <w:rsid w:val="00596BB0"/>
    <w:rsid w:val="0059727B"/>
    <w:rsid w:val="005A0410"/>
    <w:rsid w:val="005A075B"/>
    <w:rsid w:val="005A0B6D"/>
    <w:rsid w:val="005A10D8"/>
    <w:rsid w:val="005A14AC"/>
    <w:rsid w:val="005A1B9B"/>
    <w:rsid w:val="005A1D45"/>
    <w:rsid w:val="005A1F30"/>
    <w:rsid w:val="005A27F3"/>
    <w:rsid w:val="005A33D9"/>
    <w:rsid w:val="005A35F5"/>
    <w:rsid w:val="005A4FBE"/>
    <w:rsid w:val="005A5590"/>
    <w:rsid w:val="005A61D4"/>
    <w:rsid w:val="005A63AD"/>
    <w:rsid w:val="005A64F3"/>
    <w:rsid w:val="005A6D96"/>
    <w:rsid w:val="005A6DC6"/>
    <w:rsid w:val="005A73B0"/>
    <w:rsid w:val="005A7931"/>
    <w:rsid w:val="005A7965"/>
    <w:rsid w:val="005A7BEB"/>
    <w:rsid w:val="005B311D"/>
    <w:rsid w:val="005B3A98"/>
    <w:rsid w:val="005B40C3"/>
    <w:rsid w:val="005B43B6"/>
    <w:rsid w:val="005B47CF"/>
    <w:rsid w:val="005B537E"/>
    <w:rsid w:val="005B58AF"/>
    <w:rsid w:val="005B656A"/>
    <w:rsid w:val="005B66BB"/>
    <w:rsid w:val="005B680F"/>
    <w:rsid w:val="005B7C77"/>
    <w:rsid w:val="005B7CB6"/>
    <w:rsid w:val="005C0AC9"/>
    <w:rsid w:val="005C12ED"/>
    <w:rsid w:val="005C15C7"/>
    <w:rsid w:val="005C1DF9"/>
    <w:rsid w:val="005C1E17"/>
    <w:rsid w:val="005C2241"/>
    <w:rsid w:val="005C2417"/>
    <w:rsid w:val="005C275F"/>
    <w:rsid w:val="005C3678"/>
    <w:rsid w:val="005C3C83"/>
    <w:rsid w:val="005C3D5B"/>
    <w:rsid w:val="005C47F1"/>
    <w:rsid w:val="005C5170"/>
    <w:rsid w:val="005C58AE"/>
    <w:rsid w:val="005C5DEC"/>
    <w:rsid w:val="005C6466"/>
    <w:rsid w:val="005D1897"/>
    <w:rsid w:val="005D22E2"/>
    <w:rsid w:val="005D26DB"/>
    <w:rsid w:val="005D31AB"/>
    <w:rsid w:val="005D3939"/>
    <w:rsid w:val="005D3F07"/>
    <w:rsid w:val="005D42FC"/>
    <w:rsid w:val="005D4A92"/>
    <w:rsid w:val="005D4FAA"/>
    <w:rsid w:val="005D564E"/>
    <w:rsid w:val="005D58D8"/>
    <w:rsid w:val="005D5D50"/>
    <w:rsid w:val="005D5DDD"/>
    <w:rsid w:val="005D5E32"/>
    <w:rsid w:val="005D62DD"/>
    <w:rsid w:val="005D6944"/>
    <w:rsid w:val="005D75C6"/>
    <w:rsid w:val="005D7BBB"/>
    <w:rsid w:val="005E0F8E"/>
    <w:rsid w:val="005E102A"/>
    <w:rsid w:val="005E12A5"/>
    <w:rsid w:val="005E237B"/>
    <w:rsid w:val="005E2EED"/>
    <w:rsid w:val="005E30B7"/>
    <w:rsid w:val="005E35FA"/>
    <w:rsid w:val="005E36E7"/>
    <w:rsid w:val="005E3EE9"/>
    <w:rsid w:val="005E430C"/>
    <w:rsid w:val="005E595C"/>
    <w:rsid w:val="005E5A09"/>
    <w:rsid w:val="005E5C73"/>
    <w:rsid w:val="005E6FD8"/>
    <w:rsid w:val="005F12D1"/>
    <w:rsid w:val="005F147E"/>
    <w:rsid w:val="005F151F"/>
    <w:rsid w:val="005F1E54"/>
    <w:rsid w:val="005F201F"/>
    <w:rsid w:val="005F330A"/>
    <w:rsid w:val="005F3D96"/>
    <w:rsid w:val="005F3F74"/>
    <w:rsid w:val="005F425B"/>
    <w:rsid w:val="005F4CB4"/>
    <w:rsid w:val="005F4FAA"/>
    <w:rsid w:val="005F5A95"/>
    <w:rsid w:val="005F7017"/>
    <w:rsid w:val="005F7991"/>
    <w:rsid w:val="005F7CA3"/>
    <w:rsid w:val="005F7EF9"/>
    <w:rsid w:val="0060037C"/>
    <w:rsid w:val="0060040F"/>
    <w:rsid w:val="006015A3"/>
    <w:rsid w:val="00601618"/>
    <w:rsid w:val="00601C44"/>
    <w:rsid w:val="00602E4B"/>
    <w:rsid w:val="006050FC"/>
    <w:rsid w:val="0060554F"/>
    <w:rsid w:val="00605A7D"/>
    <w:rsid w:val="00606582"/>
    <w:rsid w:val="006065A1"/>
    <w:rsid w:val="006069D3"/>
    <w:rsid w:val="00606D60"/>
    <w:rsid w:val="00607772"/>
    <w:rsid w:val="00607892"/>
    <w:rsid w:val="00607AAD"/>
    <w:rsid w:val="00610400"/>
    <w:rsid w:val="00610454"/>
    <w:rsid w:val="006108BE"/>
    <w:rsid w:val="006109B1"/>
    <w:rsid w:val="006109D7"/>
    <w:rsid w:val="00610D8D"/>
    <w:rsid w:val="00611889"/>
    <w:rsid w:val="00611B16"/>
    <w:rsid w:val="00611C8A"/>
    <w:rsid w:val="00611DE1"/>
    <w:rsid w:val="006120A0"/>
    <w:rsid w:val="00612298"/>
    <w:rsid w:val="006126B8"/>
    <w:rsid w:val="006126D0"/>
    <w:rsid w:val="0061294B"/>
    <w:rsid w:val="006131A2"/>
    <w:rsid w:val="006137E0"/>
    <w:rsid w:val="00613A07"/>
    <w:rsid w:val="0061459A"/>
    <w:rsid w:val="00614CC6"/>
    <w:rsid w:val="00615319"/>
    <w:rsid w:val="006154B2"/>
    <w:rsid w:val="0061576C"/>
    <w:rsid w:val="006161D9"/>
    <w:rsid w:val="00616981"/>
    <w:rsid w:val="00616D55"/>
    <w:rsid w:val="00617BA9"/>
    <w:rsid w:val="006200D0"/>
    <w:rsid w:val="006207C4"/>
    <w:rsid w:val="0062098D"/>
    <w:rsid w:val="006214E9"/>
    <w:rsid w:val="00621C6B"/>
    <w:rsid w:val="0062219B"/>
    <w:rsid w:val="006224DB"/>
    <w:rsid w:val="00624098"/>
    <w:rsid w:val="006242FE"/>
    <w:rsid w:val="006243C4"/>
    <w:rsid w:val="006249A5"/>
    <w:rsid w:val="0062563F"/>
    <w:rsid w:val="00625E92"/>
    <w:rsid w:val="00626ED3"/>
    <w:rsid w:val="0062718A"/>
    <w:rsid w:val="00627F48"/>
    <w:rsid w:val="006303C2"/>
    <w:rsid w:val="00631B92"/>
    <w:rsid w:val="00632183"/>
    <w:rsid w:val="006326EF"/>
    <w:rsid w:val="00632B68"/>
    <w:rsid w:val="006330A3"/>
    <w:rsid w:val="00634A3F"/>
    <w:rsid w:val="00637A2D"/>
    <w:rsid w:val="00637F22"/>
    <w:rsid w:val="00640245"/>
    <w:rsid w:val="00640393"/>
    <w:rsid w:val="006414ED"/>
    <w:rsid w:val="00641B3D"/>
    <w:rsid w:val="00641C7D"/>
    <w:rsid w:val="006424B8"/>
    <w:rsid w:val="006429FB"/>
    <w:rsid w:val="00642A58"/>
    <w:rsid w:val="00642D9A"/>
    <w:rsid w:val="006434EF"/>
    <w:rsid w:val="00643CE9"/>
    <w:rsid w:val="006447A3"/>
    <w:rsid w:val="00644816"/>
    <w:rsid w:val="00644899"/>
    <w:rsid w:val="00644DFE"/>
    <w:rsid w:val="00646211"/>
    <w:rsid w:val="00646303"/>
    <w:rsid w:val="00646855"/>
    <w:rsid w:val="0064699E"/>
    <w:rsid w:val="00646EC4"/>
    <w:rsid w:val="006471CE"/>
    <w:rsid w:val="006476EB"/>
    <w:rsid w:val="006508D6"/>
    <w:rsid w:val="00650D9D"/>
    <w:rsid w:val="00650F18"/>
    <w:rsid w:val="00651117"/>
    <w:rsid w:val="006514CD"/>
    <w:rsid w:val="00651989"/>
    <w:rsid w:val="00651A94"/>
    <w:rsid w:val="006525C3"/>
    <w:rsid w:val="00652874"/>
    <w:rsid w:val="0065290C"/>
    <w:rsid w:val="00652F37"/>
    <w:rsid w:val="00652F46"/>
    <w:rsid w:val="0065346E"/>
    <w:rsid w:val="006537D8"/>
    <w:rsid w:val="0065582B"/>
    <w:rsid w:val="00655865"/>
    <w:rsid w:val="00655AF0"/>
    <w:rsid w:val="00655BE5"/>
    <w:rsid w:val="00655BFF"/>
    <w:rsid w:val="00655D79"/>
    <w:rsid w:val="006566B3"/>
    <w:rsid w:val="00656A83"/>
    <w:rsid w:val="006572BB"/>
    <w:rsid w:val="00657AB0"/>
    <w:rsid w:val="00657D5A"/>
    <w:rsid w:val="00660273"/>
    <w:rsid w:val="0066046D"/>
    <w:rsid w:val="00661537"/>
    <w:rsid w:val="00661966"/>
    <w:rsid w:val="006622B9"/>
    <w:rsid w:val="00662857"/>
    <w:rsid w:val="006633B0"/>
    <w:rsid w:val="006633C6"/>
    <w:rsid w:val="00663C06"/>
    <w:rsid w:val="00663FFC"/>
    <w:rsid w:val="00664279"/>
    <w:rsid w:val="00664A64"/>
    <w:rsid w:val="00664B7B"/>
    <w:rsid w:val="00664EAC"/>
    <w:rsid w:val="00665679"/>
    <w:rsid w:val="006658FC"/>
    <w:rsid w:val="00665943"/>
    <w:rsid w:val="00665947"/>
    <w:rsid w:val="00665CE1"/>
    <w:rsid w:val="0066607E"/>
    <w:rsid w:val="006662C5"/>
    <w:rsid w:val="00666BA8"/>
    <w:rsid w:val="00666D2A"/>
    <w:rsid w:val="006674FB"/>
    <w:rsid w:val="00667B60"/>
    <w:rsid w:val="006701D6"/>
    <w:rsid w:val="006704C5"/>
    <w:rsid w:val="006718A9"/>
    <w:rsid w:val="00671A10"/>
    <w:rsid w:val="00671A78"/>
    <w:rsid w:val="00672DE0"/>
    <w:rsid w:val="00672EDA"/>
    <w:rsid w:val="006737AE"/>
    <w:rsid w:val="00673952"/>
    <w:rsid w:val="0067435E"/>
    <w:rsid w:val="006748F6"/>
    <w:rsid w:val="006751A1"/>
    <w:rsid w:val="006754E8"/>
    <w:rsid w:val="006759F0"/>
    <w:rsid w:val="00676357"/>
    <w:rsid w:val="00677139"/>
    <w:rsid w:val="0067769F"/>
    <w:rsid w:val="00677A6D"/>
    <w:rsid w:val="00677F98"/>
    <w:rsid w:val="00680575"/>
    <w:rsid w:val="00680CEB"/>
    <w:rsid w:val="00681630"/>
    <w:rsid w:val="00681D13"/>
    <w:rsid w:val="00682038"/>
    <w:rsid w:val="006824CD"/>
    <w:rsid w:val="00682E26"/>
    <w:rsid w:val="00683126"/>
    <w:rsid w:val="00683FF3"/>
    <w:rsid w:val="006841E4"/>
    <w:rsid w:val="0068445F"/>
    <w:rsid w:val="006844BF"/>
    <w:rsid w:val="0068464B"/>
    <w:rsid w:val="0068560E"/>
    <w:rsid w:val="0068597C"/>
    <w:rsid w:val="00686D9E"/>
    <w:rsid w:val="00686E81"/>
    <w:rsid w:val="00687ACA"/>
    <w:rsid w:val="006901EE"/>
    <w:rsid w:val="006904CE"/>
    <w:rsid w:val="00690620"/>
    <w:rsid w:val="0069092F"/>
    <w:rsid w:val="00690E50"/>
    <w:rsid w:val="006910D4"/>
    <w:rsid w:val="00691151"/>
    <w:rsid w:val="006913DD"/>
    <w:rsid w:val="00691A1A"/>
    <w:rsid w:val="00691CB3"/>
    <w:rsid w:val="00692411"/>
    <w:rsid w:val="006926A7"/>
    <w:rsid w:val="00692D9A"/>
    <w:rsid w:val="006931D0"/>
    <w:rsid w:val="0069400F"/>
    <w:rsid w:val="0069474E"/>
    <w:rsid w:val="00694C84"/>
    <w:rsid w:val="006951AC"/>
    <w:rsid w:val="00695BFC"/>
    <w:rsid w:val="00695D88"/>
    <w:rsid w:val="00696D7B"/>
    <w:rsid w:val="00696EC2"/>
    <w:rsid w:val="00697E2A"/>
    <w:rsid w:val="006A07E4"/>
    <w:rsid w:val="006A0A34"/>
    <w:rsid w:val="006A0B70"/>
    <w:rsid w:val="006A1469"/>
    <w:rsid w:val="006A1A70"/>
    <w:rsid w:val="006A1F78"/>
    <w:rsid w:val="006A225E"/>
    <w:rsid w:val="006A2A30"/>
    <w:rsid w:val="006A2B69"/>
    <w:rsid w:val="006A352D"/>
    <w:rsid w:val="006A3544"/>
    <w:rsid w:val="006A42B0"/>
    <w:rsid w:val="006A48AE"/>
    <w:rsid w:val="006A49B5"/>
    <w:rsid w:val="006A4E30"/>
    <w:rsid w:val="006A4EBB"/>
    <w:rsid w:val="006A4F26"/>
    <w:rsid w:val="006A501A"/>
    <w:rsid w:val="006A54A9"/>
    <w:rsid w:val="006A5910"/>
    <w:rsid w:val="006A5AF6"/>
    <w:rsid w:val="006A61E5"/>
    <w:rsid w:val="006A64E2"/>
    <w:rsid w:val="006A7180"/>
    <w:rsid w:val="006A77CF"/>
    <w:rsid w:val="006A79BC"/>
    <w:rsid w:val="006A7B3B"/>
    <w:rsid w:val="006B011F"/>
    <w:rsid w:val="006B0378"/>
    <w:rsid w:val="006B0BA5"/>
    <w:rsid w:val="006B2367"/>
    <w:rsid w:val="006B23C3"/>
    <w:rsid w:val="006B2B49"/>
    <w:rsid w:val="006B2FF3"/>
    <w:rsid w:val="006B3826"/>
    <w:rsid w:val="006B440E"/>
    <w:rsid w:val="006B52EA"/>
    <w:rsid w:val="006B56A9"/>
    <w:rsid w:val="006B5D56"/>
    <w:rsid w:val="006B619E"/>
    <w:rsid w:val="006B66A9"/>
    <w:rsid w:val="006B69CC"/>
    <w:rsid w:val="006B6D93"/>
    <w:rsid w:val="006B6DD0"/>
    <w:rsid w:val="006B722E"/>
    <w:rsid w:val="006C0131"/>
    <w:rsid w:val="006C084B"/>
    <w:rsid w:val="006C112D"/>
    <w:rsid w:val="006C1560"/>
    <w:rsid w:val="006C18E9"/>
    <w:rsid w:val="006C1BE4"/>
    <w:rsid w:val="006C1C71"/>
    <w:rsid w:val="006C2429"/>
    <w:rsid w:val="006C267F"/>
    <w:rsid w:val="006C294A"/>
    <w:rsid w:val="006C3034"/>
    <w:rsid w:val="006C37F2"/>
    <w:rsid w:val="006C4D1D"/>
    <w:rsid w:val="006C5843"/>
    <w:rsid w:val="006C6145"/>
    <w:rsid w:val="006C64FA"/>
    <w:rsid w:val="006C716A"/>
    <w:rsid w:val="006C7486"/>
    <w:rsid w:val="006C776F"/>
    <w:rsid w:val="006D13D3"/>
    <w:rsid w:val="006D15FA"/>
    <w:rsid w:val="006D1A4C"/>
    <w:rsid w:val="006D221E"/>
    <w:rsid w:val="006D248C"/>
    <w:rsid w:val="006D3730"/>
    <w:rsid w:val="006D375C"/>
    <w:rsid w:val="006D403D"/>
    <w:rsid w:val="006D4275"/>
    <w:rsid w:val="006D4B54"/>
    <w:rsid w:val="006D54CC"/>
    <w:rsid w:val="006D5504"/>
    <w:rsid w:val="006D592E"/>
    <w:rsid w:val="006D5986"/>
    <w:rsid w:val="006D59FF"/>
    <w:rsid w:val="006D5E86"/>
    <w:rsid w:val="006D5F28"/>
    <w:rsid w:val="006D6553"/>
    <w:rsid w:val="006D69E5"/>
    <w:rsid w:val="006D6C4F"/>
    <w:rsid w:val="006D70B4"/>
    <w:rsid w:val="006D7F48"/>
    <w:rsid w:val="006E10E5"/>
    <w:rsid w:val="006E17DF"/>
    <w:rsid w:val="006E221C"/>
    <w:rsid w:val="006E2281"/>
    <w:rsid w:val="006E2D2E"/>
    <w:rsid w:val="006E3195"/>
    <w:rsid w:val="006E3CE2"/>
    <w:rsid w:val="006E45E4"/>
    <w:rsid w:val="006E4F06"/>
    <w:rsid w:val="006E57FD"/>
    <w:rsid w:val="006E5943"/>
    <w:rsid w:val="006E5DD5"/>
    <w:rsid w:val="006F0062"/>
    <w:rsid w:val="006F1378"/>
    <w:rsid w:val="006F1D24"/>
    <w:rsid w:val="006F248D"/>
    <w:rsid w:val="006F2B0A"/>
    <w:rsid w:val="006F3393"/>
    <w:rsid w:val="006F37D7"/>
    <w:rsid w:val="006F3BC6"/>
    <w:rsid w:val="006F3DDC"/>
    <w:rsid w:val="006F41F1"/>
    <w:rsid w:val="006F4FAF"/>
    <w:rsid w:val="006F5961"/>
    <w:rsid w:val="006F60F1"/>
    <w:rsid w:val="006F75AD"/>
    <w:rsid w:val="006F76EC"/>
    <w:rsid w:val="006F79C9"/>
    <w:rsid w:val="0070064D"/>
    <w:rsid w:val="007008AC"/>
    <w:rsid w:val="00700CAC"/>
    <w:rsid w:val="007010DF"/>
    <w:rsid w:val="00702096"/>
    <w:rsid w:val="00702394"/>
    <w:rsid w:val="007035F2"/>
    <w:rsid w:val="00703832"/>
    <w:rsid w:val="007038D7"/>
    <w:rsid w:val="00703C2D"/>
    <w:rsid w:val="007055FE"/>
    <w:rsid w:val="00705E25"/>
    <w:rsid w:val="00705FE5"/>
    <w:rsid w:val="007064D9"/>
    <w:rsid w:val="0071076D"/>
    <w:rsid w:val="0071100D"/>
    <w:rsid w:val="007111CD"/>
    <w:rsid w:val="00711A1F"/>
    <w:rsid w:val="00711A4D"/>
    <w:rsid w:val="00712003"/>
    <w:rsid w:val="00712FFE"/>
    <w:rsid w:val="00713670"/>
    <w:rsid w:val="0071434A"/>
    <w:rsid w:val="007148CA"/>
    <w:rsid w:val="00714A77"/>
    <w:rsid w:val="007157E5"/>
    <w:rsid w:val="0071592B"/>
    <w:rsid w:val="00715E52"/>
    <w:rsid w:val="007165B3"/>
    <w:rsid w:val="0071689A"/>
    <w:rsid w:val="00716B60"/>
    <w:rsid w:val="00716F0A"/>
    <w:rsid w:val="00717163"/>
    <w:rsid w:val="00717326"/>
    <w:rsid w:val="00717722"/>
    <w:rsid w:val="00717FF0"/>
    <w:rsid w:val="007202F4"/>
    <w:rsid w:val="007203C5"/>
    <w:rsid w:val="00721825"/>
    <w:rsid w:val="00721D1D"/>
    <w:rsid w:val="00722432"/>
    <w:rsid w:val="007239D1"/>
    <w:rsid w:val="00724145"/>
    <w:rsid w:val="007245C3"/>
    <w:rsid w:val="007247A5"/>
    <w:rsid w:val="007249C9"/>
    <w:rsid w:val="007251FD"/>
    <w:rsid w:val="00725473"/>
    <w:rsid w:val="00725B1D"/>
    <w:rsid w:val="007264D7"/>
    <w:rsid w:val="00726DEE"/>
    <w:rsid w:val="007273BA"/>
    <w:rsid w:val="00727AB4"/>
    <w:rsid w:val="00727AC4"/>
    <w:rsid w:val="00730CD8"/>
    <w:rsid w:val="00730F88"/>
    <w:rsid w:val="0073126D"/>
    <w:rsid w:val="00732193"/>
    <w:rsid w:val="00732FC1"/>
    <w:rsid w:val="0073487D"/>
    <w:rsid w:val="00735DCA"/>
    <w:rsid w:val="00736C94"/>
    <w:rsid w:val="007379AD"/>
    <w:rsid w:val="00737D5B"/>
    <w:rsid w:val="00740EBB"/>
    <w:rsid w:val="00741B7F"/>
    <w:rsid w:val="007429CE"/>
    <w:rsid w:val="00742AC1"/>
    <w:rsid w:val="0074360E"/>
    <w:rsid w:val="00743C41"/>
    <w:rsid w:val="00743CA3"/>
    <w:rsid w:val="007441B7"/>
    <w:rsid w:val="00744361"/>
    <w:rsid w:val="0074595E"/>
    <w:rsid w:val="00746915"/>
    <w:rsid w:val="00746DA9"/>
    <w:rsid w:val="0074777E"/>
    <w:rsid w:val="0075019F"/>
    <w:rsid w:val="00750CFE"/>
    <w:rsid w:val="00752350"/>
    <w:rsid w:val="007525C3"/>
    <w:rsid w:val="00752837"/>
    <w:rsid w:val="00752B4C"/>
    <w:rsid w:val="00752D0F"/>
    <w:rsid w:val="00753E67"/>
    <w:rsid w:val="00754151"/>
    <w:rsid w:val="00754528"/>
    <w:rsid w:val="00755294"/>
    <w:rsid w:val="007558E8"/>
    <w:rsid w:val="00755A7C"/>
    <w:rsid w:val="00755A99"/>
    <w:rsid w:val="00756A48"/>
    <w:rsid w:val="00756AF0"/>
    <w:rsid w:val="00757908"/>
    <w:rsid w:val="00757C4B"/>
    <w:rsid w:val="00757CF1"/>
    <w:rsid w:val="00757D27"/>
    <w:rsid w:val="007603D3"/>
    <w:rsid w:val="00760BB2"/>
    <w:rsid w:val="00760C1A"/>
    <w:rsid w:val="00760CF9"/>
    <w:rsid w:val="00760D2D"/>
    <w:rsid w:val="00761248"/>
    <w:rsid w:val="0076233E"/>
    <w:rsid w:val="00762642"/>
    <w:rsid w:val="0076292E"/>
    <w:rsid w:val="00762CA0"/>
    <w:rsid w:val="00763F2D"/>
    <w:rsid w:val="0076443D"/>
    <w:rsid w:val="00764E09"/>
    <w:rsid w:val="00765025"/>
    <w:rsid w:val="007657DA"/>
    <w:rsid w:val="00765A11"/>
    <w:rsid w:val="00765DE0"/>
    <w:rsid w:val="00766A83"/>
    <w:rsid w:val="00767189"/>
    <w:rsid w:val="0076789A"/>
    <w:rsid w:val="00767B99"/>
    <w:rsid w:val="0077071D"/>
    <w:rsid w:val="0077242C"/>
    <w:rsid w:val="007728FC"/>
    <w:rsid w:val="00772A96"/>
    <w:rsid w:val="00772F46"/>
    <w:rsid w:val="007730A3"/>
    <w:rsid w:val="00774894"/>
    <w:rsid w:val="00774D5A"/>
    <w:rsid w:val="00774FD6"/>
    <w:rsid w:val="0077542C"/>
    <w:rsid w:val="0077553E"/>
    <w:rsid w:val="00776D4D"/>
    <w:rsid w:val="007771AC"/>
    <w:rsid w:val="00777E72"/>
    <w:rsid w:val="00780289"/>
    <w:rsid w:val="0078036D"/>
    <w:rsid w:val="0078096B"/>
    <w:rsid w:val="00781FBA"/>
    <w:rsid w:val="00783158"/>
    <w:rsid w:val="00783DBC"/>
    <w:rsid w:val="007855EB"/>
    <w:rsid w:val="00785AF0"/>
    <w:rsid w:val="00785EC3"/>
    <w:rsid w:val="00785F87"/>
    <w:rsid w:val="00786940"/>
    <w:rsid w:val="00786B6E"/>
    <w:rsid w:val="00786DFF"/>
    <w:rsid w:val="007873B9"/>
    <w:rsid w:val="00787D3D"/>
    <w:rsid w:val="0079164B"/>
    <w:rsid w:val="00791D9B"/>
    <w:rsid w:val="007921F9"/>
    <w:rsid w:val="007924B4"/>
    <w:rsid w:val="00792609"/>
    <w:rsid w:val="00792D4C"/>
    <w:rsid w:val="007930A6"/>
    <w:rsid w:val="00793122"/>
    <w:rsid w:val="00793D1A"/>
    <w:rsid w:val="00793D86"/>
    <w:rsid w:val="00794114"/>
    <w:rsid w:val="0079422B"/>
    <w:rsid w:val="0079431D"/>
    <w:rsid w:val="007945CF"/>
    <w:rsid w:val="00796CE8"/>
    <w:rsid w:val="00796F9D"/>
    <w:rsid w:val="00797644"/>
    <w:rsid w:val="00797702"/>
    <w:rsid w:val="00797855"/>
    <w:rsid w:val="007979F9"/>
    <w:rsid w:val="00797B42"/>
    <w:rsid w:val="007A0269"/>
    <w:rsid w:val="007A101D"/>
    <w:rsid w:val="007A1DF7"/>
    <w:rsid w:val="007A20B6"/>
    <w:rsid w:val="007A2E91"/>
    <w:rsid w:val="007A3815"/>
    <w:rsid w:val="007A68E7"/>
    <w:rsid w:val="007A6954"/>
    <w:rsid w:val="007A6A92"/>
    <w:rsid w:val="007A6DFE"/>
    <w:rsid w:val="007A7760"/>
    <w:rsid w:val="007A782E"/>
    <w:rsid w:val="007A7832"/>
    <w:rsid w:val="007B03B9"/>
    <w:rsid w:val="007B090F"/>
    <w:rsid w:val="007B09F2"/>
    <w:rsid w:val="007B17BB"/>
    <w:rsid w:val="007B182B"/>
    <w:rsid w:val="007B1A36"/>
    <w:rsid w:val="007B1ACD"/>
    <w:rsid w:val="007B1C22"/>
    <w:rsid w:val="007B1C2C"/>
    <w:rsid w:val="007B1E21"/>
    <w:rsid w:val="007B217C"/>
    <w:rsid w:val="007B285C"/>
    <w:rsid w:val="007B38AC"/>
    <w:rsid w:val="007B3F8F"/>
    <w:rsid w:val="007B421F"/>
    <w:rsid w:val="007B42DC"/>
    <w:rsid w:val="007B42F9"/>
    <w:rsid w:val="007B4985"/>
    <w:rsid w:val="007B4BFF"/>
    <w:rsid w:val="007B5489"/>
    <w:rsid w:val="007B5F1B"/>
    <w:rsid w:val="007B71A4"/>
    <w:rsid w:val="007B77F7"/>
    <w:rsid w:val="007C048F"/>
    <w:rsid w:val="007C116B"/>
    <w:rsid w:val="007C1796"/>
    <w:rsid w:val="007C1F50"/>
    <w:rsid w:val="007C210C"/>
    <w:rsid w:val="007C29D2"/>
    <w:rsid w:val="007C2EE6"/>
    <w:rsid w:val="007C31C5"/>
    <w:rsid w:val="007C32AA"/>
    <w:rsid w:val="007C34A7"/>
    <w:rsid w:val="007C38C4"/>
    <w:rsid w:val="007C3C6C"/>
    <w:rsid w:val="007C3CAD"/>
    <w:rsid w:val="007C3E82"/>
    <w:rsid w:val="007C4CC2"/>
    <w:rsid w:val="007C4EA4"/>
    <w:rsid w:val="007C4F01"/>
    <w:rsid w:val="007C61E8"/>
    <w:rsid w:val="007C66BD"/>
    <w:rsid w:val="007C6747"/>
    <w:rsid w:val="007C69FE"/>
    <w:rsid w:val="007C6B2D"/>
    <w:rsid w:val="007C706B"/>
    <w:rsid w:val="007C7885"/>
    <w:rsid w:val="007C791A"/>
    <w:rsid w:val="007C7A77"/>
    <w:rsid w:val="007C7E23"/>
    <w:rsid w:val="007D0212"/>
    <w:rsid w:val="007D16B6"/>
    <w:rsid w:val="007D19D9"/>
    <w:rsid w:val="007D1C11"/>
    <w:rsid w:val="007D24E6"/>
    <w:rsid w:val="007D2A92"/>
    <w:rsid w:val="007D30EB"/>
    <w:rsid w:val="007D3304"/>
    <w:rsid w:val="007D3A70"/>
    <w:rsid w:val="007D3BF8"/>
    <w:rsid w:val="007D402E"/>
    <w:rsid w:val="007D4A41"/>
    <w:rsid w:val="007D5D7C"/>
    <w:rsid w:val="007D607E"/>
    <w:rsid w:val="007D627C"/>
    <w:rsid w:val="007D6762"/>
    <w:rsid w:val="007D6812"/>
    <w:rsid w:val="007D69F7"/>
    <w:rsid w:val="007D6AF0"/>
    <w:rsid w:val="007D6C06"/>
    <w:rsid w:val="007D7391"/>
    <w:rsid w:val="007D7A23"/>
    <w:rsid w:val="007D7C97"/>
    <w:rsid w:val="007D7FAA"/>
    <w:rsid w:val="007D7FFC"/>
    <w:rsid w:val="007E102B"/>
    <w:rsid w:val="007E12BB"/>
    <w:rsid w:val="007E1583"/>
    <w:rsid w:val="007E1BD9"/>
    <w:rsid w:val="007E1D40"/>
    <w:rsid w:val="007E25A0"/>
    <w:rsid w:val="007E2A13"/>
    <w:rsid w:val="007E2E26"/>
    <w:rsid w:val="007E388C"/>
    <w:rsid w:val="007E3E24"/>
    <w:rsid w:val="007E49D8"/>
    <w:rsid w:val="007E530F"/>
    <w:rsid w:val="007E53EB"/>
    <w:rsid w:val="007E5475"/>
    <w:rsid w:val="007E55A6"/>
    <w:rsid w:val="007E5AA0"/>
    <w:rsid w:val="007E6C18"/>
    <w:rsid w:val="007E7213"/>
    <w:rsid w:val="007E7592"/>
    <w:rsid w:val="007E7B2B"/>
    <w:rsid w:val="007E7CB6"/>
    <w:rsid w:val="007F03D6"/>
    <w:rsid w:val="007F045C"/>
    <w:rsid w:val="007F05B0"/>
    <w:rsid w:val="007F0A19"/>
    <w:rsid w:val="007F11A2"/>
    <w:rsid w:val="007F2072"/>
    <w:rsid w:val="007F2D6C"/>
    <w:rsid w:val="007F630E"/>
    <w:rsid w:val="007F65B1"/>
    <w:rsid w:val="007F69E9"/>
    <w:rsid w:val="007F7EFC"/>
    <w:rsid w:val="008001FE"/>
    <w:rsid w:val="00800F58"/>
    <w:rsid w:val="00801C5F"/>
    <w:rsid w:val="008020C6"/>
    <w:rsid w:val="00802693"/>
    <w:rsid w:val="008033AD"/>
    <w:rsid w:val="00803D11"/>
    <w:rsid w:val="00804EC3"/>
    <w:rsid w:val="00804EF8"/>
    <w:rsid w:val="008050BC"/>
    <w:rsid w:val="008059A4"/>
    <w:rsid w:val="00806E58"/>
    <w:rsid w:val="00807566"/>
    <w:rsid w:val="00810738"/>
    <w:rsid w:val="00810AAB"/>
    <w:rsid w:val="00810DFA"/>
    <w:rsid w:val="00811146"/>
    <w:rsid w:val="00811484"/>
    <w:rsid w:val="00811487"/>
    <w:rsid w:val="008118F2"/>
    <w:rsid w:val="00812F73"/>
    <w:rsid w:val="008131C0"/>
    <w:rsid w:val="008138C9"/>
    <w:rsid w:val="0081478E"/>
    <w:rsid w:val="00815110"/>
    <w:rsid w:val="008152CE"/>
    <w:rsid w:val="00816125"/>
    <w:rsid w:val="00816B68"/>
    <w:rsid w:val="008174A7"/>
    <w:rsid w:val="0082011E"/>
    <w:rsid w:val="00820CF8"/>
    <w:rsid w:val="008210B1"/>
    <w:rsid w:val="00822011"/>
    <w:rsid w:val="00822088"/>
    <w:rsid w:val="00822C2F"/>
    <w:rsid w:val="00822C69"/>
    <w:rsid w:val="00823408"/>
    <w:rsid w:val="008236BE"/>
    <w:rsid w:val="00823B8D"/>
    <w:rsid w:val="008243A0"/>
    <w:rsid w:val="00824B79"/>
    <w:rsid w:val="00825354"/>
    <w:rsid w:val="00825C8D"/>
    <w:rsid w:val="00826345"/>
    <w:rsid w:val="00827523"/>
    <w:rsid w:val="00827FE7"/>
    <w:rsid w:val="00830063"/>
    <w:rsid w:val="00830280"/>
    <w:rsid w:val="00830636"/>
    <w:rsid w:val="00830699"/>
    <w:rsid w:val="00831E5D"/>
    <w:rsid w:val="00832B12"/>
    <w:rsid w:val="00832BD6"/>
    <w:rsid w:val="00832D66"/>
    <w:rsid w:val="008333E5"/>
    <w:rsid w:val="00833534"/>
    <w:rsid w:val="00833972"/>
    <w:rsid w:val="0083434D"/>
    <w:rsid w:val="0083453F"/>
    <w:rsid w:val="00834C0F"/>
    <w:rsid w:val="00834DF4"/>
    <w:rsid w:val="00836645"/>
    <w:rsid w:val="008368BB"/>
    <w:rsid w:val="008368D0"/>
    <w:rsid w:val="00836906"/>
    <w:rsid w:val="00836E38"/>
    <w:rsid w:val="00837719"/>
    <w:rsid w:val="00837765"/>
    <w:rsid w:val="00837F03"/>
    <w:rsid w:val="00840C0F"/>
    <w:rsid w:val="00842982"/>
    <w:rsid w:val="00842BA3"/>
    <w:rsid w:val="008435D2"/>
    <w:rsid w:val="00843755"/>
    <w:rsid w:val="008444C2"/>
    <w:rsid w:val="00844807"/>
    <w:rsid w:val="00844CFE"/>
    <w:rsid w:val="00844FCD"/>
    <w:rsid w:val="00845CA3"/>
    <w:rsid w:val="00845D57"/>
    <w:rsid w:val="00846746"/>
    <w:rsid w:val="008467BC"/>
    <w:rsid w:val="00847799"/>
    <w:rsid w:val="008502FB"/>
    <w:rsid w:val="008507A9"/>
    <w:rsid w:val="00850B64"/>
    <w:rsid w:val="0085192E"/>
    <w:rsid w:val="008519F4"/>
    <w:rsid w:val="00851D16"/>
    <w:rsid w:val="008521EE"/>
    <w:rsid w:val="0085324E"/>
    <w:rsid w:val="008543A7"/>
    <w:rsid w:val="0085445A"/>
    <w:rsid w:val="00854B9E"/>
    <w:rsid w:val="0085555F"/>
    <w:rsid w:val="00855711"/>
    <w:rsid w:val="008569CA"/>
    <w:rsid w:val="00856D49"/>
    <w:rsid w:val="00856DA4"/>
    <w:rsid w:val="0085728E"/>
    <w:rsid w:val="0085754D"/>
    <w:rsid w:val="00860D04"/>
    <w:rsid w:val="008619AE"/>
    <w:rsid w:val="008620E7"/>
    <w:rsid w:val="008625B2"/>
    <w:rsid w:val="00862841"/>
    <w:rsid w:val="00862E64"/>
    <w:rsid w:val="0086311F"/>
    <w:rsid w:val="00863439"/>
    <w:rsid w:val="00863752"/>
    <w:rsid w:val="008637EE"/>
    <w:rsid w:val="00864F3A"/>
    <w:rsid w:val="00865A28"/>
    <w:rsid w:val="008660BA"/>
    <w:rsid w:val="0086632E"/>
    <w:rsid w:val="0086657A"/>
    <w:rsid w:val="00866A75"/>
    <w:rsid w:val="00866AD0"/>
    <w:rsid w:val="00866B06"/>
    <w:rsid w:val="00866F60"/>
    <w:rsid w:val="00866FA2"/>
    <w:rsid w:val="008670C1"/>
    <w:rsid w:val="00867318"/>
    <w:rsid w:val="008673C1"/>
    <w:rsid w:val="008675F3"/>
    <w:rsid w:val="0087078B"/>
    <w:rsid w:val="008708E8"/>
    <w:rsid w:val="00870D80"/>
    <w:rsid w:val="008711AF"/>
    <w:rsid w:val="0087136B"/>
    <w:rsid w:val="00871B25"/>
    <w:rsid w:val="00871CB8"/>
    <w:rsid w:val="00872166"/>
    <w:rsid w:val="00872B18"/>
    <w:rsid w:val="00873A2E"/>
    <w:rsid w:val="00874413"/>
    <w:rsid w:val="0087458A"/>
    <w:rsid w:val="008752C5"/>
    <w:rsid w:val="00875D1E"/>
    <w:rsid w:val="00875F1A"/>
    <w:rsid w:val="00876556"/>
    <w:rsid w:val="008770C9"/>
    <w:rsid w:val="008771FA"/>
    <w:rsid w:val="00877A80"/>
    <w:rsid w:val="0088088A"/>
    <w:rsid w:val="00880DD6"/>
    <w:rsid w:val="008810C6"/>
    <w:rsid w:val="008817D4"/>
    <w:rsid w:val="008828FF"/>
    <w:rsid w:val="008833EF"/>
    <w:rsid w:val="00883502"/>
    <w:rsid w:val="00883503"/>
    <w:rsid w:val="0088382E"/>
    <w:rsid w:val="008849ED"/>
    <w:rsid w:val="00885437"/>
    <w:rsid w:val="00886A04"/>
    <w:rsid w:val="00887410"/>
    <w:rsid w:val="00890DB9"/>
    <w:rsid w:val="00891589"/>
    <w:rsid w:val="008927D0"/>
    <w:rsid w:val="0089301B"/>
    <w:rsid w:val="00893705"/>
    <w:rsid w:val="00894268"/>
    <w:rsid w:val="00894381"/>
    <w:rsid w:val="00894865"/>
    <w:rsid w:val="0089598C"/>
    <w:rsid w:val="00895AD0"/>
    <w:rsid w:val="00896157"/>
    <w:rsid w:val="0089648F"/>
    <w:rsid w:val="00897B60"/>
    <w:rsid w:val="00897E16"/>
    <w:rsid w:val="008A0472"/>
    <w:rsid w:val="008A0E5F"/>
    <w:rsid w:val="008A14A5"/>
    <w:rsid w:val="008A1543"/>
    <w:rsid w:val="008A1B08"/>
    <w:rsid w:val="008A1C51"/>
    <w:rsid w:val="008A1DE9"/>
    <w:rsid w:val="008A1E73"/>
    <w:rsid w:val="008A2198"/>
    <w:rsid w:val="008A2CAB"/>
    <w:rsid w:val="008A4D55"/>
    <w:rsid w:val="008A5524"/>
    <w:rsid w:val="008A58E0"/>
    <w:rsid w:val="008A5CB0"/>
    <w:rsid w:val="008A617C"/>
    <w:rsid w:val="008A6671"/>
    <w:rsid w:val="008A6989"/>
    <w:rsid w:val="008A71D3"/>
    <w:rsid w:val="008A7486"/>
    <w:rsid w:val="008A7B79"/>
    <w:rsid w:val="008B0020"/>
    <w:rsid w:val="008B0039"/>
    <w:rsid w:val="008B0612"/>
    <w:rsid w:val="008B06D5"/>
    <w:rsid w:val="008B0F27"/>
    <w:rsid w:val="008B1308"/>
    <w:rsid w:val="008B1520"/>
    <w:rsid w:val="008B153F"/>
    <w:rsid w:val="008B1C63"/>
    <w:rsid w:val="008B404F"/>
    <w:rsid w:val="008B44F2"/>
    <w:rsid w:val="008B46C1"/>
    <w:rsid w:val="008B5239"/>
    <w:rsid w:val="008B52A2"/>
    <w:rsid w:val="008B5B81"/>
    <w:rsid w:val="008B5BBF"/>
    <w:rsid w:val="008B5BDC"/>
    <w:rsid w:val="008B67FA"/>
    <w:rsid w:val="008B6A63"/>
    <w:rsid w:val="008B6F2B"/>
    <w:rsid w:val="008B70E1"/>
    <w:rsid w:val="008B7EDA"/>
    <w:rsid w:val="008C0575"/>
    <w:rsid w:val="008C0AC0"/>
    <w:rsid w:val="008C1563"/>
    <w:rsid w:val="008C21BD"/>
    <w:rsid w:val="008C22C8"/>
    <w:rsid w:val="008C2569"/>
    <w:rsid w:val="008C2AEC"/>
    <w:rsid w:val="008C2E14"/>
    <w:rsid w:val="008C30EB"/>
    <w:rsid w:val="008C3738"/>
    <w:rsid w:val="008C3F4C"/>
    <w:rsid w:val="008C4978"/>
    <w:rsid w:val="008C50A1"/>
    <w:rsid w:val="008C51E9"/>
    <w:rsid w:val="008C5C43"/>
    <w:rsid w:val="008C5DD1"/>
    <w:rsid w:val="008C6056"/>
    <w:rsid w:val="008C74C4"/>
    <w:rsid w:val="008C76D3"/>
    <w:rsid w:val="008D04AE"/>
    <w:rsid w:val="008D10A2"/>
    <w:rsid w:val="008D16D4"/>
    <w:rsid w:val="008D189A"/>
    <w:rsid w:val="008D1A22"/>
    <w:rsid w:val="008D1A54"/>
    <w:rsid w:val="008D2942"/>
    <w:rsid w:val="008D2BF4"/>
    <w:rsid w:val="008D2CEB"/>
    <w:rsid w:val="008D30D2"/>
    <w:rsid w:val="008D463D"/>
    <w:rsid w:val="008D4A66"/>
    <w:rsid w:val="008D4B01"/>
    <w:rsid w:val="008D5CD6"/>
    <w:rsid w:val="008D66C2"/>
    <w:rsid w:val="008D6B46"/>
    <w:rsid w:val="008D77C4"/>
    <w:rsid w:val="008D7900"/>
    <w:rsid w:val="008D7994"/>
    <w:rsid w:val="008D7E35"/>
    <w:rsid w:val="008E051E"/>
    <w:rsid w:val="008E1238"/>
    <w:rsid w:val="008E18E4"/>
    <w:rsid w:val="008E1A78"/>
    <w:rsid w:val="008E1ED7"/>
    <w:rsid w:val="008E20F5"/>
    <w:rsid w:val="008E25D3"/>
    <w:rsid w:val="008E26A1"/>
    <w:rsid w:val="008E2D2A"/>
    <w:rsid w:val="008E2D5F"/>
    <w:rsid w:val="008E2EA6"/>
    <w:rsid w:val="008E3048"/>
    <w:rsid w:val="008E3FE2"/>
    <w:rsid w:val="008E5484"/>
    <w:rsid w:val="008E5671"/>
    <w:rsid w:val="008E5903"/>
    <w:rsid w:val="008E62FF"/>
    <w:rsid w:val="008E674D"/>
    <w:rsid w:val="008E7844"/>
    <w:rsid w:val="008F05A4"/>
    <w:rsid w:val="008F0E75"/>
    <w:rsid w:val="008F20D0"/>
    <w:rsid w:val="008F35FC"/>
    <w:rsid w:val="008F3E4C"/>
    <w:rsid w:val="008F4B10"/>
    <w:rsid w:val="008F5833"/>
    <w:rsid w:val="008F599A"/>
    <w:rsid w:val="008F6640"/>
    <w:rsid w:val="008F6D1C"/>
    <w:rsid w:val="008F746E"/>
    <w:rsid w:val="008F7CC7"/>
    <w:rsid w:val="0090040C"/>
    <w:rsid w:val="009005F8"/>
    <w:rsid w:val="00900663"/>
    <w:rsid w:val="00901886"/>
    <w:rsid w:val="00901964"/>
    <w:rsid w:val="00901CCA"/>
    <w:rsid w:val="00902142"/>
    <w:rsid w:val="00902511"/>
    <w:rsid w:val="009029CE"/>
    <w:rsid w:val="00902BB0"/>
    <w:rsid w:val="00903375"/>
    <w:rsid w:val="0090349D"/>
    <w:rsid w:val="0090395C"/>
    <w:rsid w:val="00903D5C"/>
    <w:rsid w:val="0090461A"/>
    <w:rsid w:val="00904A1A"/>
    <w:rsid w:val="0090540C"/>
    <w:rsid w:val="009059A0"/>
    <w:rsid w:val="00905E4D"/>
    <w:rsid w:val="009060A4"/>
    <w:rsid w:val="00906A8F"/>
    <w:rsid w:val="00906BF1"/>
    <w:rsid w:val="00907A77"/>
    <w:rsid w:val="0091033F"/>
    <w:rsid w:val="00910763"/>
    <w:rsid w:val="00910FD6"/>
    <w:rsid w:val="00911AB3"/>
    <w:rsid w:val="0091204D"/>
    <w:rsid w:val="00912302"/>
    <w:rsid w:val="00912882"/>
    <w:rsid w:val="00912BD4"/>
    <w:rsid w:val="00913374"/>
    <w:rsid w:val="00913E9C"/>
    <w:rsid w:val="00914572"/>
    <w:rsid w:val="00914642"/>
    <w:rsid w:val="00914E63"/>
    <w:rsid w:val="00915302"/>
    <w:rsid w:val="0091573F"/>
    <w:rsid w:val="00915983"/>
    <w:rsid w:val="00916C6F"/>
    <w:rsid w:val="00917521"/>
    <w:rsid w:val="0091764C"/>
    <w:rsid w:val="00917AA0"/>
    <w:rsid w:val="00917DD2"/>
    <w:rsid w:val="009200E2"/>
    <w:rsid w:val="009201A5"/>
    <w:rsid w:val="009203AB"/>
    <w:rsid w:val="009212DA"/>
    <w:rsid w:val="009219F4"/>
    <w:rsid w:val="00921A9A"/>
    <w:rsid w:val="0092271C"/>
    <w:rsid w:val="0092315F"/>
    <w:rsid w:val="00923678"/>
    <w:rsid w:val="00923C8D"/>
    <w:rsid w:val="00925061"/>
    <w:rsid w:val="00925263"/>
    <w:rsid w:val="009269EF"/>
    <w:rsid w:val="00926B55"/>
    <w:rsid w:val="00927198"/>
    <w:rsid w:val="009273E5"/>
    <w:rsid w:val="00927941"/>
    <w:rsid w:val="00927CBC"/>
    <w:rsid w:val="00930679"/>
    <w:rsid w:val="009309E4"/>
    <w:rsid w:val="00931B03"/>
    <w:rsid w:val="009325C2"/>
    <w:rsid w:val="009333D4"/>
    <w:rsid w:val="00933E76"/>
    <w:rsid w:val="009340CA"/>
    <w:rsid w:val="00936243"/>
    <w:rsid w:val="009363F4"/>
    <w:rsid w:val="009369D8"/>
    <w:rsid w:val="00936BBF"/>
    <w:rsid w:val="00937A92"/>
    <w:rsid w:val="00937ADE"/>
    <w:rsid w:val="00940098"/>
    <w:rsid w:val="00940A2C"/>
    <w:rsid w:val="00940F56"/>
    <w:rsid w:val="00941F85"/>
    <w:rsid w:val="009438E3"/>
    <w:rsid w:val="00943DE3"/>
    <w:rsid w:val="00943F49"/>
    <w:rsid w:val="0094449D"/>
    <w:rsid w:val="00944A63"/>
    <w:rsid w:val="00945130"/>
    <w:rsid w:val="00945782"/>
    <w:rsid w:val="0094584C"/>
    <w:rsid w:val="009459D6"/>
    <w:rsid w:val="00945B76"/>
    <w:rsid w:val="0094679A"/>
    <w:rsid w:val="00946807"/>
    <w:rsid w:val="00946C02"/>
    <w:rsid w:val="00946ECF"/>
    <w:rsid w:val="00946FFF"/>
    <w:rsid w:val="00947B6B"/>
    <w:rsid w:val="009505F7"/>
    <w:rsid w:val="00951501"/>
    <w:rsid w:val="009521B7"/>
    <w:rsid w:val="00952D26"/>
    <w:rsid w:val="0095368D"/>
    <w:rsid w:val="00953CC2"/>
    <w:rsid w:val="00953FA1"/>
    <w:rsid w:val="009542A9"/>
    <w:rsid w:val="0095436C"/>
    <w:rsid w:val="009556AF"/>
    <w:rsid w:val="00957F1F"/>
    <w:rsid w:val="009607DE"/>
    <w:rsid w:val="00961844"/>
    <w:rsid w:val="009629F5"/>
    <w:rsid w:val="0096300E"/>
    <w:rsid w:val="009632F2"/>
    <w:rsid w:val="00963523"/>
    <w:rsid w:val="00963609"/>
    <w:rsid w:val="00963DCD"/>
    <w:rsid w:val="0096417E"/>
    <w:rsid w:val="00965181"/>
    <w:rsid w:val="009656D9"/>
    <w:rsid w:val="0096579A"/>
    <w:rsid w:val="009657B6"/>
    <w:rsid w:val="00965EAD"/>
    <w:rsid w:val="00965FC3"/>
    <w:rsid w:val="00966659"/>
    <w:rsid w:val="00966E21"/>
    <w:rsid w:val="00966EA4"/>
    <w:rsid w:val="009676ED"/>
    <w:rsid w:val="0097163B"/>
    <w:rsid w:val="009716ED"/>
    <w:rsid w:val="00971BC1"/>
    <w:rsid w:val="0097269F"/>
    <w:rsid w:val="00972EB3"/>
    <w:rsid w:val="0097382E"/>
    <w:rsid w:val="00974186"/>
    <w:rsid w:val="00974562"/>
    <w:rsid w:val="0097490F"/>
    <w:rsid w:val="009757D7"/>
    <w:rsid w:val="00975B72"/>
    <w:rsid w:val="00975E62"/>
    <w:rsid w:val="00976104"/>
    <w:rsid w:val="009763EB"/>
    <w:rsid w:val="00976864"/>
    <w:rsid w:val="00976B6B"/>
    <w:rsid w:val="009770FF"/>
    <w:rsid w:val="009777F8"/>
    <w:rsid w:val="00977F15"/>
    <w:rsid w:val="0098000B"/>
    <w:rsid w:val="0098020A"/>
    <w:rsid w:val="009802C1"/>
    <w:rsid w:val="00980332"/>
    <w:rsid w:val="00980B09"/>
    <w:rsid w:val="009818E5"/>
    <w:rsid w:val="00981AC2"/>
    <w:rsid w:val="00982968"/>
    <w:rsid w:val="009829A3"/>
    <w:rsid w:val="00982C06"/>
    <w:rsid w:val="009841B2"/>
    <w:rsid w:val="0098448D"/>
    <w:rsid w:val="009846C5"/>
    <w:rsid w:val="00984967"/>
    <w:rsid w:val="00984C77"/>
    <w:rsid w:val="00984D4B"/>
    <w:rsid w:val="009856FE"/>
    <w:rsid w:val="009858B5"/>
    <w:rsid w:val="00985C9B"/>
    <w:rsid w:val="00985DAC"/>
    <w:rsid w:val="00986339"/>
    <w:rsid w:val="00987734"/>
    <w:rsid w:val="00987B69"/>
    <w:rsid w:val="00987BD6"/>
    <w:rsid w:val="009917AA"/>
    <w:rsid w:val="00992C11"/>
    <w:rsid w:val="00992E50"/>
    <w:rsid w:val="00993051"/>
    <w:rsid w:val="00993130"/>
    <w:rsid w:val="0099572A"/>
    <w:rsid w:val="009967CC"/>
    <w:rsid w:val="0099692E"/>
    <w:rsid w:val="00996D56"/>
    <w:rsid w:val="00997294"/>
    <w:rsid w:val="009A03D4"/>
    <w:rsid w:val="009A0978"/>
    <w:rsid w:val="009A0F10"/>
    <w:rsid w:val="009A1117"/>
    <w:rsid w:val="009A1822"/>
    <w:rsid w:val="009A198B"/>
    <w:rsid w:val="009A26C4"/>
    <w:rsid w:val="009A2BDA"/>
    <w:rsid w:val="009A3551"/>
    <w:rsid w:val="009A3564"/>
    <w:rsid w:val="009A4C06"/>
    <w:rsid w:val="009A64AB"/>
    <w:rsid w:val="009A68B7"/>
    <w:rsid w:val="009A725E"/>
    <w:rsid w:val="009A7491"/>
    <w:rsid w:val="009B03FE"/>
    <w:rsid w:val="009B0D8E"/>
    <w:rsid w:val="009B1265"/>
    <w:rsid w:val="009B1FC9"/>
    <w:rsid w:val="009B319E"/>
    <w:rsid w:val="009B3BD9"/>
    <w:rsid w:val="009B4CEE"/>
    <w:rsid w:val="009B6205"/>
    <w:rsid w:val="009B6AA0"/>
    <w:rsid w:val="009B6C0F"/>
    <w:rsid w:val="009B74EA"/>
    <w:rsid w:val="009B7E43"/>
    <w:rsid w:val="009C00AB"/>
    <w:rsid w:val="009C1DA4"/>
    <w:rsid w:val="009C2559"/>
    <w:rsid w:val="009C2A80"/>
    <w:rsid w:val="009C31D0"/>
    <w:rsid w:val="009C3255"/>
    <w:rsid w:val="009C4E39"/>
    <w:rsid w:val="009C519D"/>
    <w:rsid w:val="009C5208"/>
    <w:rsid w:val="009C5419"/>
    <w:rsid w:val="009C5E45"/>
    <w:rsid w:val="009C5EEB"/>
    <w:rsid w:val="009C68FB"/>
    <w:rsid w:val="009C6E5A"/>
    <w:rsid w:val="009C75A6"/>
    <w:rsid w:val="009C7AA7"/>
    <w:rsid w:val="009D0494"/>
    <w:rsid w:val="009D08B2"/>
    <w:rsid w:val="009D0A9E"/>
    <w:rsid w:val="009D0F2D"/>
    <w:rsid w:val="009D12E0"/>
    <w:rsid w:val="009D1DD1"/>
    <w:rsid w:val="009D2A07"/>
    <w:rsid w:val="009D2C3E"/>
    <w:rsid w:val="009D2F66"/>
    <w:rsid w:val="009D3C1C"/>
    <w:rsid w:val="009D3CF5"/>
    <w:rsid w:val="009D5B63"/>
    <w:rsid w:val="009D5C46"/>
    <w:rsid w:val="009D670F"/>
    <w:rsid w:val="009D6AA9"/>
    <w:rsid w:val="009D6C7B"/>
    <w:rsid w:val="009D6F06"/>
    <w:rsid w:val="009D7F8E"/>
    <w:rsid w:val="009E05D3"/>
    <w:rsid w:val="009E19E5"/>
    <w:rsid w:val="009E2308"/>
    <w:rsid w:val="009E2B47"/>
    <w:rsid w:val="009E4141"/>
    <w:rsid w:val="009E43AD"/>
    <w:rsid w:val="009E4662"/>
    <w:rsid w:val="009E599D"/>
    <w:rsid w:val="009E5E85"/>
    <w:rsid w:val="009E64BF"/>
    <w:rsid w:val="009E682F"/>
    <w:rsid w:val="009E6AFC"/>
    <w:rsid w:val="009E6B06"/>
    <w:rsid w:val="009E77E9"/>
    <w:rsid w:val="009F0331"/>
    <w:rsid w:val="009F0821"/>
    <w:rsid w:val="009F092A"/>
    <w:rsid w:val="009F19CA"/>
    <w:rsid w:val="009F1E05"/>
    <w:rsid w:val="009F2D50"/>
    <w:rsid w:val="009F2E31"/>
    <w:rsid w:val="009F3561"/>
    <w:rsid w:val="009F3ACD"/>
    <w:rsid w:val="009F4DC8"/>
    <w:rsid w:val="009F544D"/>
    <w:rsid w:val="009F54CD"/>
    <w:rsid w:val="009F59EA"/>
    <w:rsid w:val="009F6839"/>
    <w:rsid w:val="009F7427"/>
    <w:rsid w:val="00A0053B"/>
    <w:rsid w:val="00A0077C"/>
    <w:rsid w:val="00A00BE3"/>
    <w:rsid w:val="00A00EDD"/>
    <w:rsid w:val="00A0169C"/>
    <w:rsid w:val="00A0173B"/>
    <w:rsid w:val="00A018D2"/>
    <w:rsid w:val="00A01CE9"/>
    <w:rsid w:val="00A024B8"/>
    <w:rsid w:val="00A02553"/>
    <w:rsid w:val="00A02E41"/>
    <w:rsid w:val="00A0316F"/>
    <w:rsid w:val="00A0396B"/>
    <w:rsid w:val="00A03C45"/>
    <w:rsid w:val="00A03CC6"/>
    <w:rsid w:val="00A03F4F"/>
    <w:rsid w:val="00A06993"/>
    <w:rsid w:val="00A069CC"/>
    <w:rsid w:val="00A1067D"/>
    <w:rsid w:val="00A107C1"/>
    <w:rsid w:val="00A10A08"/>
    <w:rsid w:val="00A11108"/>
    <w:rsid w:val="00A113F4"/>
    <w:rsid w:val="00A1220D"/>
    <w:rsid w:val="00A12A03"/>
    <w:rsid w:val="00A12A42"/>
    <w:rsid w:val="00A12B10"/>
    <w:rsid w:val="00A13E20"/>
    <w:rsid w:val="00A143ED"/>
    <w:rsid w:val="00A15451"/>
    <w:rsid w:val="00A15A83"/>
    <w:rsid w:val="00A1628D"/>
    <w:rsid w:val="00A16528"/>
    <w:rsid w:val="00A16B56"/>
    <w:rsid w:val="00A16C7D"/>
    <w:rsid w:val="00A16EF5"/>
    <w:rsid w:val="00A17A34"/>
    <w:rsid w:val="00A17E84"/>
    <w:rsid w:val="00A20154"/>
    <w:rsid w:val="00A20496"/>
    <w:rsid w:val="00A20966"/>
    <w:rsid w:val="00A20D3C"/>
    <w:rsid w:val="00A21386"/>
    <w:rsid w:val="00A22400"/>
    <w:rsid w:val="00A2249F"/>
    <w:rsid w:val="00A228C5"/>
    <w:rsid w:val="00A22DAB"/>
    <w:rsid w:val="00A23856"/>
    <w:rsid w:val="00A238E0"/>
    <w:rsid w:val="00A24FBA"/>
    <w:rsid w:val="00A2563B"/>
    <w:rsid w:val="00A2644D"/>
    <w:rsid w:val="00A266DF"/>
    <w:rsid w:val="00A26F53"/>
    <w:rsid w:val="00A26FDE"/>
    <w:rsid w:val="00A274EA"/>
    <w:rsid w:val="00A301A9"/>
    <w:rsid w:val="00A30611"/>
    <w:rsid w:val="00A30AC4"/>
    <w:rsid w:val="00A31BFC"/>
    <w:rsid w:val="00A33BB2"/>
    <w:rsid w:val="00A35257"/>
    <w:rsid w:val="00A352A9"/>
    <w:rsid w:val="00A3740E"/>
    <w:rsid w:val="00A374A1"/>
    <w:rsid w:val="00A37C10"/>
    <w:rsid w:val="00A410CA"/>
    <w:rsid w:val="00A41721"/>
    <w:rsid w:val="00A41C61"/>
    <w:rsid w:val="00A41C7F"/>
    <w:rsid w:val="00A41D5D"/>
    <w:rsid w:val="00A4248A"/>
    <w:rsid w:val="00A42977"/>
    <w:rsid w:val="00A430E5"/>
    <w:rsid w:val="00A434EE"/>
    <w:rsid w:val="00A43898"/>
    <w:rsid w:val="00A43D8B"/>
    <w:rsid w:val="00A441AB"/>
    <w:rsid w:val="00A447E1"/>
    <w:rsid w:val="00A4485A"/>
    <w:rsid w:val="00A4592B"/>
    <w:rsid w:val="00A45B7B"/>
    <w:rsid w:val="00A4695E"/>
    <w:rsid w:val="00A46DF1"/>
    <w:rsid w:val="00A47B5D"/>
    <w:rsid w:val="00A50878"/>
    <w:rsid w:val="00A508FD"/>
    <w:rsid w:val="00A509DC"/>
    <w:rsid w:val="00A50D13"/>
    <w:rsid w:val="00A50F74"/>
    <w:rsid w:val="00A51A1C"/>
    <w:rsid w:val="00A51A85"/>
    <w:rsid w:val="00A51E63"/>
    <w:rsid w:val="00A52AE6"/>
    <w:rsid w:val="00A52D0F"/>
    <w:rsid w:val="00A53446"/>
    <w:rsid w:val="00A535D4"/>
    <w:rsid w:val="00A5363E"/>
    <w:rsid w:val="00A53E62"/>
    <w:rsid w:val="00A5439E"/>
    <w:rsid w:val="00A55382"/>
    <w:rsid w:val="00A55A02"/>
    <w:rsid w:val="00A55C43"/>
    <w:rsid w:val="00A55CFF"/>
    <w:rsid w:val="00A5679F"/>
    <w:rsid w:val="00A56DE0"/>
    <w:rsid w:val="00A56DF7"/>
    <w:rsid w:val="00A56DFB"/>
    <w:rsid w:val="00A5736A"/>
    <w:rsid w:val="00A606D8"/>
    <w:rsid w:val="00A60CCD"/>
    <w:rsid w:val="00A61468"/>
    <w:rsid w:val="00A61A24"/>
    <w:rsid w:val="00A61A7A"/>
    <w:rsid w:val="00A62126"/>
    <w:rsid w:val="00A62259"/>
    <w:rsid w:val="00A63660"/>
    <w:rsid w:val="00A6381E"/>
    <w:rsid w:val="00A63BC9"/>
    <w:rsid w:val="00A64596"/>
    <w:rsid w:val="00A64741"/>
    <w:rsid w:val="00A64D42"/>
    <w:rsid w:val="00A655EB"/>
    <w:rsid w:val="00A65B10"/>
    <w:rsid w:val="00A65DCD"/>
    <w:rsid w:val="00A6647A"/>
    <w:rsid w:val="00A66F5A"/>
    <w:rsid w:val="00A7024E"/>
    <w:rsid w:val="00A71173"/>
    <w:rsid w:val="00A716D3"/>
    <w:rsid w:val="00A71A97"/>
    <w:rsid w:val="00A7207B"/>
    <w:rsid w:val="00A72C22"/>
    <w:rsid w:val="00A73603"/>
    <w:rsid w:val="00A73A03"/>
    <w:rsid w:val="00A73DC8"/>
    <w:rsid w:val="00A74595"/>
    <w:rsid w:val="00A74AEF"/>
    <w:rsid w:val="00A75A0D"/>
    <w:rsid w:val="00A75E8F"/>
    <w:rsid w:val="00A7613F"/>
    <w:rsid w:val="00A76204"/>
    <w:rsid w:val="00A76EF8"/>
    <w:rsid w:val="00A80781"/>
    <w:rsid w:val="00A81ABA"/>
    <w:rsid w:val="00A81C43"/>
    <w:rsid w:val="00A81CB6"/>
    <w:rsid w:val="00A824A8"/>
    <w:rsid w:val="00A82B12"/>
    <w:rsid w:val="00A830FE"/>
    <w:rsid w:val="00A83CB7"/>
    <w:rsid w:val="00A8470C"/>
    <w:rsid w:val="00A84D16"/>
    <w:rsid w:val="00A84E33"/>
    <w:rsid w:val="00A85025"/>
    <w:rsid w:val="00A85D73"/>
    <w:rsid w:val="00A860EC"/>
    <w:rsid w:val="00A8679B"/>
    <w:rsid w:val="00A87AE5"/>
    <w:rsid w:val="00A90853"/>
    <w:rsid w:val="00A9118D"/>
    <w:rsid w:val="00A9143A"/>
    <w:rsid w:val="00A915FC"/>
    <w:rsid w:val="00A919EB"/>
    <w:rsid w:val="00A92332"/>
    <w:rsid w:val="00A924CD"/>
    <w:rsid w:val="00A9279B"/>
    <w:rsid w:val="00A92F23"/>
    <w:rsid w:val="00A933A6"/>
    <w:rsid w:val="00A935CC"/>
    <w:rsid w:val="00A9479D"/>
    <w:rsid w:val="00A94868"/>
    <w:rsid w:val="00A94D1E"/>
    <w:rsid w:val="00A94D75"/>
    <w:rsid w:val="00A94F3D"/>
    <w:rsid w:val="00A95227"/>
    <w:rsid w:val="00A95E6B"/>
    <w:rsid w:val="00A9643A"/>
    <w:rsid w:val="00A96BCD"/>
    <w:rsid w:val="00A96FA6"/>
    <w:rsid w:val="00A97364"/>
    <w:rsid w:val="00A97BC5"/>
    <w:rsid w:val="00A97C02"/>
    <w:rsid w:val="00AA0799"/>
    <w:rsid w:val="00AA13A7"/>
    <w:rsid w:val="00AA149C"/>
    <w:rsid w:val="00AA153E"/>
    <w:rsid w:val="00AA1E87"/>
    <w:rsid w:val="00AA22E4"/>
    <w:rsid w:val="00AA2FE2"/>
    <w:rsid w:val="00AA3A08"/>
    <w:rsid w:val="00AA3C3A"/>
    <w:rsid w:val="00AA4FB0"/>
    <w:rsid w:val="00AA5977"/>
    <w:rsid w:val="00AA610E"/>
    <w:rsid w:val="00AA6D7F"/>
    <w:rsid w:val="00AA7F99"/>
    <w:rsid w:val="00AA7FEB"/>
    <w:rsid w:val="00AB0049"/>
    <w:rsid w:val="00AB00A3"/>
    <w:rsid w:val="00AB108F"/>
    <w:rsid w:val="00AB15DC"/>
    <w:rsid w:val="00AB1D18"/>
    <w:rsid w:val="00AB1F24"/>
    <w:rsid w:val="00AB2112"/>
    <w:rsid w:val="00AB28B7"/>
    <w:rsid w:val="00AB2CCA"/>
    <w:rsid w:val="00AB2F09"/>
    <w:rsid w:val="00AB315B"/>
    <w:rsid w:val="00AB4125"/>
    <w:rsid w:val="00AB4679"/>
    <w:rsid w:val="00AB4E58"/>
    <w:rsid w:val="00AB530D"/>
    <w:rsid w:val="00AB5377"/>
    <w:rsid w:val="00AB569E"/>
    <w:rsid w:val="00AB6181"/>
    <w:rsid w:val="00AB6822"/>
    <w:rsid w:val="00AB76C0"/>
    <w:rsid w:val="00AB773C"/>
    <w:rsid w:val="00AC046C"/>
    <w:rsid w:val="00AC0B22"/>
    <w:rsid w:val="00AC0BA9"/>
    <w:rsid w:val="00AC1506"/>
    <w:rsid w:val="00AC1653"/>
    <w:rsid w:val="00AC1BD4"/>
    <w:rsid w:val="00AC2874"/>
    <w:rsid w:val="00AC393B"/>
    <w:rsid w:val="00AC3AC0"/>
    <w:rsid w:val="00AC41DB"/>
    <w:rsid w:val="00AC436E"/>
    <w:rsid w:val="00AC45AC"/>
    <w:rsid w:val="00AC4DE5"/>
    <w:rsid w:val="00AC4EA8"/>
    <w:rsid w:val="00AC564E"/>
    <w:rsid w:val="00AC601C"/>
    <w:rsid w:val="00AC61B7"/>
    <w:rsid w:val="00AC630B"/>
    <w:rsid w:val="00AC6FFB"/>
    <w:rsid w:val="00AC7D14"/>
    <w:rsid w:val="00AD005B"/>
    <w:rsid w:val="00AD029A"/>
    <w:rsid w:val="00AD0B60"/>
    <w:rsid w:val="00AD137C"/>
    <w:rsid w:val="00AD168D"/>
    <w:rsid w:val="00AD18A8"/>
    <w:rsid w:val="00AD193E"/>
    <w:rsid w:val="00AD1E17"/>
    <w:rsid w:val="00AD26F0"/>
    <w:rsid w:val="00AD3FE1"/>
    <w:rsid w:val="00AD4387"/>
    <w:rsid w:val="00AD4708"/>
    <w:rsid w:val="00AD511E"/>
    <w:rsid w:val="00AD5371"/>
    <w:rsid w:val="00AD5A13"/>
    <w:rsid w:val="00AD5C36"/>
    <w:rsid w:val="00AD5DB0"/>
    <w:rsid w:val="00AD5F5C"/>
    <w:rsid w:val="00AD6097"/>
    <w:rsid w:val="00AD6481"/>
    <w:rsid w:val="00AD6C57"/>
    <w:rsid w:val="00AD6D07"/>
    <w:rsid w:val="00AD74D8"/>
    <w:rsid w:val="00AD771A"/>
    <w:rsid w:val="00AE019B"/>
    <w:rsid w:val="00AE05CB"/>
    <w:rsid w:val="00AE2756"/>
    <w:rsid w:val="00AE3173"/>
    <w:rsid w:val="00AE337A"/>
    <w:rsid w:val="00AE35DB"/>
    <w:rsid w:val="00AE3A24"/>
    <w:rsid w:val="00AE3EBA"/>
    <w:rsid w:val="00AE4274"/>
    <w:rsid w:val="00AE4E0C"/>
    <w:rsid w:val="00AE5264"/>
    <w:rsid w:val="00AE5D2D"/>
    <w:rsid w:val="00AE64DC"/>
    <w:rsid w:val="00AE6E18"/>
    <w:rsid w:val="00AE79A6"/>
    <w:rsid w:val="00AF0CCC"/>
    <w:rsid w:val="00AF0FFD"/>
    <w:rsid w:val="00AF1361"/>
    <w:rsid w:val="00AF1D9C"/>
    <w:rsid w:val="00AF1DAB"/>
    <w:rsid w:val="00AF1E94"/>
    <w:rsid w:val="00AF2351"/>
    <w:rsid w:val="00AF2AC2"/>
    <w:rsid w:val="00AF2BAE"/>
    <w:rsid w:val="00AF3415"/>
    <w:rsid w:val="00AF5847"/>
    <w:rsid w:val="00AF6B27"/>
    <w:rsid w:val="00AF6FD9"/>
    <w:rsid w:val="00AF7C03"/>
    <w:rsid w:val="00AF7D5C"/>
    <w:rsid w:val="00B00006"/>
    <w:rsid w:val="00B002AB"/>
    <w:rsid w:val="00B003E3"/>
    <w:rsid w:val="00B00D20"/>
    <w:rsid w:val="00B00D6A"/>
    <w:rsid w:val="00B0152B"/>
    <w:rsid w:val="00B02098"/>
    <w:rsid w:val="00B02373"/>
    <w:rsid w:val="00B0288D"/>
    <w:rsid w:val="00B0289C"/>
    <w:rsid w:val="00B034D9"/>
    <w:rsid w:val="00B03857"/>
    <w:rsid w:val="00B03999"/>
    <w:rsid w:val="00B04B8C"/>
    <w:rsid w:val="00B04D85"/>
    <w:rsid w:val="00B04E12"/>
    <w:rsid w:val="00B0587B"/>
    <w:rsid w:val="00B059E9"/>
    <w:rsid w:val="00B05C98"/>
    <w:rsid w:val="00B061B0"/>
    <w:rsid w:val="00B06F6E"/>
    <w:rsid w:val="00B06FC4"/>
    <w:rsid w:val="00B073AC"/>
    <w:rsid w:val="00B0746A"/>
    <w:rsid w:val="00B07717"/>
    <w:rsid w:val="00B07C68"/>
    <w:rsid w:val="00B10614"/>
    <w:rsid w:val="00B10C34"/>
    <w:rsid w:val="00B10EA8"/>
    <w:rsid w:val="00B11499"/>
    <w:rsid w:val="00B11801"/>
    <w:rsid w:val="00B11CDC"/>
    <w:rsid w:val="00B11E6D"/>
    <w:rsid w:val="00B11F70"/>
    <w:rsid w:val="00B12037"/>
    <w:rsid w:val="00B12237"/>
    <w:rsid w:val="00B127E6"/>
    <w:rsid w:val="00B1367A"/>
    <w:rsid w:val="00B13FBF"/>
    <w:rsid w:val="00B14051"/>
    <w:rsid w:val="00B1470F"/>
    <w:rsid w:val="00B14D96"/>
    <w:rsid w:val="00B14EEC"/>
    <w:rsid w:val="00B15118"/>
    <w:rsid w:val="00B153C7"/>
    <w:rsid w:val="00B15515"/>
    <w:rsid w:val="00B15C61"/>
    <w:rsid w:val="00B16D86"/>
    <w:rsid w:val="00B173CD"/>
    <w:rsid w:val="00B17577"/>
    <w:rsid w:val="00B17F70"/>
    <w:rsid w:val="00B17FC8"/>
    <w:rsid w:val="00B20577"/>
    <w:rsid w:val="00B21077"/>
    <w:rsid w:val="00B21DE3"/>
    <w:rsid w:val="00B21DEC"/>
    <w:rsid w:val="00B2211D"/>
    <w:rsid w:val="00B223E8"/>
    <w:rsid w:val="00B225B6"/>
    <w:rsid w:val="00B2281F"/>
    <w:rsid w:val="00B22AB6"/>
    <w:rsid w:val="00B232B1"/>
    <w:rsid w:val="00B23594"/>
    <w:rsid w:val="00B243E6"/>
    <w:rsid w:val="00B25375"/>
    <w:rsid w:val="00B25470"/>
    <w:rsid w:val="00B25644"/>
    <w:rsid w:val="00B2583E"/>
    <w:rsid w:val="00B25D80"/>
    <w:rsid w:val="00B25DD5"/>
    <w:rsid w:val="00B25F62"/>
    <w:rsid w:val="00B26FBE"/>
    <w:rsid w:val="00B300F4"/>
    <w:rsid w:val="00B30806"/>
    <w:rsid w:val="00B316DC"/>
    <w:rsid w:val="00B31EA4"/>
    <w:rsid w:val="00B320FF"/>
    <w:rsid w:val="00B326AB"/>
    <w:rsid w:val="00B32D1B"/>
    <w:rsid w:val="00B32FDD"/>
    <w:rsid w:val="00B334AD"/>
    <w:rsid w:val="00B34B2E"/>
    <w:rsid w:val="00B34D1D"/>
    <w:rsid w:val="00B35FD2"/>
    <w:rsid w:val="00B364D5"/>
    <w:rsid w:val="00B367CE"/>
    <w:rsid w:val="00B36C15"/>
    <w:rsid w:val="00B36F9D"/>
    <w:rsid w:val="00B37861"/>
    <w:rsid w:val="00B40161"/>
    <w:rsid w:val="00B4080D"/>
    <w:rsid w:val="00B40A34"/>
    <w:rsid w:val="00B411C3"/>
    <w:rsid w:val="00B41446"/>
    <w:rsid w:val="00B426EC"/>
    <w:rsid w:val="00B42E55"/>
    <w:rsid w:val="00B444F1"/>
    <w:rsid w:val="00B44B78"/>
    <w:rsid w:val="00B44C4B"/>
    <w:rsid w:val="00B45486"/>
    <w:rsid w:val="00B45887"/>
    <w:rsid w:val="00B45928"/>
    <w:rsid w:val="00B45B5D"/>
    <w:rsid w:val="00B4629A"/>
    <w:rsid w:val="00B46AE6"/>
    <w:rsid w:val="00B4713B"/>
    <w:rsid w:val="00B47462"/>
    <w:rsid w:val="00B47EA7"/>
    <w:rsid w:val="00B50EAB"/>
    <w:rsid w:val="00B512C6"/>
    <w:rsid w:val="00B514EF"/>
    <w:rsid w:val="00B519AD"/>
    <w:rsid w:val="00B51ACA"/>
    <w:rsid w:val="00B51D9A"/>
    <w:rsid w:val="00B52179"/>
    <w:rsid w:val="00B522D5"/>
    <w:rsid w:val="00B52C02"/>
    <w:rsid w:val="00B531BA"/>
    <w:rsid w:val="00B53326"/>
    <w:rsid w:val="00B53C54"/>
    <w:rsid w:val="00B53E9D"/>
    <w:rsid w:val="00B54F3F"/>
    <w:rsid w:val="00B55291"/>
    <w:rsid w:val="00B55D56"/>
    <w:rsid w:val="00B5603B"/>
    <w:rsid w:val="00B56833"/>
    <w:rsid w:val="00B56C4A"/>
    <w:rsid w:val="00B56F05"/>
    <w:rsid w:val="00B56FF0"/>
    <w:rsid w:val="00B571D1"/>
    <w:rsid w:val="00B577B2"/>
    <w:rsid w:val="00B578E9"/>
    <w:rsid w:val="00B57BC7"/>
    <w:rsid w:val="00B60151"/>
    <w:rsid w:val="00B60D85"/>
    <w:rsid w:val="00B611BC"/>
    <w:rsid w:val="00B61BE9"/>
    <w:rsid w:val="00B6276E"/>
    <w:rsid w:val="00B6281C"/>
    <w:rsid w:val="00B631DC"/>
    <w:rsid w:val="00B63562"/>
    <w:rsid w:val="00B63A26"/>
    <w:rsid w:val="00B63D7C"/>
    <w:rsid w:val="00B6400F"/>
    <w:rsid w:val="00B641AF"/>
    <w:rsid w:val="00B64FE5"/>
    <w:rsid w:val="00B65204"/>
    <w:rsid w:val="00B65831"/>
    <w:rsid w:val="00B65DAE"/>
    <w:rsid w:val="00B669C9"/>
    <w:rsid w:val="00B66D62"/>
    <w:rsid w:val="00B66FB4"/>
    <w:rsid w:val="00B670F8"/>
    <w:rsid w:val="00B679BA"/>
    <w:rsid w:val="00B67CBF"/>
    <w:rsid w:val="00B70BA9"/>
    <w:rsid w:val="00B71C07"/>
    <w:rsid w:val="00B72C4F"/>
    <w:rsid w:val="00B73971"/>
    <w:rsid w:val="00B7416E"/>
    <w:rsid w:val="00B74903"/>
    <w:rsid w:val="00B750A5"/>
    <w:rsid w:val="00B7587B"/>
    <w:rsid w:val="00B75925"/>
    <w:rsid w:val="00B75CCD"/>
    <w:rsid w:val="00B75E7F"/>
    <w:rsid w:val="00B77A93"/>
    <w:rsid w:val="00B80169"/>
    <w:rsid w:val="00B80198"/>
    <w:rsid w:val="00B80FDB"/>
    <w:rsid w:val="00B81937"/>
    <w:rsid w:val="00B81D21"/>
    <w:rsid w:val="00B835F0"/>
    <w:rsid w:val="00B83665"/>
    <w:rsid w:val="00B8408E"/>
    <w:rsid w:val="00B841CA"/>
    <w:rsid w:val="00B86801"/>
    <w:rsid w:val="00B870B8"/>
    <w:rsid w:val="00B87427"/>
    <w:rsid w:val="00B87D46"/>
    <w:rsid w:val="00B87E0E"/>
    <w:rsid w:val="00B9036E"/>
    <w:rsid w:val="00B908E8"/>
    <w:rsid w:val="00B90BE3"/>
    <w:rsid w:val="00B910BC"/>
    <w:rsid w:val="00B91664"/>
    <w:rsid w:val="00B91971"/>
    <w:rsid w:val="00B9232D"/>
    <w:rsid w:val="00B929C7"/>
    <w:rsid w:val="00B929DA"/>
    <w:rsid w:val="00B92FAB"/>
    <w:rsid w:val="00B933CE"/>
    <w:rsid w:val="00B939A1"/>
    <w:rsid w:val="00B94831"/>
    <w:rsid w:val="00B949D0"/>
    <w:rsid w:val="00B95457"/>
    <w:rsid w:val="00B964E4"/>
    <w:rsid w:val="00B97476"/>
    <w:rsid w:val="00B974E3"/>
    <w:rsid w:val="00B97C4F"/>
    <w:rsid w:val="00BA292C"/>
    <w:rsid w:val="00BA3CA4"/>
    <w:rsid w:val="00BA3EA7"/>
    <w:rsid w:val="00BA4948"/>
    <w:rsid w:val="00BA51AD"/>
    <w:rsid w:val="00BA540A"/>
    <w:rsid w:val="00BA619A"/>
    <w:rsid w:val="00BA6538"/>
    <w:rsid w:val="00BA696E"/>
    <w:rsid w:val="00BA70FB"/>
    <w:rsid w:val="00BA716F"/>
    <w:rsid w:val="00BA78A0"/>
    <w:rsid w:val="00BA7D44"/>
    <w:rsid w:val="00BB01FB"/>
    <w:rsid w:val="00BB05FD"/>
    <w:rsid w:val="00BB10C1"/>
    <w:rsid w:val="00BB1AD9"/>
    <w:rsid w:val="00BB1EEE"/>
    <w:rsid w:val="00BB1F65"/>
    <w:rsid w:val="00BB1F98"/>
    <w:rsid w:val="00BB2020"/>
    <w:rsid w:val="00BB2B92"/>
    <w:rsid w:val="00BB2FC1"/>
    <w:rsid w:val="00BB551D"/>
    <w:rsid w:val="00BB6028"/>
    <w:rsid w:val="00BB6522"/>
    <w:rsid w:val="00BB66F4"/>
    <w:rsid w:val="00BB6773"/>
    <w:rsid w:val="00BB6B13"/>
    <w:rsid w:val="00BB7266"/>
    <w:rsid w:val="00BB7C40"/>
    <w:rsid w:val="00BB7CE0"/>
    <w:rsid w:val="00BB7E9B"/>
    <w:rsid w:val="00BC0976"/>
    <w:rsid w:val="00BC0EBF"/>
    <w:rsid w:val="00BC158D"/>
    <w:rsid w:val="00BC2777"/>
    <w:rsid w:val="00BC30C1"/>
    <w:rsid w:val="00BC36EF"/>
    <w:rsid w:val="00BC37A7"/>
    <w:rsid w:val="00BC39CB"/>
    <w:rsid w:val="00BC3BA3"/>
    <w:rsid w:val="00BC3CA4"/>
    <w:rsid w:val="00BC4467"/>
    <w:rsid w:val="00BC495C"/>
    <w:rsid w:val="00BC5066"/>
    <w:rsid w:val="00BC56D6"/>
    <w:rsid w:val="00BC5FCA"/>
    <w:rsid w:val="00BC7601"/>
    <w:rsid w:val="00BC7B39"/>
    <w:rsid w:val="00BD0351"/>
    <w:rsid w:val="00BD03A1"/>
    <w:rsid w:val="00BD169E"/>
    <w:rsid w:val="00BD1716"/>
    <w:rsid w:val="00BD176F"/>
    <w:rsid w:val="00BD1CA8"/>
    <w:rsid w:val="00BD1FCA"/>
    <w:rsid w:val="00BD2609"/>
    <w:rsid w:val="00BD2B1F"/>
    <w:rsid w:val="00BD2F73"/>
    <w:rsid w:val="00BD33F6"/>
    <w:rsid w:val="00BD34FE"/>
    <w:rsid w:val="00BD4F29"/>
    <w:rsid w:val="00BD4F8E"/>
    <w:rsid w:val="00BD51EC"/>
    <w:rsid w:val="00BD7ED4"/>
    <w:rsid w:val="00BE10C4"/>
    <w:rsid w:val="00BE118D"/>
    <w:rsid w:val="00BE1E12"/>
    <w:rsid w:val="00BE23AC"/>
    <w:rsid w:val="00BE265C"/>
    <w:rsid w:val="00BE30F6"/>
    <w:rsid w:val="00BE3255"/>
    <w:rsid w:val="00BE3BAF"/>
    <w:rsid w:val="00BE4475"/>
    <w:rsid w:val="00BE48BB"/>
    <w:rsid w:val="00BE5053"/>
    <w:rsid w:val="00BE5448"/>
    <w:rsid w:val="00BE6F18"/>
    <w:rsid w:val="00BE7445"/>
    <w:rsid w:val="00BE7DBF"/>
    <w:rsid w:val="00BF0169"/>
    <w:rsid w:val="00BF0214"/>
    <w:rsid w:val="00BF0D96"/>
    <w:rsid w:val="00BF2172"/>
    <w:rsid w:val="00BF2C33"/>
    <w:rsid w:val="00BF2FF0"/>
    <w:rsid w:val="00BF3EB5"/>
    <w:rsid w:val="00BF5FD2"/>
    <w:rsid w:val="00BF6AB8"/>
    <w:rsid w:val="00BF6CAC"/>
    <w:rsid w:val="00BF79E9"/>
    <w:rsid w:val="00BF7AFC"/>
    <w:rsid w:val="00BF7C82"/>
    <w:rsid w:val="00BF7F48"/>
    <w:rsid w:val="00C015FB"/>
    <w:rsid w:val="00C01713"/>
    <w:rsid w:val="00C017FD"/>
    <w:rsid w:val="00C01A8F"/>
    <w:rsid w:val="00C01FCA"/>
    <w:rsid w:val="00C0223F"/>
    <w:rsid w:val="00C02356"/>
    <w:rsid w:val="00C02B6D"/>
    <w:rsid w:val="00C03840"/>
    <w:rsid w:val="00C0393A"/>
    <w:rsid w:val="00C03B2D"/>
    <w:rsid w:val="00C03FAE"/>
    <w:rsid w:val="00C041C7"/>
    <w:rsid w:val="00C045D3"/>
    <w:rsid w:val="00C04624"/>
    <w:rsid w:val="00C04996"/>
    <w:rsid w:val="00C04CE2"/>
    <w:rsid w:val="00C058FC"/>
    <w:rsid w:val="00C05B4D"/>
    <w:rsid w:val="00C05C2A"/>
    <w:rsid w:val="00C060B3"/>
    <w:rsid w:val="00C060F2"/>
    <w:rsid w:val="00C063A4"/>
    <w:rsid w:val="00C0699F"/>
    <w:rsid w:val="00C06EF3"/>
    <w:rsid w:val="00C07DC7"/>
    <w:rsid w:val="00C10668"/>
    <w:rsid w:val="00C112BC"/>
    <w:rsid w:val="00C1140B"/>
    <w:rsid w:val="00C13490"/>
    <w:rsid w:val="00C135DA"/>
    <w:rsid w:val="00C1392A"/>
    <w:rsid w:val="00C13CCE"/>
    <w:rsid w:val="00C1420A"/>
    <w:rsid w:val="00C151BA"/>
    <w:rsid w:val="00C1598A"/>
    <w:rsid w:val="00C16094"/>
    <w:rsid w:val="00C16131"/>
    <w:rsid w:val="00C16970"/>
    <w:rsid w:val="00C20259"/>
    <w:rsid w:val="00C206BC"/>
    <w:rsid w:val="00C20954"/>
    <w:rsid w:val="00C20D5F"/>
    <w:rsid w:val="00C211DC"/>
    <w:rsid w:val="00C2175F"/>
    <w:rsid w:val="00C21919"/>
    <w:rsid w:val="00C21BEF"/>
    <w:rsid w:val="00C21E42"/>
    <w:rsid w:val="00C22F02"/>
    <w:rsid w:val="00C2306B"/>
    <w:rsid w:val="00C233B8"/>
    <w:rsid w:val="00C25087"/>
    <w:rsid w:val="00C251AF"/>
    <w:rsid w:val="00C25C38"/>
    <w:rsid w:val="00C2642F"/>
    <w:rsid w:val="00C26D49"/>
    <w:rsid w:val="00C27687"/>
    <w:rsid w:val="00C303F7"/>
    <w:rsid w:val="00C308F9"/>
    <w:rsid w:val="00C30E7C"/>
    <w:rsid w:val="00C316AC"/>
    <w:rsid w:val="00C31D01"/>
    <w:rsid w:val="00C32071"/>
    <w:rsid w:val="00C3336A"/>
    <w:rsid w:val="00C33508"/>
    <w:rsid w:val="00C33875"/>
    <w:rsid w:val="00C338D5"/>
    <w:rsid w:val="00C355DB"/>
    <w:rsid w:val="00C35690"/>
    <w:rsid w:val="00C35C65"/>
    <w:rsid w:val="00C36776"/>
    <w:rsid w:val="00C36DF3"/>
    <w:rsid w:val="00C36EF7"/>
    <w:rsid w:val="00C371E2"/>
    <w:rsid w:val="00C37D9A"/>
    <w:rsid w:val="00C37FDB"/>
    <w:rsid w:val="00C37FEA"/>
    <w:rsid w:val="00C400CB"/>
    <w:rsid w:val="00C406F9"/>
    <w:rsid w:val="00C40BEA"/>
    <w:rsid w:val="00C425C1"/>
    <w:rsid w:val="00C42ED0"/>
    <w:rsid w:val="00C43016"/>
    <w:rsid w:val="00C43179"/>
    <w:rsid w:val="00C449B6"/>
    <w:rsid w:val="00C4554A"/>
    <w:rsid w:val="00C458E6"/>
    <w:rsid w:val="00C46D24"/>
    <w:rsid w:val="00C478F7"/>
    <w:rsid w:val="00C47969"/>
    <w:rsid w:val="00C47B8A"/>
    <w:rsid w:val="00C47C91"/>
    <w:rsid w:val="00C5010D"/>
    <w:rsid w:val="00C506A8"/>
    <w:rsid w:val="00C50845"/>
    <w:rsid w:val="00C51547"/>
    <w:rsid w:val="00C517BB"/>
    <w:rsid w:val="00C51F4F"/>
    <w:rsid w:val="00C52031"/>
    <w:rsid w:val="00C52463"/>
    <w:rsid w:val="00C524B0"/>
    <w:rsid w:val="00C525AC"/>
    <w:rsid w:val="00C52660"/>
    <w:rsid w:val="00C54AB3"/>
    <w:rsid w:val="00C54BBF"/>
    <w:rsid w:val="00C55D10"/>
    <w:rsid w:val="00C5652A"/>
    <w:rsid w:val="00C569F2"/>
    <w:rsid w:val="00C56A4F"/>
    <w:rsid w:val="00C5723B"/>
    <w:rsid w:val="00C5730C"/>
    <w:rsid w:val="00C57C54"/>
    <w:rsid w:val="00C57D05"/>
    <w:rsid w:val="00C57D06"/>
    <w:rsid w:val="00C6014C"/>
    <w:rsid w:val="00C60240"/>
    <w:rsid w:val="00C619EA"/>
    <w:rsid w:val="00C61D59"/>
    <w:rsid w:val="00C6201F"/>
    <w:rsid w:val="00C625F9"/>
    <w:rsid w:val="00C62603"/>
    <w:rsid w:val="00C628B8"/>
    <w:rsid w:val="00C631B7"/>
    <w:rsid w:val="00C63798"/>
    <w:rsid w:val="00C6584E"/>
    <w:rsid w:val="00C65ECE"/>
    <w:rsid w:val="00C70AE7"/>
    <w:rsid w:val="00C70B29"/>
    <w:rsid w:val="00C70E69"/>
    <w:rsid w:val="00C7190C"/>
    <w:rsid w:val="00C71AE0"/>
    <w:rsid w:val="00C7217A"/>
    <w:rsid w:val="00C72AB2"/>
    <w:rsid w:val="00C72D3B"/>
    <w:rsid w:val="00C72F65"/>
    <w:rsid w:val="00C73034"/>
    <w:rsid w:val="00C74A2C"/>
    <w:rsid w:val="00C75944"/>
    <w:rsid w:val="00C75951"/>
    <w:rsid w:val="00C759FF"/>
    <w:rsid w:val="00C75DBE"/>
    <w:rsid w:val="00C766A3"/>
    <w:rsid w:val="00C76EE1"/>
    <w:rsid w:val="00C7771F"/>
    <w:rsid w:val="00C7794C"/>
    <w:rsid w:val="00C77A34"/>
    <w:rsid w:val="00C80690"/>
    <w:rsid w:val="00C8140F"/>
    <w:rsid w:val="00C815D4"/>
    <w:rsid w:val="00C81B5F"/>
    <w:rsid w:val="00C82753"/>
    <w:rsid w:val="00C8381B"/>
    <w:rsid w:val="00C83A9C"/>
    <w:rsid w:val="00C83ABF"/>
    <w:rsid w:val="00C840B6"/>
    <w:rsid w:val="00C8463F"/>
    <w:rsid w:val="00C84D4A"/>
    <w:rsid w:val="00C84DF2"/>
    <w:rsid w:val="00C85045"/>
    <w:rsid w:val="00C854CD"/>
    <w:rsid w:val="00C85A63"/>
    <w:rsid w:val="00C8663B"/>
    <w:rsid w:val="00C86689"/>
    <w:rsid w:val="00C86F12"/>
    <w:rsid w:val="00C86F87"/>
    <w:rsid w:val="00C87AE2"/>
    <w:rsid w:val="00C90A24"/>
    <w:rsid w:val="00C90FDE"/>
    <w:rsid w:val="00C9147E"/>
    <w:rsid w:val="00C91818"/>
    <w:rsid w:val="00C91D88"/>
    <w:rsid w:val="00C9214F"/>
    <w:rsid w:val="00C92F67"/>
    <w:rsid w:val="00C936E6"/>
    <w:rsid w:val="00C93A70"/>
    <w:rsid w:val="00C942C1"/>
    <w:rsid w:val="00C943A6"/>
    <w:rsid w:val="00C94C8E"/>
    <w:rsid w:val="00C94EF5"/>
    <w:rsid w:val="00C94FBD"/>
    <w:rsid w:val="00C95385"/>
    <w:rsid w:val="00C95C1F"/>
    <w:rsid w:val="00C96B60"/>
    <w:rsid w:val="00C96D74"/>
    <w:rsid w:val="00C97082"/>
    <w:rsid w:val="00C97691"/>
    <w:rsid w:val="00CA04B8"/>
    <w:rsid w:val="00CA0D48"/>
    <w:rsid w:val="00CA0EE2"/>
    <w:rsid w:val="00CA1C39"/>
    <w:rsid w:val="00CA1DA9"/>
    <w:rsid w:val="00CA1FE3"/>
    <w:rsid w:val="00CA2023"/>
    <w:rsid w:val="00CA49AD"/>
    <w:rsid w:val="00CA4EEB"/>
    <w:rsid w:val="00CA50DF"/>
    <w:rsid w:val="00CA54D5"/>
    <w:rsid w:val="00CA5803"/>
    <w:rsid w:val="00CA6708"/>
    <w:rsid w:val="00CA6841"/>
    <w:rsid w:val="00CA6A00"/>
    <w:rsid w:val="00CA7282"/>
    <w:rsid w:val="00CA772A"/>
    <w:rsid w:val="00CB00A4"/>
    <w:rsid w:val="00CB0494"/>
    <w:rsid w:val="00CB05AE"/>
    <w:rsid w:val="00CB0774"/>
    <w:rsid w:val="00CB0988"/>
    <w:rsid w:val="00CB0D5F"/>
    <w:rsid w:val="00CB0F2C"/>
    <w:rsid w:val="00CB1735"/>
    <w:rsid w:val="00CB2869"/>
    <w:rsid w:val="00CB2F3D"/>
    <w:rsid w:val="00CB30BF"/>
    <w:rsid w:val="00CB316E"/>
    <w:rsid w:val="00CB318D"/>
    <w:rsid w:val="00CB33CF"/>
    <w:rsid w:val="00CB349D"/>
    <w:rsid w:val="00CB3577"/>
    <w:rsid w:val="00CB4246"/>
    <w:rsid w:val="00CB4875"/>
    <w:rsid w:val="00CB4D41"/>
    <w:rsid w:val="00CB526A"/>
    <w:rsid w:val="00CB5DAC"/>
    <w:rsid w:val="00CB67A1"/>
    <w:rsid w:val="00CB71AD"/>
    <w:rsid w:val="00CB7893"/>
    <w:rsid w:val="00CB7C78"/>
    <w:rsid w:val="00CB7CEA"/>
    <w:rsid w:val="00CC01C1"/>
    <w:rsid w:val="00CC05EC"/>
    <w:rsid w:val="00CC1389"/>
    <w:rsid w:val="00CC2002"/>
    <w:rsid w:val="00CC22C3"/>
    <w:rsid w:val="00CC23E6"/>
    <w:rsid w:val="00CC2883"/>
    <w:rsid w:val="00CC2BB7"/>
    <w:rsid w:val="00CC376D"/>
    <w:rsid w:val="00CC3D82"/>
    <w:rsid w:val="00CC43C9"/>
    <w:rsid w:val="00CC4A10"/>
    <w:rsid w:val="00CC4EC2"/>
    <w:rsid w:val="00CC516C"/>
    <w:rsid w:val="00CC551F"/>
    <w:rsid w:val="00CC603E"/>
    <w:rsid w:val="00CC6290"/>
    <w:rsid w:val="00CC6336"/>
    <w:rsid w:val="00CC6DE9"/>
    <w:rsid w:val="00CC714B"/>
    <w:rsid w:val="00CC7AAE"/>
    <w:rsid w:val="00CD011B"/>
    <w:rsid w:val="00CD09A9"/>
    <w:rsid w:val="00CD1732"/>
    <w:rsid w:val="00CD2459"/>
    <w:rsid w:val="00CD340C"/>
    <w:rsid w:val="00CD3624"/>
    <w:rsid w:val="00CD39E4"/>
    <w:rsid w:val="00CD48BB"/>
    <w:rsid w:val="00CD4D0E"/>
    <w:rsid w:val="00CD4EB0"/>
    <w:rsid w:val="00CD5085"/>
    <w:rsid w:val="00CD55A9"/>
    <w:rsid w:val="00CD5960"/>
    <w:rsid w:val="00CD6346"/>
    <w:rsid w:val="00CD6D18"/>
    <w:rsid w:val="00CD7776"/>
    <w:rsid w:val="00CD796D"/>
    <w:rsid w:val="00CD7F67"/>
    <w:rsid w:val="00CE0349"/>
    <w:rsid w:val="00CE0FDE"/>
    <w:rsid w:val="00CE1078"/>
    <w:rsid w:val="00CE122D"/>
    <w:rsid w:val="00CE16F3"/>
    <w:rsid w:val="00CE285B"/>
    <w:rsid w:val="00CE2F32"/>
    <w:rsid w:val="00CE317F"/>
    <w:rsid w:val="00CE35F0"/>
    <w:rsid w:val="00CE3EF8"/>
    <w:rsid w:val="00CE4E2C"/>
    <w:rsid w:val="00CE6524"/>
    <w:rsid w:val="00CE6C6C"/>
    <w:rsid w:val="00CF0B6D"/>
    <w:rsid w:val="00CF1013"/>
    <w:rsid w:val="00CF1108"/>
    <w:rsid w:val="00CF37A7"/>
    <w:rsid w:val="00CF5073"/>
    <w:rsid w:val="00CF5C37"/>
    <w:rsid w:val="00CF617B"/>
    <w:rsid w:val="00CF6491"/>
    <w:rsid w:val="00CF6502"/>
    <w:rsid w:val="00CF7DA6"/>
    <w:rsid w:val="00D008DC"/>
    <w:rsid w:val="00D01F6B"/>
    <w:rsid w:val="00D02E65"/>
    <w:rsid w:val="00D030BE"/>
    <w:rsid w:val="00D0319D"/>
    <w:rsid w:val="00D037F1"/>
    <w:rsid w:val="00D03BB3"/>
    <w:rsid w:val="00D03CB8"/>
    <w:rsid w:val="00D040A4"/>
    <w:rsid w:val="00D047DF"/>
    <w:rsid w:val="00D04B91"/>
    <w:rsid w:val="00D051D3"/>
    <w:rsid w:val="00D052EE"/>
    <w:rsid w:val="00D05C7E"/>
    <w:rsid w:val="00D05DC9"/>
    <w:rsid w:val="00D062BF"/>
    <w:rsid w:val="00D06509"/>
    <w:rsid w:val="00D066F6"/>
    <w:rsid w:val="00D0673C"/>
    <w:rsid w:val="00D07384"/>
    <w:rsid w:val="00D07573"/>
    <w:rsid w:val="00D07FF7"/>
    <w:rsid w:val="00D100C8"/>
    <w:rsid w:val="00D105F7"/>
    <w:rsid w:val="00D11260"/>
    <w:rsid w:val="00D1178A"/>
    <w:rsid w:val="00D117BA"/>
    <w:rsid w:val="00D11801"/>
    <w:rsid w:val="00D1182F"/>
    <w:rsid w:val="00D11EC8"/>
    <w:rsid w:val="00D11FD6"/>
    <w:rsid w:val="00D12115"/>
    <w:rsid w:val="00D13A0F"/>
    <w:rsid w:val="00D13C41"/>
    <w:rsid w:val="00D140F4"/>
    <w:rsid w:val="00D147B5"/>
    <w:rsid w:val="00D14EF9"/>
    <w:rsid w:val="00D14FDE"/>
    <w:rsid w:val="00D1569C"/>
    <w:rsid w:val="00D15A0E"/>
    <w:rsid w:val="00D15E30"/>
    <w:rsid w:val="00D16466"/>
    <w:rsid w:val="00D16C3A"/>
    <w:rsid w:val="00D16CCA"/>
    <w:rsid w:val="00D16F8D"/>
    <w:rsid w:val="00D173DA"/>
    <w:rsid w:val="00D17C7E"/>
    <w:rsid w:val="00D17E04"/>
    <w:rsid w:val="00D2043B"/>
    <w:rsid w:val="00D204D3"/>
    <w:rsid w:val="00D20531"/>
    <w:rsid w:val="00D20EC2"/>
    <w:rsid w:val="00D20F71"/>
    <w:rsid w:val="00D2114D"/>
    <w:rsid w:val="00D22501"/>
    <w:rsid w:val="00D22566"/>
    <w:rsid w:val="00D22AE1"/>
    <w:rsid w:val="00D22F25"/>
    <w:rsid w:val="00D2356F"/>
    <w:rsid w:val="00D23B5C"/>
    <w:rsid w:val="00D244EE"/>
    <w:rsid w:val="00D248D5"/>
    <w:rsid w:val="00D25557"/>
    <w:rsid w:val="00D25719"/>
    <w:rsid w:val="00D25E2A"/>
    <w:rsid w:val="00D25F40"/>
    <w:rsid w:val="00D26AF1"/>
    <w:rsid w:val="00D27148"/>
    <w:rsid w:val="00D30331"/>
    <w:rsid w:val="00D3072F"/>
    <w:rsid w:val="00D313EB"/>
    <w:rsid w:val="00D31AA6"/>
    <w:rsid w:val="00D32830"/>
    <w:rsid w:val="00D3291A"/>
    <w:rsid w:val="00D334C8"/>
    <w:rsid w:val="00D335FA"/>
    <w:rsid w:val="00D33D5A"/>
    <w:rsid w:val="00D34189"/>
    <w:rsid w:val="00D34DCF"/>
    <w:rsid w:val="00D352A7"/>
    <w:rsid w:val="00D353D8"/>
    <w:rsid w:val="00D356C7"/>
    <w:rsid w:val="00D35B91"/>
    <w:rsid w:val="00D35DB3"/>
    <w:rsid w:val="00D36E0C"/>
    <w:rsid w:val="00D40265"/>
    <w:rsid w:val="00D4085A"/>
    <w:rsid w:val="00D409A5"/>
    <w:rsid w:val="00D4103E"/>
    <w:rsid w:val="00D418FC"/>
    <w:rsid w:val="00D41B3A"/>
    <w:rsid w:val="00D41BE5"/>
    <w:rsid w:val="00D42EA3"/>
    <w:rsid w:val="00D44071"/>
    <w:rsid w:val="00D440C3"/>
    <w:rsid w:val="00D4423B"/>
    <w:rsid w:val="00D4460D"/>
    <w:rsid w:val="00D4480A"/>
    <w:rsid w:val="00D44A36"/>
    <w:rsid w:val="00D4595A"/>
    <w:rsid w:val="00D459A7"/>
    <w:rsid w:val="00D4639C"/>
    <w:rsid w:val="00D47266"/>
    <w:rsid w:val="00D47DB6"/>
    <w:rsid w:val="00D50434"/>
    <w:rsid w:val="00D50439"/>
    <w:rsid w:val="00D50E5E"/>
    <w:rsid w:val="00D50F61"/>
    <w:rsid w:val="00D52CC5"/>
    <w:rsid w:val="00D54091"/>
    <w:rsid w:val="00D540A7"/>
    <w:rsid w:val="00D544F3"/>
    <w:rsid w:val="00D54F15"/>
    <w:rsid w:val="00D552FE"/>
    <w:rsid w:val="00D553C2"/>
    <w:rsid w:val="00D55624"/>
    <w:rsid w:val="00D55F2F"/>
    <w:rsid w:val="00D5614A"/>
    <w:rsid w:val="00D574A5"/>
    <w:rsid w:val="00D57A31"/>
    <w:rsid w:val="00D602E5"/>
    <w:rsid w:val="00D60BFA"/>
    <w:rsid w:val="00D612DA"/>
    <w:rsid w:val="00D6293A"/>
    <w:rsid w:val="00D63037"/>
    <w:rsid w:val="00D63460"/>
    <w:rsid w:val="00D63969"/>
    <w:rsid w:val="00D64BB5"/>
    <w:rsid w:val="00D64BF8"/>
    <w:rsid w:val="00D65159"/>
    <w:rsid w:val="00D653C7"/>
    <w:rsid w:val="00D66424"/>
    <w:rsid w:val="00D665A4"/>
    <w:rsid w:val="00D6688E"/>
    <w:rsid w:val="00D67A5C"/>
    <w:rsid w:val="00D67ACF"/>
    <w:rsid w:val="00D706AC"/>
    <w:rsid w:val="00D70787"/>
    <w:rsid w:val="00D70B1C"/>
    <w:rsid w:val="00D70B7A"/>
    <w:rsid w:val="00D70F31"/>
    <w:rsid w:val="00D7182C"/>
    <w:rsid w:val="00D718DB"/>
    <w:rsid w:val="00D71CDB"/>
    <w:rsid w:val="00D728C6"/>
    <w:rsid w:val="00D72A74"/>
    <w:rsid w:val="00D73562"/>
    <w:rsid w:val="00D738CF"/>
    <w:rsid w:val="00D73A7B"/>
    <w:rsid w:val="00D73EF0"/>
    <w:rsid w:val="00D74CBB"/>
    <w:rsid w:val="00D7503B"/>
    <w:rsid w:val="00D7596C"/>
    <w:rsid w:val="00D7627A"/>
    <w:rsid w:val="00D76B28"/>
    <w:rsid w:val="00D76F2E"/>
    <w:rsid w:val="00D80183"/>
    <w:rsid w:val="00D81394"/>
    <w:rsid w:val="00D82BCB"/>
    <w:rsid w:val="00D82E67"/>
    <w:rsid w:val="00D849AD"/>
    <w:rsid w:val="00D84A64"/>
    <w:rsid w:val="00D85498"/>
    <w:rsid w:val="00D856BE"/>
    <w:rsid w:val="00D85738"/>
    <w:rsid w:val="00D859B6"/>
    <w:rsid w:val="00D85A06"/>
    <w:rsid w:val="00D86BA7"/>
    <w:rsid w:val="00D86F69"/>
    <w:rsid w:val="00D870D2"/>
    <w:rsid w:val="00D870E4"/>
    <w:rsid w:val="00D902DF"/>
    <w:rsid w:val="00D9089D"/>
    <w:rsid w:val="00D90FBC"/>
    <w:rsid w:val="00D912E2"/>
    <w:rsid w:val="00D91408"/>
    <w:rsid w:val="00D918C4"/>
    <w:rsid w:val="00D91AED"/>
    <w:rsid w:val="00D92751"/>
    <w:rsid w:val="00D92ACD"/>
    <w:rsid w:val="00D9355E"/>
    <w:rsid w:val="00D93C1E"/>
    <w:rsid w:val="00D94839"/>
    <w:rsid w:val="00D950AA"/>
    <w:rsid w:val="00D96548"/>
    <w:rsid w:val="00D972EC"/>
    <w:rsid w:val="00D9747C"/>
    <w:rsid w:val="00D976D9"/>
    <w:rsid w:val="00D97C26"/>
    <w:rsid w:val="00DA0A45"/>
    <w:rsid w:val="00DA13ED"/>
    <w:rsid w:val="00DA16FC"/>
    <w:rsid w:val="00DA17B4"/>
    <w:rsid w:val="00DA17CA"/>
    <w:rsid w:val="00DA1A4C"/>
    <w:rsid w:val="00DA1AAF"/>
    <w:rsid w:val="00DA1FD5"/>
    <w:rsid w:val="00DA2096"/>
    <w:rsid w:val="00DA28F8"/>
    <w:rsid w:val="00DA3EAC"/>
    <w:rsid w:val="00DA42E2"/>
    <w:rsid w:val="00DA4D04"/>
    <w:rsid w:val="00DA51EB"/>
    <w:rsid w:val="00DA56BB"/>
    <w:rsid w:val="00DA5AD7"/>
    <w:rsid w:val="00DA6647"/>
    <w:rsid w:val="00DA6FA6"/>
    <w:rsid w:val="00DA7508"/>
    <w:rsid w:val="00DA752C"/>
    <w:rsid w:val="00DB0171"/>
    <w:rsid w:val="00DB025F"/>
    <w:rsid w:val="00DB09AB"/>
    <w:rsid w:val="00DB0FE5"/>
    <w:rsid w:val="00DB1627"/>
    <w:rsid w:val="00DB181F"/>
    <w:rsid w:val="00DB189C"/>
    <w:rsid w:val="00DB1BFC"/>
    <w:rsid w:val="00DB1C7D"/>
    <w:rsid w:val="00DB2558"/>
    <w:rsid w:val="00DB2A98"/>
    <w:rsid w:val="00DB2BF9"/>
    <w:rsid w:val="00DB360C"/>
    <w:rsid w:val="00DB39BF"/>
    <w:rsid w:val="00DB3AC1"/>
    <w:rsid w:val="00DB3FF0"/>
    <w:rsid w:val="00DB5856"/>
    <w:rsid w:val="00DB6111"/>
    <w:rsid w:val="00DB711B"/>
    <w:rsid w:val="00DB7F5A"/>
    <w:rsid w:val="00DC09B8"/>
    <w:rsid w:val="00DC0D84"/>
    <w:rsid w:val="00DC12B8"/>
    <w:rsid w:val="00DC14F7"/>
    <w:rsid w:val="00DC19C3"/>
    <w:rsid w:val="00DC1ADA"/>
    <w:rsid w:val="00DC2041"/>
    <w:rsid w:val="00DC25A3"/>
    <w:rsid w:val="00DC26CD"/>
    <w:rsid w:val="00DC28C7"/>
    <w:rsid w:val="00DC3593"/>
    <w:rsid w:val="00DC40FC"/>
    <w:rsid w:val="00DC4955"/>
    <w:rsid w:val="00DC4AD8"/>
    <w:rsid w:val="00DC51EB"/>
    <w:rsid w:val="00DC61E3"/>
    <w:rsid w:val="00DC6814"/>
    <w:rsid w:val="00DC6BE2"/>
    <w:rsid w:val="00DC6DBC"/>
    <w:rsid w:val="00DC6EB0"/>
    <w:rsid w:val="00DD1F43"/>
    <w:rsid w:val="00DD2661"/>
    <w:rsid w:val="00DD2E6E"/>
    <w:rsid w:val="00DD363B"/>
    <w:rsid w:val="00DD3715"/>
    <w:rsid w:val="00DD376B"/>
    <w:rsid w:val="00DD3EF7"/>
    <w:rsid w:val="00DD46F4"/>
    <w:rsid w:val="00DD6090"/>
    <w:rsid w:val="00DD6A9C"/>
    <w:rsid w:val="00DD7197"/>
    <w:rsid w:val="00DD71E5"/>
    <w:rsid w:val="00DD77C5"/>
    <w:rsid w:val="00DD797A"/>
    <w:rsid w:val="00DE04C7"/>
    <w:rsid w:val="00DE0ED7"/>
    <w:rsid w:val="00DE19E3"/>
    <w:rsid w:val="00DE1C6B"/>
    <w:rsid w:val="00DE2745"/>
    <w:rsid w:val="00DE2B75"/>
    <w:rsid w:val="00DE36D2"/>
    <w:rsid w:val="00DE41CA"/>
    <w:rsid w:val="00DE4483"/>
    <w:rsid w:val="00DE4FF3"/>
    <w:rsid w:val="00DE537F"/>
    <w:rsid w:val="00DE5CEF"/>
    <w:rsid w:val="00DE614D"/>
    <w:rsid w:val="00DE66E9"/>
    <w:rsid w:val="00DE779D"/>
    <w:rsid w:val="00DE798A"/>
    <w:rsid w:val="00DF03A3"/>
    <w:rsid w:val="00DF0CBF"/>
    <w:rsid w:val="00DF2390"/>
    <w:rsid w:val="00DF2E52"/>
    <w:rsid w:val="00DF3026"/>
    <w:rsid w:val="00DF35C8"/>
    <w:rsid w:val="00DF43D1"/>
    <w:rsid w:val="00DF4E95"/>
    <w:rsid w:val="00DF52BB"/>
    <w:rsid w:val="00DF550A"/>
    <w:rsid w:val="00DF5C92"/>
    <w:rsid w:val="00DF5DF7"/>
    <w:rsid w:val="00DF67EC"/>
    <w:rsid w:val="00DF6E64"/>
    <w:rsid w:val="00E00DFF"/>
    <w:rsid w:val="00E01043"/>
    <w:rsid w:val="00E0260D"/>
    <w:rsid w:val="00E02BDF"/>
    <w:rsid w:val="00E02E5F"/>
    <w:rsid w:val="00E02FED"/>
    <w:rsid w:val="00E03177"/>
    <w:rsid w:val="00E0322E"/>
    <w:rsid w:val="00E033A8"/>
    <w:rsid w:val="00E03804"/>
    <w:rsid w:val="00E04993"/>
    <w:rsid w:val="00E049D5"/>
    <w:rsid w:val="00E04E82"/>
    <w:rsid w:val="00E04FC5"/>
    <w:rsid w:val="00E05A60"/>
    <w:rsid w:val="00E06D9B"/>
    <w:rsid w:val="00E07F09"/>
    <w:rsid w:val="00E110C8"/>
    <w:rsid w:val="00E11DD6"/>
    <w:rsid w:val="00E127B4"/>
    <w:rsid w:val="00E13434"/>
    <w:rsid w:val="00E1399D"/>
    <w:rsid w:val="00E14F8F"/>
    <w:rsid w:val="00E15438"/>
    <w:rsid w:val="00E15A23"/>
    <w:rsid w:val="00E15A2A"/>
    <w:rsid w:val="00E15B30"/>
    <w:rsid w:val="00E15F42"/>
    <w:rsid w:val="00E16CAB"/>
    <w:rsid w:val="00E16D74"/>
    <w:rsid w:val="00E171A0"/>
    <w:rsid w:val="00E1775C"/>
    <w:rsid w:val="00E17844"/>
    <w:rsid w:val="00E213F7"/>
    <w:rsid w:val="00E2164D"/>
    <w:rsid w:val="00E225BD"/>
    <w:rsid w:val="00E22747"/>
    <w:rsid w:val="00E23461"/>
    <w:rsid w:val="00E23BFC"/>
    <w:rsid w:val="00E2560F"/>
    <w:rsid w:val="00E26066"/>
    <w:rsid w:val="00E2637C"/>
    <w:rsid w:val="00E265C6"/>
    <w:rsid w:val="00E26FC1"/>
    <w:rsid w:val="00E2758D"/>
    <w:rsid w:val="00E27820"/>
    <w:rsid w:val="00E278A7"/>
    <w:rsid w:val="00E27BD9"/>
    <w:rsid w:val="00E27E23"/>
    <w:rsid w:val="00E27E83"/>
    <w:rsid w:val="00E30322"/>
    <w:rsid w:val="00E306A6"/>
    <w:rsid w:val="00E31094"/>
    <w:rsid w:val="00E320AF"/>
    <w:rsid w:val="00E330A1"/>
    <w:rsid w:val="00E3336D"/>
    <w:rsid w:val="00E3352A"/>
    <w:rsid w:val="00E3368F"/>
    <w:rsid w:val="00E337D3"/>
    <w:rsid w:val="00E33A6C"/>
    <w:rsid w:val="00E33BCC"/>
    <w:rsid w:val="00E34134"/>
    <w:rsid w:val="00E3498E"/>
    <w:rsid w:val="00E349D6"/>
    <w:rsid w:val="00E350A6"/>
    <w:rsid w:val="00E35D34"/>
    <w:rsid w:val="00E36074"/>
    <w:rsid w:val="00E37567"/>
    <w:rsid w:val="00E37EDE"/>
    <w:rsid w:val="00E40CF0"/>
    <w:rsid w:val="00E4175C"/>
    <w:rsid w:val="00E41F6B"/>
    <w:rsid w:val="00E42174"/>
    <w:rsid w:val="00E423B5"/>
    <w:rsid w:val="00E426BA"/>
    <w:rsid w:val="00E4276A"/>
    <w:rsid w:val="00E4295C"/>
    <w:rsid w:val="00E42B52"/>
    <w:rsid w:val="00E42FA3"/>
    <w:rsid w:val="00E439A6"/>
    <w:rsid w:val="00E43AF4"/>
    <w:rsid w:val="00E43D05"/>
    <w:rsid w:val="00E43F20"/>
    <w:rsid w:val="00E4433E"/>
    <w:rsid w:val="00E446E3"/>
    <w:rsid w:val="00E44733"/>
    <w:rsid w:val="00E4479F"/>
    <w:rsid w:val="00E44DD7"/>
    <w:rsid w:val="00E4507D"/>
    <w:rsid w:val="00E45C20"/>
    <w:rsid w:val="00E46207"/>
    <w:rsid w:val="00E50B8B"/>
    <w:rsid w:val="00E514C1"/>
    <w:rsid w:val="00E516CB"/>
    <w:rsid w:val="00E518EA"/>
    <w:rsid w:val="00E51FEF"/>
    <w:rsid w:val="00E52BED"/>
    <w:rsid w:val="00E52D55"/>
    <w:rsid w:val="00E52DE0"/>
    <w:rsid w:val="00E534FF"/>
    <w:rsid w:val="00E5473A"/>
    <w:rsid w:val="00E54833"/>
    <w:rsid w:val="00E55A54"/>
    <w:rsid w:val="00E55B8F"/>
    <w:rsid w:val="00E55C62"/>
    <w:rsid w:val="00E56864"/>
    <w:rsid w:val="00E579AC"/>
    <w:rsid w:val="00E600B8"/>
    <w:rsid w:val="00E608DB"/>
    <w:rsid w:val="00E60EA0"/>
    <w:rsid w:val="00E614AA"/>
    <w:rsid w:val="00E615CE"/>
    <w:rsid w:val="00E62010"/>
    <w:rsid w:val="00E62814"/>
    <w:rsid w:val="00E633C1"/>
    <w:rsid w:val="00E63882"/>
    <w:rsid w:val="00E63E74"/>
    <w:rsid w:val="00E64146"/>
    <w:rsid w:val="00E6452A"/>
    <w:rsid w:val="00E64B45"/>
    <w:rsid w:val="00E65464"/>
    <w:rsid w:val="00E66C01"/>
    <w:rsid w:val="00E67533"/>
    <w:rsid w:val="00E6762E"/>
    <w:rsid w:val="00E67856"/>
    <w:rsid w:val="00E67B85"/>
    <w:rsid w:val="00E67BCE"/>
    <w:rsid w:val="00E67E95"/>
    <w:rsid w:val="00E706D6"/>
    <w:rsid w:val="00E71045"/>
    <w:rsid w:val="00E711A0"/>
    <w:rsid w:val="00E71290"/>
    <w:rsid w:val="00E721A6"/>
    <w:rsid w:val="00E72338"/>
    <w:rsid w:val="00E729DE"/>
    <w:rsid w:val="00E72FBB"/>
    <w:rsid w:val="00E730B4"/>
    <w:rsid w:val="00E73E14"/>
    <w:rsid w:val="00E73E26"/>
    <w:rsid w:val="00E73F8D"/>
    <w:rsid w:val="00E74130"/>
    <w:rsid w:val="00E7548F"/>
    <w:rsid w:val="00E75724"/>
    <w:rsid w:val="00E764E5"/>
    <w:rsid w:val="00E7661B"/>
    <w:rsid w:val="00E76CE5"/>
    <w:rsid w:val="00E76F86"/>
    <w:rsid w:val="00E77115"/>
    <w:rsid w:val="00E77616"/>
    <w:rsid w:val="00E77627"/>
    <w:rsid w:val="00E77A74"/>
    <w:rsid w:val="00E77BF9"/>
    <w:rsid w:val="00E77C78"/>
    <w:rsid w:val="00E77EF6"/>
    <w:rsid w:val="00E80C5B"/>
    <w:rsid w:val="00E814F1"/>
    <w:rsid w:val="00E818BB"/>
    <w:rsid w:val="00E81909"/>
    <w:rsid w:val="00E81FBB"/>
    <w:rsid w:val="00E82020"/>
    <w:rsid w:val="00E82437"/>
    <w:rsid w:val="00E8301B"/>
    <w:rsid w:val="00E83A43"/>
    <w:rsid w:val="00E83B29"/>
    <w:rsid w:val="00E83E72"/>
    <w:rsid w:val="00E84152"/>
    <w:rsid w:val="00E8448C"/>
    <w:rsid w:val="00E85236"/>
    <w:rsid w:val="00E8639C"/>
    <w:rsid w:val="00E863BD"/>
    <w:rsid w:val="00E86453"/>
    <w:rsid w:val="00E868D2"/>
    <w:rsid w:val="00E86982"/>
    <w:rsid w:val="00E8749A"/>
    <w:rsid w:val="00E90787"/>
    <w:rsid w:val="00E9106A"/>
    <w:rsid w:val="00E9110F"/>
    <w:rsid w:val="00E91467"/>
    <w:rsid w:val="00E9152F"/>
    <w:rsid w:val="00E91884"/>
    <w:rsid w:val="00E91D87"/>
    <w:rsid w:val="00E92721"/>
    <w:rsid w:val="00E928EE"/>
    <w:rsid w:val="00E93782"/>
    <w:rsid w:val="00E93815"/>
    <w:rsid w:val="00E93853"/>
    <w:rsid w:val="00E93BC5"/>
    <w:rsid w:val="00E941A3"/>
    <w:rsid w:val="00E94CBD"/>
    <w:rsid w:val="00E94DD3"/>
    <w:rsid w:val="00E9578C"/>
    <w:rsid w:val="00E95889"/>
    <w:rsid w:val="00E95B77"/>
    <w:rsid w:val="00E972EF"/>
    <w:rsid w:val="00E9755D"/>
    <w:rsid w:val="00E97872"/>
    <w:rsid w:val="00E97A16"/>
    <w:rsid w:val="00EA04F9"/>
    <w:rsid w:val="00EA06D7"/>
    <w:rsid w:val="00EA06DF"/>
    <w:rsid w:val="00EA140C"/>
    <w:rsid w:val="00EA1D6F"/>
    <w:rsid w:val="00EA239E"/>
    <w:rsid w:val="00EA27A9"/>
    <w:rsid w:val="00EA2A2A"/>
    <w:rsid w:val="00EA3673"/>
    <w:rsid w:val="00EA57F7"/>
    <w:rsid w:val="00EA581F"/>
    <w:rsid w:val="00EA6282"/>
    <w:rsid w:val="00EB0D53"/>
    <w:rsid w:val="00EB1898"/>
    <w:rsid w:val="00EB1CEF"/>
    <w:rsid w:val="00EB255D"/>
    <w:rsid w:val="00EB2F46"/>
    <w:rsid w:val="00EB4639"/>
    <w:rsid w:val="00EB66B2"/>
    <w:rsid w:val="00EB6E79"/>
    <w:rsid w:val="00EB7736"/>
    <w:rsid w:val="00EB7EA2"/>
    <w:rsid w:val="00EC0928"/>
    <w:rsid w:val="00EC0A18"/>
    <w:rsid w:val="00EC27FA"/>
    <w:rsid w:val="00EC3100"/>
    <w:rsid w:val="00EC35A5"/>
    <w:rsid w:val="00EC36CB"/>
    <w:rsid w:val="00EC3A34"/>
    <w:rsid w:val="00EC41E0"/>
    <w:rsid w:val="00EC4890"/>
    <w:rsid w:val="00EC5AE3"/>
    <w:rsid w:val="00EC6103"/>
    <w:rsid w:val="00EC7095"/>
    <w:rsid w:val="00EC716A"/>
    <w:rsid w:val="00EC7CDF"/>
    <w:rsid w:val="00ED030C"/>
    <w:rsid w:val="00ED122F"/>
    <w:rsid w:val="00ED1367"/>
    <w:rsid w:val="00ED1A63"/>
    <w:rsid w:val="00ED2410"/>
    <w:rsid w:val="00ED26FE"/>
    <w:rsid w:val="00ED3DA6"/>
    <w:rsid w:val="00ED3F32"/>
    <w:rsid w:val="00ED4691"/>
    <w:rsid w:val="00ED47AD"/>
    <w:rsid w:val="00ED4D2E"/>
    <w:rsid w:val="00ED4D8A"/>
    <w:rsid w:val="00ED4E9E"/>
    <w:rsid w:val="00ED5A99"/>
    <w:rsid w:val="00ED684D"/>
    <w:rsid w:val="00ED760A"/>
    <w:rsid w:val="00ED7EF7"/>
    <w:rsid w:val="00EE02DD"/>
    <w:rsid w:val="00EE0C0F"/>
    <w:rsid w:val="00EE10EC"/>
    <w:rsid w:val="00EE1F26"/>
    <w:rsid w:val="00EE27E6"/>
    <w:rsid w:val="00EE4258"/>
    <w:rsid w:val="00EE462E"/>
    <w:rsid w:val="00EE471D"/>
    <w:rsid w:val="00EE63CE"/>
    <w:rsid w:val="00EE651D"/>
    <w:rsid w:val="00EE69AC"/>
    <w:rsid w:val="00EE6EB0"/>
    <w:rsid w:val="00EE7E7C"/>
    <w:rsid w:val="00EE7F7A"/>
    <w:rsid w:val="00EF0516"/>
    <w:rsid w:val="00EF0541"/>
    <w:rsid w:val="00EF0906"/>
    <w:rsid w:val="00EF0F66"/>
    <w:rsid w:val="00EF1273"/>
    <w:rsid w:val="00EF17D0"/>
    <w:rsid w:val="00EF2300"/>
    <w:rsid w:val="00EF2394"/>
    <w:rsid w:val="00EF2E17"/>
    <w:rsid w:val="00EF2EDB"/>
    <w:rsid w:val="00EF300C"/>
    <w:rsid w:val="00EF4366"/>
    <w:rsid w:val="00EF4847"/>
    <w:rsid w:val="00EF5316"/>
    <w:rsid w:val="00EF53A1"/>
    <w:rsid w:val="00EF5AE4"/>
    <w:rsid w:val="00EF5EF6"/>
    <w:rsid w:val="00EF63F0"/>
    <w:rsid w:val="00EF6A5C"/>
    <w:rsid w:val="00EF72E7"/>
    <w:rsid w:val="00EF7855"/>
    <w:rsid w:val="00EF7EF0"/>
    <w:rsid w:val="00F00ADD"/>
    <w:rsid w:val="00F00B98"/>
    <w:rsid w:val="00F00C6A"/>
    <w:rsid w:val="00F01613"/>
    <w:rsid w:val="00F01FAD"/>
    <w:rsid w:val="00F0251A"/>
    <w:rsid w:val="00F02FD8"/>
    <w:rsid w:val="00F03E65"/>
    <w:rsid w:val="00F0407A"/>
    <w:rsid w:val="00F0471A"/>
    <w:rsid w:val="00F04832"/>
    <w:rsid w:val="00F049F6"/>
    <w:rsid w:val="00F04F2D"/>
    <w:rsid w:val="00F06296"/>
    <w:rsid w:val="00F0642C"/>
    <w:rsid w:val="00F06B23"/>
    <w:rsid w:val="00F06B6F"/>
    <w:rsid w:val="00F07692"/>
    <w:rsid w:val="00F10474"/>
    <w:rsid w:val="00F1083E"/>
    <w:rsid w:val="00F1126C"/>
    <w:rsid w:val="00F1135C"/>
    <w:rsid w:val="00F1135F"/>
    <w:rsid w:val="00F12B50"/>
    <w:rsid w:val="00F12E79"/>
    <w:rsid w:val="00F133FA"/>
    <w:rsid w:val="00F13FA5"/>
    <w:rsid w:val="00F1456C"/>
    <w:rsid w:val="00F148F0"/>
    <w:rsid w:val="00F14A4E"/>
    <w:rsid w:val="00F14E36"/>
    <w:rsid w:val="00F14F70"/>
    <w:rsid w:val="00F151E0"/>
    <w:rsid w:val="00F15480"/>
    <w:rsid w:val="00F1564D"/>
    <w:rsid w:val="00F15A52"/>
    <w:rsid w:val="00F15C7B"/>
    <w:rsid w:val="00F15EC7"/>
    <w:rsid w:val="00F15F26"/>
    <w:rsid w:val="00F1660E"/>
    <w:rsid w:val="00F16F17"/>
    <w:rsid w:val="00F1709F"/>
    <w:rsid w:val="00F1791F"/>
    <w:rsid w:val="00F2006C"/>
    <w:rsid w:val="00F2018F"/>
    <w:rsid w:val="00F20D5F"/>
    <w:rsid w:val="00F21001"/>
    <w:rsid w:val="00F21298"/>
    <w:rsid w:val="00F21925"/>
    <w:rsid w:val="00F219DE"/>
    <w:rsid w:val="00F2270E"/>
    <w:rsid w:val="00F22EA7"/>
    <w:rsid w:val="00F237B9"/>
    <w:rsid w:val="00F23D22"/>
    <w:rsid w:val="00F23F0C"/>
    <w:rsid w:val="00F23F7E"/>
    <w:rsid w:val="00F24085"/>
    <w:rsid w:val="00F248AB"/>
    <w:rsid w:val="00F251B5"/>
    <w:rsid w:val="00F2530E"/>
    <w:rsid w:val="00F25A07"/>
    <w:rsid w:val="00F2697A"/>
    <w:rsid w:val="00F26F17"/>
    <w:rsid w:val="00F275D0"/>
    <w:rsid w:val="00F27935"/>
    <w:rsid w:val="00F300C5"/>
    <w:rsid w:val="00F301A2"/>
    <w:rsid w:val="00F30C08"/>
    <w:rsid w:val="00F30D2D"/>
    <w:rsid w:val="00F31270"/>
    <w:rsid w:val="00F312C8"/>
    <w:rsid w:val="00F31D2D"/>
    <w:rsid w:val="00F3218C"/>
    <w:rsid w:val="00F329E6"/>
    <w:rsid w:val="00F33B64"/>
    <w:rsid w:val="00F33E6B"/>
    <w:rsid w:val="00F34024"/>
    <w:rsid w:val="00F3407A"/>
    <w:rsid w:val="00F34954"/>
    <w:rsid w:val="00F34C4A"/>
    <w:rsid w:val="00F34C82"/>
    <w:rsid w:val="00F35160"/>
    <w:rsid w:val="00F35C47"/>
    <w:rsid w:val="00F35DEC"/>
    <w:rsid w:val="00F362DE"/>
    <w:rsid w:val="00F36721"/>
    <w:rsid w:val="00F368B3"/>
    <w:rsid w:val="00F369B8"/>
    <w:rsid w:val="00F371F7"/>
    <w:rsid w:val="00F37B68"/>
    <w:rsid w:val="00F41450"/>
    <w:rsid w:val="00F414E7"/>
    <w:rsid w:val="00F41D54"/>
    <w:rsid w:val="00F421CB"/>
    <w:rsid w:val="00F42CD2"/>
    <w:rsid w:val="00F42D1C"/>
    <w:rsid w:val="00F42E1D"/>
    <w:rsid w:val="00F42E86"/>
    <w:rsid w:val="00F43151"/>
    <w:rsid w:val="00F43E96"/>
    <w:rsid w:val="00F43F51"/>
    <w:rsid w:val="00F463C3"/>
    <w:rsid w:val="00F46DDE"/>
    <w:rsid w:val="00F479A0"/>
    <w:rsid w:val="00F479FD"/>
    <w:rsid w:val="00F50402"/>
    <w:rsid w:val="00F5043F"/>
    <w:rsid w:val="00F50737"/>
    <w:rsid w:val="00F50866"/>
    <w:rsid w:val="00F508C0"/>
    <w:rsid w:val="00F50B3B"/>
    <w:rsid w:val="00F510C0"/>
    <w:rsid w:val="00F5132D"/>
    <w:rsid w:val="00F51A4A"/>
    <w:rsid w:val="00F51E7E"/>
    <w:rsid w:val="00F52163"/>
    <w:rsid w:val="00F524E5"/>
    <w:rsid w:val="00F52B59"/>
    <w:rsid w:val="00F52E9F"/>
    <w:rsid w:val="00F52F86"/>
    <w:rsid w:val="00F5304C"/>
    <w:rsid w:val="00F530D2"/>
    <w:rsid w:val="00F53549"/>
    <w:rsid w:val="00F53BD7"/>
    <w:rsid w:val="00F53C58"/>
    <w:rsid w:val="00F54014"/>
    <w:rsid w:val="00F54964"/>
    <w:rsid w:val="00F551EB"/>
    <w:rsid w:val="00F55FA5"/>
    <w:rsid w:val="00F563C9"/>
    <w:rsid w:val="00F56756"/>
    <w:rsid w:val="00F57B84"/>
    <w:rsid w:val="00F6074B"/>
    <w:rsid w:val="00F60AE5"/>
    <w:rsid w:val="00F60B7E"/>
    <w:rsid w:val="00F61133"/>
    <w:rsid w:val="00F61FD6"/>
    <w:rsid w:val="00F63C12"/>
    <w:rsid w:val="00F6472B"/>
    <w:rsid w:val="00F65440"/>
    <w:rsid w:val="00F6583C"/>
    <w:rsid w:val="00F65FF4"/>
    <w:rsid w:val="00F66448"/>
    <w:rsid w:val="00F66A88"/>
    <w:rsid w:val="00F706EF"/>
    <w:rsid w:val="00F70897"/>
    <w:rsid w:val="00F71D51"/>
    <w:rsid w:val="00F7212D"/>
    <w:rsid w:val="00F723D2"/>
    <w:rsid w:val="00F72476"/>
    <w:rsid w:val="00F73039"/>
    <w:rsid w:val="00F7319D"/>
    <w:rsid w:val="00F73A31"/>
    <w:rsid w:val="00F73C1D"/>
    <w:rsid w:val="00F7430F"/>
    <w:rsid w:val="00F74488"/>
    <w:rsid w:val="00F74A01"/>
    <w:rsid w:val="00F7527A"/>
    <w:rsid w:val="00F75604"/>
    <w:rsid w:val="00F75B26"/>
    <w:rsid w:val="00F770D8"/>
    <w:rsid w:val="00F77C0B"/>
    <w:rsid w:val="00F77DD2"/>
    <w:rsid w:val="00F8058A"/>
    <w:rsid w:val="00F807CF"/>
    <w:rsid w:val="00F809BB"/>
    <w:rsid w:val="00F81248"/>
    <w:rsid w:val="00F8182D"/>
    <w:rsid w:val="00F818CB"/>
    <w:rsid w:val="00F8205E"/>
    <w:rsid w:val="00F821AB"/>
    <w:rsid w:val="00F8243F"/>
    <w:rsid w:val="00F831F9"/>
    <w:rsid w:val="00F8334C"/>
    <w:rsid w:val="00F83761"/>
    <w:rsid w:val="00F83C02"/>
    <w:rsid w:val="00F843B0"/>
    <w:rsid w:val="00F84631"/>
    <w:rsid w:val="00F8487A"/>
    <w:rsid w:val="00F85301"/>
    <w:rsid w:val="00F860D4"/>
    <w:rsid w:val="00F86DA4"/>
    <w:rsid w:val="00F872BB"/>
    <w:rsid w:val="00F87F89"/>
    <w:rsid w:val="00F900C3"/>
    <w:rsid w:val="00F9066A"/>
    <w:rsid w:val="00F90D95"/>
    <w:rsid w:val="00F912EC"/>
    <w:rsid w:val="00F91F51"/>
    <w:rsid w:val="00F9249B"/>
    <w:rsid w:val="00F92714"/>
    <w:rsid w:val="00F92A06"/>
    <w:rsid w:val="00F92CDF"/>
    <w:rsid w:val="00F92D1D"/>
    <w:rsid w:val="00F931CE"/>
    <w:rsid w:val="00F933DA"/>
    <w:rsid w:val="00F95A68"/>
    <w:rsid w:val="00F9611D"/>
    <w:rsid w:val="00F96721"/>
    <w:rsid w:val="00F96802"/>
    <w:rsid w:val="00F96E1D"/>
    <w:rsid w:val="00F97CE4"/>
    <w:rsid w:val="00FA0139"/>
    <w:rsid w:val="00FA06FF"/>
    <w:rsid w:val="00FA1379"/>
    <w:rsid w:val="00FA1747"/>
    <w:rsid w:val="00FA29E9"/>
    <w:rsid w:val="00FA35C3"/>
    <w:rsid w:val="00FA3979"/>
    <w:rsid w:val="00FA3CA8"/>
    <w:rsid w:val="00FA46A5"/>
    <w:rsid w:val="00FA49F8"/>
    <w:rsid w:val="00FA4C33"/>
    <w:rsid w:val="00FA4C59"/>
    <w:rsid w:val="00FA4D6D"/>
    <w:rsid w:val="00FA4F09"/>
    <w:rsid w:val="00FA547C"/>
    <w:rsid w:val="00FA572D"/>
    <w:rsid w:val="00FA6158"/>
    <w:rsid w:val="00FA618E"/>
    <w:rsid w:val="00FA69BA"/>
    <w:rsid w:val="00FA6C9E"/>
    <w:rsid w:val="00FB0A02"/>
    <w:rsid w:val="00FB0B60"/>
    <w:rsid w:val="00FB0E30"/>
    <w:rsid w:val="00FB0F25"/>
    <w:rsid w:val="00FB1A77"/>
    <w:rsid w:val="00FB2417"/>
    <w:rsid w:val="00FB2E8F"/>
    <w:rsid w:val="00FB3176"/>
    <w:rsid w:val="00FB3303"/>
    <w:rsid w:val="00FB4025"/>
    <w:rsid w:val="00FB4102"/>
    <w:rsid w:val="00FB4327"/>
    <w:rsid w:val="00FB46F9"/>
    <w:rsid w:val="00FB4719"/>
    <w:rsid w:val="00FB4C85"/>
    <w:rsid w:val="00FB4FC8"/>
    <w:rsid w:val="00FB59E9"/>
    <w:rsid w:val="00FB619E"/>
    <w:rsid w:val="00FB680A"/>
    <w:rsid w:val="00FB7603"/>
    <w:rsid w:val="00FC0BE5"/>
    <w:rsid w:val="00FC0E23"/>
    <w:rsid w:val="00FC13CE"/>
    <w:rsid w:val="00FC140F"/>
    <w:rsid w:val="00FC1896"/>
    <w:rsid w:val="00FC199C"/>
    <w:rsid w:val="00FC1A40"/>
    <w:rsid w:val="00FC1E26"/>
    <w:rsid w:val="00FC3769"/>
    <w:rsid w:val="00FC3AC1"/>
    <w:rsid w:val="00FC5B8D"/>
    <w:rsid w:val="00FC62C2"/>
    <w:rsid w:val="00FC7B2E"/>
    <w:rsid w:val="00FC7FF2"/>
    <w:rsid w:val="00FD0480"/>
    <w:rsid w:val="00FD0668"/>
    <w:rsid w:val="00FD079A"/>
    <w:rsid w:val="00FD0808"/>
    <w:rsid w:val="00FD0A96"/>
    <w:rsid w:val="00FD0ECB"/>
    <w:rsid w:val="00FD18CD"/>
    <w:rsid w:val="00FD1920"/>
    <w:rsid w:val="00FD1B10"/>
    <w:rsid w:val="00FD31EC"/>
    <w:rsid w:val="00FD3FD8"/>
    <w:rsid w:val="00FD400B"/>
    <w:rsid w:val="00FD49A5"/>
    <w:rsid w:val="00FD4E39"/>
    <w:rsid w:val="00FD500C"/>
    <w:rsid w:val="00FD51DF"/>
    <w:rsid w:val="00FD62F8"/>
    <w:rsid w:val="00FD7AEF"/>
    <w:rsid w:val="00FD7BCE"/>
    <w:rsid w:val="00FD7BEC"/>
    <w:rsid w:val="00FD7EBF"/>
    <w:rsid w:val="00FE06CA"/>
    <w:rsid w:val="00FE08CB"/>
    <w:rsid w:val="00FE0FCB"/>
    <w:rsid w:val="00FE1219"/>
    <w:rsid w:val="00FE156C"/>
    <w:rsid w:val="00FE1769"/>
    <w:rsid w:val="00FE1E7C"/>
    <w:rsid w:val="00FE2E5E"/>
    <w:rsid w:val="00FE3397"/>
    <w:rsid w:val="00FE3A0B"/>
    <w:rsid w:val="00FE3C03"/>
    <w:rsid w:val="00FE44E0"/>
    <w:rsid w:val="00FE45FC"/>
    <w:rsid w:val="00FE47B2"/>
    <w:rsid w:val="00FE509D"/>
    <w:rsid w:val="00FE51B9"/>
    <w:rsid w:val="00FE5680"/>
    <w:rsid w:val="00FE56C6"/>
    <w:rsid w:val="00FE5F26"/>
    <w:rsid w:val="00FE6540"/>
    <w:rsid w:val="00FE7689"/>
    <w:rsid w:val="00FF00FB"/>
    <w:rsid w:val="00FF030C"/>
    <w:rsid w:val="00FF1CB8"/>
    <w:rsid w:val="00FF278A"/>
    <w:rsid w:val="00FF29FE"/>
    <w:rsid w:val="00FF2DF5"/>
    <w:rsid w:val="00FF381C"/>
    <w:rsid w:val="00FF52F2"/>
    <w:rsid w:val="00FF60B2"/>
    <w:rsid w:val="00FF71A7"/>
    <w:rsid w:val="00FF74EC"/>
    <w:rsid w:val="00FF7683"/>
    <w:rsid w:val="00FF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,"/>
  <w:listSeparator w:val=";"/>
  <w15:docId w15:val="{C033F2F5-C76E-45B3-9364-8A702F63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173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F60AE5"/>
    <w:pPr>
      <w:widowControl w:val="0"/>
      <w:overflowPunct w:val="0"/>
      <w:autoSpaceDE w:val="0"/>
      <w:autoSpaceDN w:val="0"/>
      <w:adjustRightInd w:val="0"/>
      <w:spacing w:before="100" w:beforeAutospacing="1" w:after="100" w:afterAutospacing="1"/>
      <w:ind w:left="851" w:hanging="851"/>
      <w:jc w:val="both"/>
      <w:textAlignment w:val="baseline"/>
      <w:outlineLvl w:val="0"/>
    </w:pPr>
    <w:rPr>
      <w:rFonts w:ascii="Arial" w:hAnsi="Arial" w:cs="Arial"/>
      <w:b/>
      <w:color w:val="000000"/>
      <w:kern w:val="28"/>
      <w:sz w:val="20"/>
      <w:szCs w:val="20"/>
      <w:lang w:val="en-GB"/>
    </w:rPr>
  </w:style>
  <w:style w:type="paragraph" w:styleId="2">
    <w:name w:val="heading 2"/>
    <w:aliases w:val=". (1.1),Paragraaf"/>
    <w:basedOn w:val="a"/>
    <w:next w:val="a"/>
    <w:qFormat/>
    <w:rsid w:val="00F60AE5"/>
    <w:pPr>
      <w:overflowPunct w:val="0"/>
      <w:autoSpaceDE w:val="0"/>
      <w:autoSpaceDN w:val="0"/>
      <w:adjustRightInd w:val="0"/>
      <w:spacing w:before="120"/>
      <w:ind w:left="851" w:hanging="851"/>
      <w:textAlignment w:val="baseline"/>
      <w:outlineLvl w:val="1"/>
    </w:pPr>
    <w:rPr>
      <w:rFonts w:ascii="Arial" w:hAnsi="Arial"/>
      <w:b/>
      <w:sz w:val="20"/>
      <w:szCs w:val="20"/>
      <w:lang w:val="en-GB"/>
    </w:rPr>
  </w:style>
  <w:style w:type="paragraph" w:styleId="3">
    <w:name w:val="heading 3"/>
    <w:basedOn w:val="a"/>
    <w:next w:val="a"/>
    <w:qFormat/>
    <w:rsid w:val="003201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86665"/>
    <w:pPr>
      <w:keepNext/>
      <w:spacing w:before="240" w:after="60"/>
      <w:outlineLvl w:val="3"/>
    </w:pPr>
    <w:rPr>
      <w:b/>
      <w:bCs/>
      <w:color w:val="000080"/>
      <w:sz w:val="28"/>
      <w:szCs w:val="28"/>
      <w:lang w:val="ru-RU" w:eastAsia="ru-RU"/>
    </w:rPr>
  </w:style>
  <w:style w:type="paragraph" w:styleId="5">
    <w:name w:val="heading 5"/>
    <w:basedOn w:val="a"/>
    <w:next w:val="a"/>
    <w:qFormat/>
    <w:rsid w:val="00586665"/>
    <w:pPr>
      <w:spacing w:before="240" w:after="60"/>
      <w:outlineLvl w:val="4"/>
    </w:pPr>
    <w:rPr>
      <w:rFonts w:ascii="Arial" w:hAnsi="Arial" w:cs="Arial"/>
      <w:b/>
      <w:bCs/>
      <w:i/>
      <w:iCs/>
      <w:color w:val="000080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586665"/>
    <w:rPr>
      <w:rFonts w:cs="Times New Roman"/>
      <w:b/>
      <w:bCs/>
      <w:color w:val="000080"/>
      <w:sz w:val="28"/>
      <w:szCs w:val="28"/>
      <w:lang w:val="ru-RU" w:eastAsia="ru-RU" w:bidi="ar-SA"/>
    </w:rPr>
  </w:style>
  <w:style w:type="paragraph" w:customStyle="1" w:styleId="Indent3">
    <w:name w:val="Indent 3"/>
    <w:basedOn w:val="a"/>
    <w:rsid w:val="00F60AE5"/>
    <w:pPr>
      <w:overflowPunct w:val="0"/>
      <w:autoSpaceDE w:val="0"/>
      <w:autoSpaceDN w:val="0"/>
      <w:adjustRightInd w:val="0"/>
      <w:ind w:left="1701" w:hanging="567"/>
      <w:jc w:val="both"/>
      <w:textAlignment w:val="baseline"/>
    </w:pPr>
    <w:rPr>
      <w:sz w:val="20"/>
      <w:szCs w:val="20"/>
      <w:lang w:val="en-GB"/>
    </w:rPr>
  </w:style>
  <w:style w:type="paragraph" w:customStyle="1" w:styleId="paragraph3bkk">
    <w:name w:val="paragraph3bkk"/>
    <w:basedOn w:val="a"/>
    <w:rsid w:val="00F60AE5"/>
    <w:pPr>
      <w:keepNext/>
      <w:keepLines/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b/>
      <w:color w:val="000000"/>
      <w:szCs w:val="20"/>
    </w:rPr>
  </w:style>
  <w:style w:type="paragraph" w:customStyle="1" w:styleId="Indent4">
    <w:name w:val="Indent 4"/>
    <w:basedOn w:val="Indent3"/>
    <w:rsid w:val="00F60AE5"/>
    <w:pPr>
      <w:ind w:left="2268"/>
    </w:pPr>
  </w:style>
  <w:style w:type="paragraph" w:customStyle="1" w:styleId="10">
    <w:name w:val="1."/>
    <w:basedOn w:val="a"/>
    <w:rsid w:val="00F60AE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  <w:style w:type="paragraph" w:styleId="a3">
    <w:name w:val="Body Text Indent"/>
    <w:basedOn w:val="a"/>
    <w:rsid w:val="00F60AE5"/>
    <w:pPr>
      <w:ind w:left="810" w:hanging="810"/>
      <w:jc w:val="both"/>
    </w:pPr>
    <w:rPr>
      <w:rFonts w:ascii="Arial" w:hAnsi="Arial"/>
      <w:sz w:val="20"/>
    </w:rPr>
  </w:style>
  <w:style w:type="character" w:styleId="a4">
    <w:name w:val="page number"/>
    <w:rsid w:val="00F60AE5"/>
    <w:rPr>
      <w:rFonts w:cs="Times New Roman"/>
      <w:sz w:val="24"/>
    </w:rPr>
  </w:style>
  <w:style w:type="paragraph" w:styleId="20">
    <w:name w:val="Body Text Indent 2"/>
    <w:basedOn w:val="a"/>
    <w:rsid w:val="00F60AE5"/>
    <w:pPr>
      <w:widowControl w:val="0"/>
      <w:overflowPunct w:val="0"/>
      <w:autoSpaceDE w:val="0"/>
      <w:autoSpaceDN w:val="0"/>
      <w:adjustRightInd w:val="0"/>
      <w:ind w:left="1418" w:hanging="709"/>
      <w:textAlignment w:val="baseline"/>
    </w:pPr>
    <w:rPr>
      <w:szCs w:val="20"/>
      <w:lang w:val="en-GB"/>
    </w:rPr>
  </w:style>
  <w:style w:type="paragraph" w:styleId="30">
    <w:name w:val="Body Text Indent 3"/>
    <w:basedOn w:val="a"/>
    <w:link w:val="31"/>
    <w:rsid w:val="00F60AE5"/>
    <w:pPr>
      <w:ind w:left="720"/>
      <w:jc w:val="both"/>
    </w:pPr>
    <w:rPr>
      <w:rFonts w:ascii="Arial" w:hAnsi="Arial" w:cs="Arial"/>
    </w:rPr>
  </w:style>
  <w:style w:type="table" w:styleId="a5">
    <w:name w:val="Table Grid"/>
    <w:basedOn w:val="a1"/>
    <w:rsid w:val="00F60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aliases w:val="1,text 1"/>
    <w:basedOn w:val="a"/>
    <w:rsid w:val="00F60AE5"/>
    <w:pPr>
      <w:keepLines/>
      <w:overflowPunct w:val="0"/>
      <w:autoSpaceDE w:val="0"/>
      <w:autoSpaceDN w:val="0"/>
      <w:adjustRightInd w:val="0"/>
      <w:ind w:left="580" w:hanging="580"/>
      <w:jc w:val="both"/>
      <w:textAlignment w:val="baseline"/>
    </w:pPr>
    <w:rPr>
      <w:rFonts w:ascii="Garamond" w:hAnsi="Garamond"/>
      <w:sz w:val="22"/>
      <w:szCs w:val="20"/>
      <w:lang w:val="en-GB"/>
    </w:rPr>
  </w:style>
  <w:style w:type="paragraph" w:styleId="11">
    <w:name w:val="toc 1"/>
    <w:basedOn w:val="a"/>
    <w:next w:val="a"/>
    <w:autoRedefine/>
    <w:semiHidden/>
    <w:rsid w:val="00F60AE5"/>
    <w:pPr>
      <w:tabs>
        <w:tab w:val="left" w:pos="1200"/>
        <w:tab w:val="right" w:leader="dot" w:pos="9960"/>
      </w:tabs>
      <w:ind w:left="15" w:right="15" w:firstLine="720"/>
    </w:pPr>
    <w:rPr>
      <w:rFonts w:ascii="Arial" w:hAnsi="Arial" w:cs="Arial"/>
      <w:bCs/>
      <w:noProof/>
      <w:sz w:val="20"/>
      <w:lang w:val="en-GB"/>
    </w:rPr>
  </w:style>
  <w:style w:type="character" w:styleId="a6">
    <w:name w:val="Hyperlink"/>
    <w:rsid w:val="00F60AE5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60AE5"/>
    <w:rPr>
      <w:sz w:val="12"/>
    </w:rPr>
  </w:style>
  <w:style w:type="paragraph" w:styleId="a9">
    <w:name w:val="header"/>
    <w:basedOn w:val="a"/>
    <w:rsid w:val="00F60AE5"/>
    <w:pPr>
      <w:tabs>
        <w:tab w:val="center" w:pos="4320"/>
        <w:tab w:val="right" w:pos="8640"/>
      </w:tabs>
    </w:pPr>
  </w:style>
  <w:style w:type="paragraph" w:styleId="aa">
    <w:name w:val="Body Text"/>
    <w:aliases w:val="DNV-Body,DNV-Body1,omae Text,body text"/>
    <w:basedOn w:val="a"/>
    <w:link w:val="ab"/>
    <w:rsid w:val="00F60AE5"/>
    <w:pPr>
      <w:spacing w:after="120"/>
    </w:pPr>
    <w:rPr>
      <w:lang w:val="ru-RU" w:eastAsia="ru-RU"/>
    </w:rPr>
  </w:style>
  <w:style w:type="character" w:styleId="ac">
    <w:name w:val="Emphasis"/>
    <w:qFormat/>
    <w:rsid w:val="00F60AE5"/>
    <w:rPr>
      <w:rFonts w:cs="Times New Roman"/>
      <w:i/>
      <w:iCs/>
    </w:rPr>
  </w:style>
  <w:style w:type="paragraph" w:customStyle="1" w:styleId="Normal1">
    <w:name w:val="Normal1"/>
    <w:rsid w:val="00F60AE5"/>
    <w:pPr>
      <w:widowControl w:val="0"/>
      <w:spacing w:before="220" w:line="300" w:lineRule="auto"/>
      <w:jc w:val="both"/>
    </w:pPr>
    <w:rPr>
      <w:sz w:val="22"/>
    </w:rPr>
  </w:style>
  <w:style w:type="paragraph" w:customStyle="1" w:styleId="WCPageNumber">
    <w:name w:val="WCPageNumber"/>
    <w:rsid w:val="00F60AE5"/>
    <w:pPr>
      <w:jc w:val="center"/>
    </w:pPr>
    <w:rPr>
      <w:sz w:val="24"/>
      <w:lang w:val="en-US" w:eastAsia="en-US"/>
    </w:rPr>
  </w:style>
  <w:style w:type="paragraph" w:styleId="ad">
    <w:name w:val="Balloon Text"/>
    <w:basedOn w:val="a"/>
    <w:semiHidden/>
    <w:rsid w:val="00772A96"/>
    <w:rPr>
      <w:rFonts w:ascii="Tahoma" w:hAnsi="Tahoma"/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82011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BHeading1">
    <w:name w:val="CB Heading 1"/>
    <w:basedOn w:val="a"/>
    <w:rsid w:val="00E67E95"/>
    <w:pPr>
      <w:keepNext/>
      <w:tabs>
        <w:tab w:val="num" w:pos="720"/>
      </w:tabs>
      <w:spacing w:before="120" w:after="120" w:line="300" w:lineRule="auto"/>
      <w:ind w:left="720" w:hanging="720"/>
      <w:jc w:val="both"/>
    </w:pPr>
    <w:rPr>
      <w:b/>
      <w:szCs w:val="20"/>
      <w:lang w:val="en-GB"/>
    </w:rPr>
  </w:style>
  <w:style w:type="paragraph" w:customStyle="1" w:styleId="CBHeading2">
    <w:name w:val="CB Heading 2"/>
    <w:basedOn w:val="a"/>
    <w:rsid w:val="00E67E95"/>
    <w:pPr>
      <w:keepNext/>
      <w:tabs>
        <w:tab w:val="num" w:pos="720"/>
      </w:tabs>
      <w:spacing w:before="120" w:after="120" w:line="300" w:lineRule="auto"/>
      <w:ind w:left="720" w:hanging="720"/>
      <w:jc w:val="both"/>
    </w:pPr>
    <w:rPr>
      <w:b/>
      <w:szCs w:val="20"/>
      <w:lang w:val="en-GB"/>
    </w:rPr>
  </w:style>
  <w:style w:type="paragraph" w:customStyle="1" w:styleId="CBHeading3">
    <w:name w:val="CB Heading 3"/>
    <w:basedOn w:val="a"/>
    <w:rsid w:val="00E67E95"/>
    <w:pPr>
      <w:tabs>
        <w:tab w:val="num" w:pos="1440"/>
      </w:tabs>
      <w:spacing w:before="120" w:after="120" w:line="300" w:lineRule="auto"/>
      <w:ind w:left="1440" w:hanging="720"/>
      <w:jc w:val="both"/>
    </w:pPr>
    <w:rPr>
      <w:szCs w:val="20"/>
      <w:lang w:val="en-GB"/>
    </w:rPr>
  </w:style>
  <w:style w:type="paragraph" w:customStyle="1" w:styleId="CBHeading4">
    <w:name w:val="CB Heading 4"/>
    <w:basedOn w:val="a"/>
    <w:rsid w:val="00E67E95"/>
    <w:pPr>
      <w:tabs>
        <w:tab w:val="num" w:pos="2448"/>
      </w:tabs>
      <w:spacing w:before="120" w:after="120" w:line="300" w:lineRule="auto"/>
      <w:ind w:left="2448" w:hanging="1008"/>
      <w:jc w:val="both"/>
    </w:pPr>
    <w:rPr>
      <w:szCs w:val="20"/>
      <w:lang w:val="en-GB"/>
    </w:rPr>
  </w:style>
  <w:style w:type="paragraph" w:customStyle="1" w:styleId="CBHeading5">
    <w:name w:val="CB Heading 5"/>
    <w:basedOn w:val="a"/>
    <w:rsid w:val="00E67E95"/>
    <w:pPr>
      <w:tabs>
        <w:tab w:val="num" w:pos="2448"/>
      </w:tabs>
      <w:spacing w:before="120" w:after="120" w:line="300" w:lineRule="auto"/>
      <w:ind w:left="2448" w:hanging="1008"/>
      <w:jc w:val="both"/>
    </w:pPr>
    <w:rPr>
      <w:szCs w:val="20"/>
      <w:lang w:val="en-GB"/>
    </w:rPr>
  </w:style>
  <w:style w:type="paragraph" w:customStyle="1" w:styleId="CBHeading6">
    <w:name w:val="CB Heading 6"/>
    <w:basedOn w:val="a"/>
    <w:rsid w:val="00E67E95"/>
    <w:pPr>
      <w:tabs>
        <w:tab w:val="num" w:pos="3168"/>
      </w:tabs>
      <w:spacing w:before="120" w:after="120" w:line="300" w:lineRule="auto"/>
      <w:ind w:left="3168" w:hanging="720"/>
      <w:jc w:val="both"/>
    </w:pPr>
    <w:rPr>
      <w:szCs w:val="20"/>
      <w:lang w:val="en-GB"/>
    </w:rPr>
  </w:style>
  <w:style w:type="character" w:customStyle="1" w:styleId="WW8Num8z0">
    <w:name w:val="WW8Num8z0"/>
    <w:rsid w:val="00C063A4"/>
    <w:rPr>
      <w:rFonts w:ascii="Symbol" w:hAnsi="Symbol"/>
    </w:rPr>
  </w:style>
  <w:style w:type="character" w:customStyle="1" w:styleId="WW8Num17z0">
    <w:name w:val="WW8Num17z0"/>
    <w:rsid w:val="00C063A4"/>
    <w:rPr>
      <w:rFonts w:ascii="Symbol" w:hAnsi="Symbol"/>
    </w:rPr>
  </w:style>
  <w:style w:type="paragraph" w:customStyle="1" w:styleId="110">
    <w:name w:val="1.1"/>
    <w:basedOn w:val="a"/>
    <w:rsid w:val="00642A58"/>
    <w:pPr>
      <w:tabs>
        <w:tab w:val="left" w:pos="1160"/>
      </w:tabs>
      <w:overflowPunct w:val="0"/>
      <w:autoSpaceDE w:val="0"/>
      <w:autoSpaceDN w:val="0"/>
      <w:adjustRightInd w:val="0"/>
      <w:spacing w:line="240" w:lineRule="atLeast"/>
      <w:ind w:left="1800" w:right="240" w:hanging="1800"/>
      <w:jc w:val="both"/>
      <w:textAlignment w:val="baseline"/>
    </w:pPr>
    <w:rPr>
      <w:rFonts w:ascii="Helv" w:hAnsi="Helv"/>
      <w:sz w:val="20"/>
      <w:szCs w:val="20"/>
      <w:lang w:val="en-GB"/>
    </w:rPr>
  </w:style>
  <w:style w:type="paragraph" w:customStyle="1" w:styleId="BodyTexthanging">
    <w:name w:val="Body Text hanging"/>
    <w:basedOn w:val="aa"/>
    <w:rsid w:val="006050FC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  <w:lang w:val="en-GB" w:eastAsia="en-US"/>
    </w:rPr>
  </w:style>
  <w:style w:type="paragraph" w:styleId="ae">
    <w:name w:val="List Bullet"/>
    <w:basedOn w:val="a"/>
    <w:rsid w:val="000B0BCB"/>
    <w:pPr>
      <w:tabs>
        <w:tab w:val="num" w:pos="360"/>
      </w:tabs>
      <w:ind w:left="360" w:hanging="360"/>
    </w:pPr>
  </w:style>
  <w:style w:type="paragraph" w:customStyle="1" w:styleId="PAR3">
    <w:name w:val="PAR3"/>
    <w:basedOn w:val="a"/>
    <w:rsid w:val="00204C09"/>
    <w:pPr>
      <w:tabs>
        <w:tab w:val="left" w:pos="1843"/>
        <w:tab w:val="left" w:pos="2836"/>
      </w:tabs>
      <w:ind w:left="2126" w:hanging="1134"/>
      <w:jc w:val="both"/>
    </w:pPr>
    <w:rPr>
      <w:szCs w:val="20"/>
      <w:lang w:val="it-IT" w:eastAsia="it-IT"/>
    </w:rPr>
  </w:style>
  <w:style w:type="paragraph" w:customStyle="1" w:styleId="BTI1">
    <w:name w:val="BTI(1)"/>
    <w:basedOn w:val="a"/>
    <w:rsid w:val="00AB1F24"/>
    <w:pPr>
      <w:spacing w:before="120" w:after="120" w:line="300" w:lineRule="auto"/>
      <w:ind w:left="720"/>
      <w:jc w:val="both"/>
    </w:pPr>
    <w:rPr>
      <w:szCs w:val="20"/>
      <w:lang w:val="en-GB"/>
    </w:rPr>
  </w:style>
  <w:style w:type="paragraph" w:customStyle="1" w:styleId="NumberedParagraph">
    <w:name w:val="Numbered Paragraph"/>
    <w:basedOn w:val="a"/>
    <w:next w:val="aa"/>
    <w:rsid w:val="001A7808"/>
    <w:pPr>
      <w:overflowPunct w:val="0"/>
      <w:autoSpaceDE w:val="0"/>
      <w:autoSpaceDN w:val="0"/>
      <w:adjustRightInd w:val="0"/>
      <w:spacing w:after="120"/>
      <w:ind w:left="648" w:hanging="648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NormalPosth2">
    <w:name w:val="Normal Posth2"/>
    <w:basedOn w:val="a"/>
    <w:rsid w:val="00D540A7"/>
    <w:pPr>
      <w:overflowPunct w:val="0"/>
      <w:autoSpaceDE w:val="0"/>
      <w:autoSpaceDN w:val="0"/>
      <w:adjustRightInd w:val="0"/>
      <w:ind w:left="567"/>
      <w:textAlignment w:val="baseline"/>
    </w:pPr>
    <w:rPr>
      <w:rFonts w:ascii="Times" w:hAnsi="Times"/>
      <w:szCs w:val="20"/>
      <w:lang w:val="en-GB" w:eastAsia="ru-RU"/>
    </w:rPr>
  </w:style>
  <w:style w:type="paragraph" w:customStyle="1" w:styleId="TEXT2">
    <w:name w:val="TEXT 2"/>
    <w:aliases w:val="2,text 2"/>
    <w:basedOn w:val="a"/>
    <w:rsid w:val="00D540A7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eastAsia="ru-RU"/>
    </w:rPr>
  </w:style>
  <w:style w:type="paragraph" w:customStyle="1" w:styleId="TEXT3">
    <w:name w:val="TEXT 3"/>
    <w:aliases w:val="3"/>
    <w:basedOn w:val="a"/>
    <w:rsid w:val="00D540A7"/>
    <w:pPr>
      <w:keepLines/>
      <w:overflowPunct w:val="0"/>
      <w:autoSpaceDE w:val="0"/>
      <w:autoSpaceDN w:val="0"/>
      <w:adjustRightInd w:val="0"/>
      <w:ind w:left="1985" w:right="4" w:hanging="865"/>
      <w:jc w:val="both"/>
      <w:textAlignment w:val="baseline"/>
    </w:pPr>
    <w:rPr>
      <w:rFonts w:ascii="Garamond" w:hAnsi="Garamond"/>
      <w:sz w:val="22"/>
      <w:szCs w:val="20"/>
      <w:lang w:val="en-GB" w:eastAsia="ru-RU"/>
    </w:rPr>
  </w:style>
  <w:style w:type="paragraph" w:styleId="12">
    <w:name w:val="index 1"/>
    <w:basedOn w:val="a"/>
    <w:next w:val="a"/>
    <w:autoRedefine/>
    <w:semiHidden/>
    <w:rsid w:val="00D552FE"/>
    <w:pPr>
      <w:ind w:left="240" w:hanging="240"/>
    </w:pPr>
  </w:style>
  <w:style w:type="paragraph" w:styleId="af">
    <w:name w:val="index heading"/>
    <w:basedOn w:val="a"/>
    <w:next w:val="12"/>
    <w:semiHidden/>
    <w:rsid w:val="00D552FE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paragraph" w:customStyle="1" w:styleId="NORMAL10">
    <w:name w:val="NORMAL1"/>
    <w:basedOn w:val="a"/>
    <w:rsid w:val="00155A0B"/>
    <w:pPr>
      <w:tabs>
        <w:tab w:val="left" w:pos="540"/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ascii="Helvetica" w:hAnsi="Helvetica"/>
      <w:b/>
      <w:noProof/>
      <w:sz w:val="20"/>
      <w:szCs w:val="20"/>
    </w:rPr>
  </w:style>
  <w:style w:type="paragraph" w:customStyle="1" w:styleId="HEADING4">
    <w:name w:val="HEADING4"/>
    <w:basedOn w:val="a"/>
    <w:rsid w:val="00155A0B"/>
    <w:pPr>
      <w:overflowPunct w:val="0"/>
      <w:autoSpaceDE w:val="0"/>
      <w:autoSpaceDN w:val="0"/>
      <w:adjustRightInd w:val="0"/>
      <w:ind w:left="540"/>
      <w:textAlignment w:val="baseline"/>
    </w:pPr>
    <w:rPr>
      <w:rFonts w:ascii="Helvetica" w:hAnsi="Helvetica"/>
      <w:sz w:val="20"/>
      <w:szCs w:val="20"/>
      <w:lang w:val="en-GB"/>
    </w:rPr>
  </w:style>
  <w:style w:type="character" w:styleId="af0">
    <w:name w:val="annotation reference"/>
    <w:semiHidden/>
    <w:rsid w:val="00A7207B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semiHidden/>
    <w:rsid w:val="00A7207B"/>
    <w:rPr>
      <w:sz w:val="20"/>
      <w:szCs w:val="20"/>
    </w:rPr>
  </w:style>
  <w:style w:type="paragraph" w:styleId="af3">
    <w:name w:val="annotation subject"/>
    <w:basedOn w:val="af1"/>
    <w:next w:val="af1"/>
    <w:semiHidden/>
    <w:rsid w:val="00A7207B"/>
    <w:rPr>
      <w:b/>
      <w:bCs/>
    </w:rPr>
  </w:style>
  <w:style w:type="paragraph" w:customStyle="1" w:styleId="MASTERCONTRACT">
    <w:name w:val="MASTER CONTRACT"/>
    <w:basedOn w:val="a"/>
    <w:rsid w:val="00AD193E"/>
    <w:pPr>
      <w:jc w:val="center"/>
    </w:pPr>
    <w:rPr>
      <w:b/>
      <w:sz w:val="28"/>
      <w:szCs w:val="28"/>
      <w:lang w:val="en-GB"/>
    </w:rPr>
  </w:style>
  <w:style w:type="paragraph" w:customStyle="1" w:styleId="paragraph3sbk">
    <w:name w:val="paragraph3sbk"/>
    <w:basedOn w:val="a"/>
    <w:rsid w:val="00272832"/>
    <w:pPr>
      <w:keepNext/>
      <w:overflowPunct w:val="0"/>
      <w:autoSpaceDE w:val="0"/>
      <w:autoSpaceDN w:val="0"/>
      <w:adjustRightInd w:val="0"/>
      <w:ind w:left="1440"/>
      <w:jc w:val="both"/>
      <w:textAlignment w:val="baseline"/>
    </w:pPr>
    <w:rPr>
      <w:rFonts w:ascii="Arial" w:hAnsi="Arial"/>
      <w:b/>
      <w:color w:val="000000"/>
      <w:szCs w:val="20"/>
    </w:rPr>
  </w:style>
  <w:style w:type="paragraph" w:customStyle="1" w:styleId="af4">
    <w:name w:val="Îáû÷íûé"/>
    <w:rsid w:val="00F300C5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customStyle="1" w:styleId="13">
    <w:name w:val="Рецензия1"/>
    <w:hidden/>
    <w:semiHidden/>
    <w:rsid w:val="00D85498"/>
    <w:rPr>
      <w:sz w:val="24"/>
      <w:szCs w:val="24"/>
      <w:lang w:val="en-US" w:eastAsia="en-US"/>
    </w:rPr>
  </w:style>
  <w:style w:type="paragraph" w:styleId="af5">
    <w:name w:val="Plain Text"/>
    <w:basedOn w:val="a"/>
    <w:rsid w:val="00586665"/>
    <w:rPr>
      <w:rFonts w:ascii="Tahoma" w:hAnsi="Tahoma"/>
      <w:sz w:val="20"/>
      <w:szCs w:val="20"/>
      <w:lang w:val="ru-RU" w:eastAsia="ru-RU"/>
    </w:rPr>
  </w:style>
  <w:style w:type="character" w:styleId="af6">
    <w:name w:val="FollowedHyperlink"/>
    <w:rsid w:val="00586665"/>
    <w:rPr>
      <w:rFonts w:cs="Times New Roman"/>
      <w:color w:val="800080"/>
      <w:u w:val="single"/>
    </w:rPr>
  </w:style>
  <w:style w:type="paragraph" w:styleId="21">
    <w:name w:val="Body Text 2"/>
    <w:basedOn w:val="a"/>
    <w:rsid w:val="00586665"/>
    <w:pPr>
      <w:shd w:val="clear" w:color="auto" w:fill="FFFFFF"/>
      <w:tabs>
        <w:tab w:val="left" w:pos="0"/>
      </w:tabs>
      <w:ind w:right="5"/>
      <w:jc w:val="both"/>
    </w:pPr>
    <w:rPr>
      <w:color w:val="000000"/>
      <w:szCs w:val="28"/>
      <w:lang w:val="ru-RU" w:eastAsia="ru-RU"/>
    </w:rPr>
  </w:style>
  <w:style w:type="paragraph" w:customStyle="1" w:styleId="Char">
    <w:name w:val="Char"/>
    <w:basedOn w:val="a"/>
    <w:rsid w:val="0058666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paragraph" w:customStyle="1" w:styleId="FR2">
    <w:name w:val="FR2"/>
    <w:rsid w:val="00586665"/>
    <w:pPr>
      <w:widowControl w:val="0"/>
      <w:ind w:firstLine="200"/>
      <w:jc w:val="both"/>
    </w:pPr>
    <w:rPr>
      <w:rFonts w:ascii="Arial" w:hAnsi="Arial"/>
      <w:b/>
      <w:i/>
      <w:sz w:val="18"/>
    </w:rPr>
  </w:style>
  <w:style w:type="paragraph" w:customStyle="1" w:styleId="af7">
    <w:name w:val="Знак"/>
    <w:basedOn w:val="a"/>
    <w:rsid w:val="0058666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paragraph" w:styleId="af8">
    <w:name w:val="Title"/>
    <w:basedOn w:val="a"/>
    <w:qFormat/>
    <w:rsid w:val="00586665"/>
    <w:pPr>
      <w:jc w:val="center"/>
    </w:pPr>
    <w:rPr>
      <w:rFonts w:ascii="Arial Black" w:hAnsi="Arial Black"/>
      <w:szCs w:val="20"/>
      <w:lang w:val="ru-RU" w:eastAsia="ru-RU"/>
    </w:rPr>
  </w:style>
  <w:style w:type="paragraph" w:customStyle="1" w:styleId="Normalindent3">
    <w:name w:val="Normal indent3"/>
    <w:basedOn w:val="a"/>
    <w:rsid w:val="00586665"/>
    <w:pPr>
      <w:overflowPunct w:val="0"/>
      <w:autoSpaceDE w:val="0"/>
      <w:autoSpaceDN w:val="0"/>
      <w:adjustRightInd w:val="0"/>
      <w:spacing w:line="240" w:lineRule="atLeast"/>
      <w:ind w:left="1701" w:hanging="708"/>
      <w:textAlignment w:val="baseline"/>
    </w:pPr>
    <w:rPr>
      <w:szCs w:val="20"/>
      <w:lang w:val="en-GB"/>
    </w:rPr>
  </w:style>
  <w:style w:type="paragraph" w:customStyle="1" w:styleId="CharChar">
    <w:name w:val="Char Char"/>
    <w:basedOn w:val="a"/>
    <w:rsid w:val="0058666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5textj">
    <w:name w:val=".5 text j"/>
    <w:basedOn w:val="a"/>
    <w:rsid w:val="002859E9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Helvetica" w:hAnsi="Helvetica"/>
      <w:sz w:val="20"/>
      <w:szCs w:val="20"/>
      <w:lang w:val="en-GB"/>
    </w:rPr>
  </w:style>
  <w:style w:type="paragraph" w:customStyle="1" w:styleId="BodyTextIndent31">
    <w:name w:val="Body Text Indent 31"/>
    <w:basedOn w:val="a"/>
    <w:rsid w:val="007F69E9"/>
    <w:pPr>
      <w:spacing w:before="120"/>
      <w:ind w:firstLine="567"/>
      <w:jc w:val="both"/>
    </w:pPr>
    <w:rPr>
      <w:rFonts w:ascii="Arial" w:hAnsi="Arial"/>
      <w:sz w:val="22"/>
      <w:szCs w:val="20"/>
      <w:lang w:val="ru-RU" w:eastAsia="ru-RU"/>
    </w:rPr>
  </w:style>
  <w:style w:type="paragraph" w:customStyle="1" w:styleId="ConsPlusNormal">
    <w:name w:val="ConsPlusNormal"/>
    <w:rsid w:val="001B455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210">
    <w:name w:val="Основной текст с отступом 21"/>
    <w:basedOn w:val="a"/>
    <w:rsid w:val="001B4557"/>
    <w:pPr>
      <w:suppressAutoHyphens/>
      <w:ind w:firstLine="720"/>
      <w:jc w:val="both"/>
    </w:pPr>
    <w:rPr>
      <w:rFonts w:ascii="Arial" w:hAnsi="Arial"/>
      <w:sz w:val="22"/>
      <w:szCs w:val="20"/>
      <w:lang w:val="ru-RU" w:eastAsia="ar-SA"/>
    </w:rPr>
  </w:style>
  <w:style w:type="paragraph" w:customStyle="1" w:styleId="charcharcharcharcharcharcharcharcharcharcharcharcharcharcharcharcharchar">
    <w:name w:val="charcharcharcharcharcharcharcharcharcharcharcharcharcharcharcharcharchar"/>
    <w:basedOn w:val="a"/>
    <w:rsid w:val="0001192A"/>
    <w:pPr>
      <w:spacing w:after="160" w:line="240" w:lineRule="atLeast"/>
    </w:pPr>
    <w:rPr>
      <w:rFonts w:ascii="Verdana" w:hAnsi="Verdana"/>
      <w:sz w:val="20"/>
      <w:szCs w:val="20"/>
      <w:lang w:val="ru-RU" w:eastAsia="ja-JP"/>
    </w:rPr>
  </w:style>
  <w:style w:type="paragraph" w:customStyle="1" w:styleId="14">
    <w:name w:val="Абзац списка1"/>
    <w:basedOn w:val="a"/>
    <w:rsid w:val="0024793E"/>
    <w:pPr>
      <w:ind w:left="708"/>
    </w:pPr>
  </w:style>
  <w:style w:type="paragraph" w:customStyle="1" w:styleId="BodyText21">
    <w:name w:val="Body Text 21"/>
    <w:basedOn w:val="a"/>
    <w:rsid w:val="00810738"/>
    <w:pPr>
      <w:ind w:right="-1327"/>
    </w:pPr>
    <w:rPr>
      <w:sz w:val="20"/>
      <w:szCs w:val="20"/>
      <w:lang w:val="ru-RU" w:eastAsia="ru-RU"/>
    </w:rPr>
  </w:style>
  <w:style w:type="character" w:customStyle="1" w:styleId="31">
    <w:name w:val="Основной текст с отступом 3 Знак"/>
    <w:link w:val="30"/>
    <w:locked/>
    <w:rsid w:val="00A860EC"/>
    <w:rPr>
      <w:rFonts w:ascii="Arial" w:hAnsi="Arial" w:cs="Arial"/>
      <w:sz w:val="24"/>
      <w:szCs w:val="24"/>
      <w:lang w:val="en-US" w:eastAsia="en-US" w:bidi="ar-SA"/>
    </w:rPr>
  </w:style>
  <w:style w:type="character" w:customStyle="1" w:styleId="af2">
    <w:name w:val="Текст примечания Знак"/>
    <w:link w:val="af1"/>
    <w:semiHidden/>
    <w:locked/>
    <w:rsid w:val="0027405B"/>
    <w:rPr>
      <w:lang w:val="en-US" w:eastAsia="en-US" w:bidi="ar-SA"/>
    </w:rPr>
  </w:style>
  <w:style w:type="paragraph" w:styleId="af9">
    <w:name w:val="Normal (Web)"/>
    <w:basedOn w:val="a"/>
    <w:rsid w:val="0027405B"/>
    <w:rPr>
      <w:lang w:val="en-GB"/>
    </w:rPr>
  </w:style>
  <w:style w:type="character" w:customStyle="1" w:styleId="6">
    <w:name w:val="Знак Знак6"/>
    <w:semiHidden/>
    <w:locked/>
    <w:rsid w:val="00CD6346"/>
    <w:rPr>
      <w:rFonts w:ascii="Arial" w:hAnsi="Arial" w:cs="Arial"/>
      <w:szCs w:val="24"/>
      <w:lang w:val="en-US" w:eastAsia="en-US" w:bidi="ar-SA"/>
    </w:rPr>
  </w:style>
  <w:style w:type="paragraph" w:customStyle="1" w:styleId="Indent2">
    <w:name w:val="Indent 2"/>
    <w:basedOn w:val="a"/>
    <w:rsid w:val="00CD6346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/>
    </w:rPr>
  </w:style>
  <w:style w:type="paragraph" w:customStyle="1" w:styleId="15">
    <w:name w:val="Абзац списка1"/>
    <w:basedOn w:val="a"/>
    <w:uiPriority w:val="99"/>
    <w:qFormat/>
    <w:rsid w:val="003C22DB"/>
    <w:pPr>
      <w:ind w:left="720"/>
      <w:contextualSpacing/>
    </w:pPr>
  </w:style>
  <w:style w:type="paragraph" w:styleId="afa">
    <w:name w:val="List Paragraph"/>
    <w:basedOn w:val="a"/>
    <w:uiPriority w:val="34"/>
    <w:qFormat/>
    <w:rsid w:val="00B411C3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1D3FAA"/>
    <w:rPr>
      <w:sz w:val="12"/>
      <w:szCs w:val="24"/>
      <w:lang w:val="en-US" w:eastAsia="en-US"/>
    </w:rPr>
  </w:style>
  <w:style w:type="character" w:customStyle="1" w:styleId="ab">
    <w:name w:val="Основной текст Знак"/>
    <w:aliases w:val="DNV-Body Знак,DNV-Body1 Знак,omae Text Знак,body text Знак"/>
    <w:link w:val="aa"/>
    <w:rsid w:val="004C16ED"/>
    <w:rPr>
      <w:sz w:val="24"/>
      <w:szCs w:val="24"/>
    </w:rPr>
  </w:style>
  <w:style w:type="paragraph" w:customStyle="1" w:styleId="16">
    <w:name w:val="Обычный1"/>
    <w:rsid w:val="00400A9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02C3F-E36C-4730-9F1D-044C328C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1</Pages>
  <Words>21432</Words>
  <Characters>122167</Characters>
  <Application>Microsoft Office Word</Application>
  <DocSecurity>0</DocSecurity>
  <Lines>1018</Lines>
  <Paragraphs>286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</vt:lpstr>
      <vt:lpstr>ДОГОВОР №</vt:lpstr>
    </vt:vector>
  </TitlesOfParts>
  <Company>TNK-BP</Company>
  <LinksUpToDate>false</LinksUpToDate>
  <CharactersWithSpaces>143313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Full Name</dc:creator>
  <cp:lastModifiedBy>Пендюрин Евгений Николаевич</cp:lastModifiedBy>
  <cp:revision>50</cp:revision>
  <cp:lastPrinted>2015-08-03T07:11:00Z</cp:lastPrinted>
  <dcterms:created xsi:type="dcterms:W3CDTF">2015-04-23T06:14:00Z</dcterms:created>
  <dcterms:modified xsi:type="dcterms:W3CDTF">2015-08-11T03:37:00Z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L7XQMrTP8RxX00002X16IW</vt:lpwstr>
  </property>
</Properties>
</file>